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95D" w:rsidRDefault="0008695D"/>
    <w:tbl>
      <w:tblPr>
        <w:tblW w:w="0" w:type="auto"/>
        <w:tblInd w:w="108" w:type="dxa"/>
        <w:tblLayout w:type="fixed"/>
        <w:tblLook w:val="0000" w:firstRow="0" w:lastRow="0" w:firstColumn="0" w:lastColumn="0" w:noHBand="0" w:noVBand="0"/>
      </w:tblPr>
      <w:tblGrid>
        <w:gridCol w:w="4140"/>
        <w:gridCol w:w="5641"/>
      </w:tblGrid>
      <w:tr w:rsidR="00F91A26" w:rsidRPr="00F63E25" w:rsidTr="0008695D">
        <w:trPr>
          <w:trHeight w:val="2696"/>
        </w:trPr>
        <w:tc>
          <w:tcPr>
            <w:tcW w:w="4140" w:type="dxa"/>
            <w:vAlign w:val="center"/>
          </w:tcPr>
          <w:p w:rsidR="00720879" w:rsidRPr="00F63E25" w:rsidRDefault="00AF5428" w:rsidP="0008695D">
            <w:pPr>
              <w:pStyle w:val="1"/>
            </w:pPr>
            <w:r>
              <w:rPr>
                <w:noProof/>
                <w:lang w:eastAsia="ru-RU"/>
              </w:rPr>
              <w:drawing>
                <wp:anchor distT="0" distB="0" distL="114300" distR="114300" simplePos="0" relativeHeight="251658240" behindDoc="0" locked="0" layoutInCell="1" allowOverlap="1" wp14:anchorId="2A103EAF" wp14:editId="4C419B49">
                  <wp:simplePos x="0" y="0"/>
                  <wp:positionH relativeFrom="margin">
                    <wp:posOffset>-60325</wp:posOffset>
                  </wp:positionH>
                  <wp:positionV relativeFrom="margin">
                    <wp:posOffset>0</wp:posOffset>
                  </wp:positionV>
                  <wp:extent cx="2042484" cy="2016000"/>
                  <wp:effectExtent l="0" t="0" r="0" b="381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2484" cy="2016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41" w:type="dxa"/>
          </w:tcPr>
          <w:p w:rsidR="003C3C62" w:rsidRPr="00F63E25" w:rsidRDefault="003C3C62" w:rsidP="00AF7639">
            <w:pPr>
              <w:jc w:val="right"/>
            </w:pPr>
          </w:p>
          <w:p w:rsidR="00720879" w:rsidRPr="00F63E25" w:rsidRDefault="00AF7639" w:rsidP="00AF7639">
            <w:pPr>
              <w:jc w:val="right"/>
            </w:pPr>
            <w:r>
              <w:t xml:space="preserve">  </w:t>
            </w:r>
            <w:r w:rsidR="003C3C62" w:rsidRPr="00F63E25">
              <w:t>«</w:t>
            </w:r>
            <w:r w:rsidR="00720879" w:rsidRPr="00F63E25">
              <w:t>УТВЕРЖДАЮ</w:t>
            </w:r>
            <w:r w:rsidR="003C3C62" w:rsidRPr="00F63E25">
              <w:t>»</w:t>
            </w:r>
          </w:p>
          <w:p w:rsidR="00720879" w:rsidRPr="00F63E25" w:rsidRDefault="00720879" w:rsidP="00AF7639">
            <w:pPr>
              <w:jc w:val="right"/>
            </w:pPr>
            <w:r w:rsidRPr="00F63E25">
              <w:t>Генеральный директор</w:t>
            </w:r>
          </w:p>
          <w:p w:rsidR="00720879" w:rsidRPr="00F63E25" w:rsidRDefault="009C0029" w:rsidP="00AF7639">
            <w:pPr>
              <w:jc w:val="right"/>
            </w:pPr>
            <w:r>
              <w:t>ООО</w:t>
            </w:r>
            <w:r w:rsidR="00720879" w:rsidRPr="00F63E25">
              <w:t xml:space="preserve"> «</w:t>
            </w:r>
            <w:r>
              <w:t>Электротеплосеть</w:t>
            </w:r>
            <w:r w:rsidR="00720879" w:rsidRPr="00F63E25">
              <w:t>»</w:t>
            </w:r>
          </w:p>
          <w:p w:rsidR="00620CC5" w:rsidRPr="00F63E25" w:rsidRDefault="00620CC5" w:rsidP="00AF7639">
            <w:pPr>
              <w:jc w:val="right"/>
            </w:pPr>
          </w:p>
          <w:p w:rsidR="00720879" w:rsidRPr="00F63E25" w:rsidRDefault="00A2796A" w:rsidP="00AF7639">
            <w:pPr>
              <w:jc w:val="right"/>
            </w:pPr>
            <w:r>
              <w:t xml:space="preserve">     _</w:t>
            </w:r>
            <w:r w:rsidR="003C3C62" w:rsidRPr="00F63E25">
              <w:t>__________________</w:t>
            </w:r>
            <w:r w:rsidR="00720879" w:rsidRPr="00F63E25">
              <w:t xml:space="preserve"> </w:t>
            </w:r>
            <w:r w:rsidR="009C0029">
              <w:t>А.Б. Сурдин</w:t>
            </w:r>
          </w:p>
          <w:p w:rsidR="00720879" w:rsidRPr="00F63E25" w:rsidRDefault="00620CC5" w:rsidP="00216539">
            <w:pPr>
              <w:jc w:val="right"/>
            </w:pPr>
            <w:r w:rsidRPr="00F63E25">
              <w:t>«</w:t>
            </w:r>
            <w:r w:rsidR="00720879" w:rsidRPr="00F63E25">
              <w:t>_____</w:t>
            </w:r>
            <w:r w:rsidRPr="00F63E25">
              <w:t>»</w:t>
            </w:r>
            <w:r w:rsidR="003C3C62" w:rsidRPr="00F63E25">
              <w:t xml:space="preserve"> </w:t>
            </w:r>
            <w:r w:rsidR="00CF4AD8" w:rsidRPr="00F63E25">
              <w:t>_______________</w:t>
            </w:r>
            <w:r w:rsidR="003C3C62" w:rsidRPr="00F63E25">
              <w:t xml:space="preserve"> </w:t>
            </w:r>
            <w:r w:rsidR="00CF4AD8" w:rsidRPr="00F63E25">
              <w:t>201</w:t>
            </w:r>
            <w:r w:rsidR="00216539">
              <w:t>7</w:t>
            </w:r>
            <w:r w:rsidR="00407CF2" w:rsidRPr="00F63E25">
              <w:t xml:space="preserve"> </w:t>
            </w:r>
            <w:r w:rsidR="00720879" w:rsidRPr="00F63E25">
              <w:t>г.</w:t>
            </w:r>
          </w:p>
        </w:tc>
      </w:tr>
    </w:tbl>
    <w:p w:rsidR="00720879" w:rsidRPr="00F63E25" w:rsidRDefault="00720879" w:rsidP="00D807B3"/>
    <w:p w:rsidR="00720879" w:rsidRPr="00F63E25" w:rsidRDefault="00310564" w:rsidP="00D807B3">
      <w:r w:rsidRPr="00F63E25">
        <w:t xml:space="preserve"> </w:t>
      </w:r>
    </w:p>
    <w:p w:rsidR="00720879" w:rsidRPr="00F63E25" w:rsidRDefault="00310564" w:rsidP="00D807B3">
      <w:r w:rsidRPr="00F63E25">
        <w:t xml:space="preserve"> </w:t>
      </w:r>
    </w:p>
    <w:p w:rsidR="00720879" w:rsidRPr="00F63E25" w:rsidRDefault="00720879" w:rsidP="00D807B3"/>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Pr="00ED318D" w:rsidRDefault="00620CC5" w:rsidP="00ED318D">
      <w:pPr>
        <w:jc w:val="center"/>
        <w:rPr>
          <w:rFonts w:eastAsia="Calibri"/>
          <w:lang w:eastAsia="en-US"/>
        </w:rPr>
      </w:pPr>
      <w:r w:rsidRPr="00ED318D">
        <w:rPr>
          <w:rFonts w:eastAsia="Calibri"/>
          <w:lang w:eastAsia="en-US"/>
        </w:rPr>
        <w:t>ЗАКУПОЧНАЯ ДОКУМЕНТАЦИЯ</w:t>
      </w:r>
    </w:p>
    <w:p w:rsidR="004C1B8F" w:rsidRPr="00ED318D" w:rsidRDefault="00AF5428" w:rsidP="00ED318D">
      <w:pPr>
        <w:jc w:val="center"/>
        <w:rPr>
          <w:rFonts w:eastAsia="Calibri"/>
          <w:lang w:eastAsia="en-US"/>
        </w:rPr>
      </w:pPr>
      <w:r w:rsidRPr="00ED318D">
        <w:rPr>
          <w:rFonts w:eastAsia="Calibri"/>
          <w:lang w:eastAsia="en-US"/>
        </w:rPr>
        <w:t xml:space="preserve">ПО </w:t>
      </w:r>
      <w:r w:rsidR="00E57646" w:rsidRPr="00ED318D">
        <w:rPr>
          <w:rFonts w:eastAsia="Calibri"/>
          <w:lang w:eastAsia="en-US"/>
        </w:rPr>
        <w:t>ЗАПРОС</w:t>
      </w:r>
      <w:r w:rsidRPr="00ED318D">
        <w:rPr>
          <w:rFonts w:eastAsia="Calibri"/>
          <w:lang w:eastAsia="en-US"/>
        </w:rPr>
        <w:t>У</w:t>
      </w:r>
      <w:r w:rsidR="00E57646" w:rsidRPr="00ED318D">
        <w:rPr>
          <w:rFonts w:eastAsia="Calibri"/>
          <w:lang w:eastAsia="en-US"/>
        </w:rPr>
        <w:t xml:space="preserve"> КОТИРОВОК</w:t>
      </w:r>
      <w:r w:rsidR="007C6E72">
        <w:rPr>
          <w:rFonts w:eastAsia="Calibri"/>
          <w:lang w:eastAsia="en-US"/>
        </w:rPr>
        <w:t xml:space="preserve">  НА  ПРАВО ЗАКЛЮЧЕНИЯ ДОГОВОРА</w:t>
      </w:r>
    </w:p>
    <w:p w:rsidR="0027237D" w:rsidRDefault="006D238D" w:rsidP="0027237D">
      <w:pPr>
        <w:jc w:val="center"/>
        <w:rPr>
          <w:rFonts w:eastAsia="Calibri"/>
          <w:lang w:eastAsia="en-US"/>
        </w:rPr>
      </w:pPr>
      <w:r>
        <w:rPr>
          <w:rFonts w:eastAsia="Calibri"/>
          <w:lang w:eastAsia="en-US"/>
        </w:rPr>
        <w:t xml:space="preserve">НА </w:t>
      </w:r>
      <w:r w:rsidR="0027237D">
        <w:rPr>
          <w:rFonts w:eastAsia="Calibri"/>
          <w:lang w:eastAsia="en-US"/>
        </w:rPr>
        <w:t xml:space="preserve"> ВЫПОЛНЕНИЕ  ИНЖЕНЕРНО-ИЗЫСКАТЕЛЬСКИХ РАБОТ</w:t>
      </w:r>
      <w:r w:rsidR="00216539">
        <w:rPr>
          <w:rFonts w:eastAsia="Calibri"/>
          <w:lang w:eastAsia="en-US"/>
        </w:rPr>
        <w:t xml:space="preserve">, </w:t>
      </w:r>
      <w:r w:rsidR="0027237D">
        <w:rPr>
          <w:rFonts w:eastAsia="Calibri"/>
          <w:lang w:eastAsia="en-US"/>
        </w:rPr>
        <w:t xml:space="preserve"> РАЗРАБОТКУ ПРОЕКТНО-</w:t>
      </w:r>
      <w:r w:rsidR="00C3589D">
        <w:rPr>
          <w:rFonts w:eastAsia="Calibri"/>
          <w:lang w:eastAsia="en-US"/>
        </w:rPr>
        <w:t>СМЕТНОЙ ДОКУМЕНТАЦИИ</w:t>
      </w:r>
      <w:r w:rsidR="00216539">
        <w:rPr>
          <w:rFonts w:eastAsia="Calibri"/>
          <w:lang w:eastAsia="en-US"/>
        </w:rPr>
        <w:t xml:space="preserve"> И ПОЛУЧЕНИЕ ПОЛОЖИТЕЛЬНОГО ЗАКЛЮЧЕНИЯ ЭКСПЕРТИЗЫ </w:t>
      </w:r>
      <w:r w:rsidR="00C3589D">
        <w:rPr>
          <w:rFonts w:eastAsia="Calibri"/>
          <w:lang w:eastAsia="en-US"/>
        </w:rPr>
        <w:t>ПО ОБЪЕКТУ:</w:t>
      </w:r>
      <w:r w:rsidR="0027237D">
        <w:rPr>
          <w:rFonts w:eastAsia="Calibri"/>
          <w:lang w:eastAsia="en-US"/>
        </w:rPr>
        <w:t xml:space="preserve">  </w:t>
      </w:r>
    </w:p>
    <w:p w:rsidR="00FA4C63" w:rsidRDefault="00FA4C63" w:rsidP="0027237D">
      <w:pPr>
        <w:jc w:val="center"/>
        <w:rPr>
          <w:rFonts w:eastAsia="Calibri"/>
          <w:lang w:eastAsia="en-US"/>
        </w:rPr>
      </w:pPr>
      <w:r>
        <w:rPr>
          <w:rFonts w:eastAsia="Calibri"/>
          <w:lang w:eastAsia="en-US"/>
        </w:rPr>
        <w:t xml:space="preserve">«СТРОИТЕЛЬСТВО </w:t>
      </w:r>
      <w:r w:rsidR="00F67C1E">
        <w:rPr>
          <w:rFonts w:eastAsia="Calibri"/>
          <w:lang w:eastAsia="en-US"/>
        </w:rPr>
        <w:t>ВЛ-10 кВ</w:t>
      </w:r>
      <w:r>
        <w:rPr>
          <w:rFonts w:eastAsia="Calibri"/>
          <w:lang w:eastAsia="en-US"/>
        </w:rPr>
        <w:t xml:space="preserve"> </w:t>
      </w:r>
      <w:r w:rsidR="00F67C1E">
        <w:rPr>
          <w:rFonts w:eastAsia="Calibri"/>
          <w:lang w:eastAsia="en-US"/>
        </w:rPr>
        <w:t>р</w:t>
      </w:r>
      <w:r>
        <w:rPr>
          <w:rFonts w:eastAsia="Calibri"/>
          <w:lang w:eastAsia="en-US"/>
        </w:rPr>
        <w:t>.</w:t>
      </w:r>
      <w:r w:rsidR="00F67C1E">
        <w:rPr>
          <w:rFonts w:eastAsia="Calibri"/>
          <w:lang w:eastAsia="en-US"/>
        </w:rPr>
        <w:t>п</w:t>
      </w:r>
      <w:r>
        <w:rPr>
          <w:rFonts w:eastAsia="Calibri"/>
          <w:lang w:eastAsia="en-US"/>
        </w:rPr>
        <w:t xml:space="preserve">. УМЕТ, </w:t>
      </w:r>
      <w:r w:rsidR="00F67C1E">
        <w:rPr>
          <w:rFonts w:eastAsia="Calibri"/>
          <w:lang w:eastAsia="en-US"/>
        </w:rPr>
        <w:t>ул</w:t>
      </w:r>
      <w:r>
        <w:rPr>
          <w:rFonts w:eastAsia="Calibri"/>
          <w:lang w:eastAsia="en-US"/>
        </w:rPr>
        <w:t>. МОЛОДЕЖНАЯ»</w:t>
      </w:r>
    </w:p>
    <w:p w:rsidR="00070A00" w:rsidRPr="00CF4644" w:rsidRDefault="00070A00"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FC32C9" w:rsidRPr="00CF4644" w:rsidRDefault="00FC32C9" w:rsidP="00D807B3">
      <w:pPr>
        <w:rPr>
          <w:rFonts w:eastAsia="Calibri"/>
          <w:color w:val="365F91" w:themeColor="accent1" w:themeShade="BF"/>
          <w:lang w:eastAsia="en-US"/>
        </w:rPr>
      </w:pPr>
    </w:p>
    <w:p w:rsidR="005D676E" w:rsidRPr="00CF4644" w:rsidRDefault="005D676E"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E76771" w:rsidRPr="00CF4644" w:rsidRDefault="00E76771" w:rsidP="00D807B3">
      <w:pPr>
        <w:rPr>
          <w:rFonts w:eastAsia="Calibri"/>
          <w:color w:val="365F91" w:themeColor="accent1" w:themeShade="BF"/>
          <w:lang w:eastAsia="en-US"/>
        </w:rPr>
      </w:pPr>
    </w:p>
    <w:p w:rsidR="009C2E5F" w:rsidRPr="00CF4644" w:rsidRDefault="009C2E5F" w:rsidP="00D807B3">
      <w:pPr>
        <w:rPr>
          <w:rFonts w:eastAsia="Calibri"/>
          <w:color w:val="365F91" w:themeColor="accent1" w:themeShade="BF"/>
          <w:lang w:eastAsia="en-US"/>
        </w:rPr>
      </w:pPr>
    </w:p>
    <w:p w:rsidR="00480404" w:rsidRPr="00CF4644" w:rsidRDefault="00480404"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A4592" w:rsidRPr="00CF4644" w:rsidRDefault="009A4592" w:rsidP="00D807B3">
      <w:pPr>
        <w:rPr>
          <w:rFonts w:eastAsia="Calibri"/>
          <w:color w:val="365F91" w:themeColor="accent1" w:themeShade="BF"/>
          <w:lang w:eastAsia="en-US"/>
        </w:rPr>
      </w:pPr>
    </w:p>
    <w:p w:rsidR="003C3C62" w:rsidRPr="00CF4644" w:rsidRDefault="003C3C62"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6D238D" w:rsidRDefault="006D238D" w:rsidP="00B73D83">
      <w:pPr>
        <w:jc w:val="center"/>
        <w:rPr>
          <w:rFonts w:eastAsia="Calibri"/>
          <w:lang w:eastAsia="en-US"/>
        </w:rPr>
      </w:pPr>
    </w:p>
    <w:p w:rsidR="006D238D" w:rsidRDefault="006D238D" w:rsidP="00B73D83">
      <w:pPr>
        <w:jc w:val="center"/>
        <w:rPr>
          <w:rFonts w:eastAsia="Calibri"/>
          <w:lang w:eastAsia="en-US"/>
        </w:rPr>
      </w:pPr>
    </w:p>
    <w:p w:rsidR="00AF5428" w:rsidRPr="00ED318D" w:rsidRDefault="00B615A7" w:rsidP="00B73D83">
      <w:pPr>
        <w:jc w:val="center"/>
        <w:rPr>
          <w:rFonts w:eastAsia="Calibri"/>
          <w:lang w:eastAsia="en-US"/>
        </w:rPr>
      </w:pPr>
      <w:r w:rsidRPr="00ED318D">
        <w:rPr>
          <w:rFonts w:eastAsia="Calibri"/>
          <w:lang w:eastAsia="en-US"/>
        </w:rPr>
        <w:t>З</w:t>
      </w:r>
      <w:r w:rsidR="00AF5428" w:rsidRPr="00ED318D">
        <w:rPr>
          <w:rFonts w:eastAsia="Calibri"/>
          <w:lang w:eastAsia="en-US"/>
        </w:rPr>
        <w:t>убова  Поляна 201</w:t>
      </w:r>
      <w:r w:rsidR="00216539">
        <w:rPr>
          <w:rFonts w:eastAsia="Calibri"/>
          <w:lang w:eastAsia="en-US"/>
        </w:rPr>
        <w:t>7</w:t>
      </w:r>
    </w:p>
    <w:p w:rsidR="002C081E" w:rsidRPr="00CF4644" w:rsidRDefault="002C081E" w:rsidP="00D807B3">
      <w:pPr>
        <w:rPr>
          <w:color w:val="365F91" w:themeColor="accent1" w:themeShade="BF"/>
          <w:sz w:val="24"/>
          <w:szCs w:val="24"/>
          <w:lang w:eastAsia="ru-RU"/>
        </w:rPr>
      </w:pPr>
    </w:p>
    <w:tbl>
      <w:tblPr>
        <w:tblW w:w="10553" w:type="dxa"/>
        <w:tblInd w:w="-15" w:type="dxa"/>
        <w:tblLayout w:type="fixed"/>
        <w:tblLook w:val="0000" w:firstRow="0" w:lastRow="0" w:firstColumn="0" w:lastColumn="0" w:noHBand="0" w:noVBand="0"/>
      </w:tblPr>
      <w:tblGrid>
        <w:gridCol w:w="2108"/>
        <w:gridCol w:w="7515"/>
        <w:gridCol w:w="930"/>
      </w:tblGrid>
      <w:tr w:rsidR="00CF4644" w:rsidRPr="00CF4644" w:rsidTr="007B02C7">
        <w:tc>
          <w:tcPr>
            <w:tcW w:w="10553" w:type="dxa"/>
            <w:gridSpan w:val="3"/>
            <w:vAlign w:val="center"/>
          </w:tcPr>
          <w:p w:rsidR="00AF7639" w:rsidRPr="00AF7639" w:rsidRDefault="002C081E" w:rsidP="00D807B3">
            <w:pPr>
              <w:rPr>
                <w:sz w:val="24"/>
                <w:szCs w:val="24"/>
                <w:lang w:eastAsia="ru-RU"/>
              </w:rPr>
            </w:pPr>
            <w:r w:rsidRPr="00AF7639">
              <w:rPr>
                <w:sz w:val="24"/>
                <w:szCs w:val="24"/>
                <w:lang w:eastAsia="ru-RU"/>
              </w:rPr>
              <w:br w:type="page"/>
            </w:r>
          </w:p>
          <w:p w:rsidR="00AF7639" w:rsidRPr="00AF7639" w:rsidRDefault="00AF7639" w:rsidP="00D807B3">
            <w:pPr>
              <w:rPr>
                <w:sz w:val="24"/>
                <w:szCs w:val="24"/>
                <w:lang w:eastAsia="ru-RU"/>
              </w:rPr>
            </w:pPr>
          </w:p>
          <w:p w:rsidR="00AF7639" w:rsidRPr="00AF7639" w:rsidRDefault="00AF7639" w:rsidP="00D807B3">
            <w:pPr>
              <w:rPr>
                <w:sz w:val="24"/>
                <w:szCs w:val="24"/>
                <w:lang w:eastAsia="ru-RU"/>
              </w:rPr>
            </w:pPr>
          </w:p>
          <w:p w:rsidR="00AF7639" w:rsidRPr="00AF7639" w:rsidRDefault="00AF7639" w:rsidP="00D807B3">
            <w:pPr>
              <w:rPr>
                <w:sz w:val="24"/>
                <w:szCs w:val="24"/>
                <w:lang w:eastAsia="ru-RU"/>
              </w:rPr>
            </w:pPr>
          </w:p>
          <w:p w:rsidR="002C081E" w:rsidRPr="00AF7639" w:rsidRDefault="00037AB2" w:rsidP="00D807B3">
            <w:pPr>
              <w:rPr>
                <w:sz w:val="24"/>
                <w:szCs w:val="24"/>
              </w:rPr>
            </w:pPr>
            <w:r w:rsidRPr="00AF7639">
              <w:rPr>
                <w:sz w:val="24"/>
                <w:szCs w:val="24"/>
                <w:lang w:eastAsia="ru-RU"/>
              </w:rPr>
              <w:t>С</w:t>
            </w:r>
            <w:r w:rsidR="002C081E" w:rsidRPr="00AF7639">
              <w:rPr>
                <w:sz w:val="24"/>
                <w:szCs w:val="24"/>
              </w:rPr>
              <w:t>одержание</w:t>
            </w:r>
          </w:p>
        </w:tc>
      </w:tr>
      <w:tr w:rsidR="00CF4644" w:rsidRPr="00CF4644" w:rsidTr="007B02C7">
        <w:tc>
          <w:tcPr>
            <w:tcW w:w="2108" w:type="dxa"/>
          </w:tcPr>
          <w:p w:rsidR="002C081E" w:rsidRPr="00AF7639" w:rsidRDefault="002C081E" w:rsidP="00D807B3">
            <w:pPr>
              <w:rPr>
                <w:sz w:val="24"/>
                <w:szCs w:val="24"/>
              </w:rPr>
            </w:pPr>
            <w:r w:rsidRPr="00AF7639">
              <w:rPr>
                <w:sz w:val="24"/>
                <w:szCs w:val="24"/>
              </w:rPr>
              <w:t>1</w:t>
            </w:r>
          </w:p>
        </w:tc>
        <w:tc>
          <w:tcPr>
            <w:tcW w:w="7515" w:type="dxa"/>
          </w:tcPr>
          <w:p w:rsidR="002C081E" w:rsidRPr="0018256A" w:rsidRDefault="002D6482" w:rsidP="00D807B3">
            <w:pPr>
              <w:rPr>
                <w:sz w:val="22"/>
                <w:szCs w:val="22"/>
              </w:rPr>
            </w:pPr>
            <w:hyperlink w:anchor="Введение" w:history="1">
              <w:r w:rsidR="002C081E" w:rsidRPr="0018256A">
                <w:rPr>
                  <w:sz w:val="22"/>
                  <w:szCs w:val="22"/>
                  <w:u w:val="single"/>
                </w:rPr>
                <w:t>Введение</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2C081E" w:rsidRPr="00AF7639" w:rsidRDefault="002C081E" w:rsidP="00D807B3">
            <w:pPr>
              <w:rPr>
                <w:sz w:val="24"/>
                <w:szCs w:val="24"/>
              </w:rPr>
            </w:pPr>
            <w:r w:rsidRPr="00AF7639">
              <w:rPr>
                <w:sz w:val="24"/>
                <w:szCs w:val="24"/>
              </w:rPr>
              <w:t>2</w:t>
            </w:r>
          </w:p>
        </w:tc>
        <w:tc>
          <w:tcPr>
            <w:tcW w:w="7515" w:type="dxa"/>
          </w:tcPr>
          <w:p w:rsidR="002C081E" w:rsidRPr="0018256A" w:rsidRDefault="002D6482" w:rsidP="00D807B3">
            <w:pPr>
              <w:rPr>
                <w:sz w:val="22"/>
                <w:szCs w:val="22"/>
              </w:rPr>
            </w:pPr>
            <w:hyperlink w:anchor="Карта" w:history="1">
              <w:r w:rsidR="002C081E" w:rsidRPr="0018256A">
                <w:rPr>
                  <w:sz w:val="22"/>
                  <w:szCs w:val="22"/>
                  <w:u w:val="single"/>
                </w:rPr>
                <w:t>Информационная карта</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A84786" w:rsidRPr="00AF7639" w:rsidRDefault="002C081E" w:rsidP="00D807B3">
            <w:pPr>
              <w:rPr>
                <w:sz w:val="24"/>
                <w:szCs w:val="24"/>
              </w:rPr>
            </w:pPr>
            <w:r w:rsidRPr="00AF7639">
              <w:rPr>
                <w:sz w:val="24"/>
                <w:szCs w:val="24"/>
              </w:rPr>
              <w:t>3</w:t>
            </w:r>
          </w:p>
        </w:tc>
        <w:tc>
          <w:tcPr>
            <w:tcW w:w="7515" w:type="dxa"/>
          </w:tcPr>
          <w:p w:rsidR="00175092" w:rsidRPr="0018256A" w:rsidRDefault="002D6482" w:rsidP="00270D35">
            <w:pPr>
              <w:rPr>
                <w:sz w:val="22"/>
                <w:szCs w:val="22"/>
              </w:rPr>
            </w:pPr>
            <w:hyperlink w:anchor="Определения" w:history="1">
              <w:r w:rsidR="002C081E" w:rsidRPr="0018256A">
                <w:rPr>
                  <w:sz w:val="22"/>
                  <w:szCs w:val="22"/>
                  <w:u w:val="single"/>
                </w:rPr>
                <w:t>Определения, обозначения и сокращения</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2C081E" w:rsidRPr="00AF7639" w:rsidRDefault="002C081E" w:rsidP="00D807B3">
            <w:pPr>
              <w:rPr>
                <w:rFonts w:ascii="Calibri" w:eastAsia="Calibri" w:hAnsi="Calibri"/>
                <w:sz w:val="24"/>
                <w:szCs w:val="24"/>
                <w:lang w:eastAsia="en-US"/>
              </w:rPr>
            </w:pPr>
            <w:r w:rsidRPr="00AF7639">
              <w:rPr>
                <w:sz w:val="24"/>
                <w:szCs w:val="24"/>
              </w:rPr>
              <w:t xml:space="preserve">Приложение </w:t>
            </w:r>
            <w:r w:rsidR="00C3026A">
              <w:rPr>
                <w:sz w:val="24"/>
                <w:szCs w:val="24"/>
              </w:rPr>
              <w:t>№</w:t>
            </w:r>
            <w:r w:rsidR="004C1215" w:rsidRPr="00AF7639">
              <w:rPr>
                <w:sz w:val="24"/>
                <w:szCs w:val="24"/>
              </w:rPr>
              <w:t>1</w:t>
            </w:r>
          </w:p>
        </w:tc>
        <w:tc>
          <w:tcPr>
            <w:tcW w:w="7515" w:type="dxa"/>
          </w:tcPr>
          <w:p w:rsidR="002C081E" w:rsidRPr="0018256A" w:rsidRDefault="002C081E" w:rsidP="00655F4C">
            <w:pPr>
              <w:rPr>
                <w:sz w:val="22"/>
                <w:szCs w:val="22"/>
              </w:rPr>
            </w:pPr>
            <w:r w:rsidRPr="0018256A">
              <w:rPr>
                <w:sz w:val="22"/>
                <w:szCs w:val="22"/>
                <w:u w:val="single"/>
              </w:rPr>
              <w:t xml:space="preserve">Заявка </w:t>
            </w:r>
            <w:r w:rsidR="00FF5F23" w:rsidRPr="0018256A">
              <w:rPr>
                <w:sz w:val="22"/>
                <w:szCs w:val="22"/>
                <w:u w:val="single"/>
              </w:rPr>
              <w:t>на участие в запросе котировок</w:t>
            </w:r>
            <w:r w:rsidRPr="0018256A">
              <w:rPr>
                <w:sz w:val="22"/>
                <w:szCs w:val="22"/>
                <w:u w:val="single"/>
              </w:rPr>
              <w:t xml:space="preserve">     </w:t>
            </w:r>
            <w:r w:rsidR="007366E0" w:rsidRPr="0018256A">
              <w:rPr>
                <w:sz w:val="22"/>
                <w:szCs w:val="22"/>
                <w:u w:val="single"/>
              </w:rPr>
              <w:t xml:space="preserve"> </w:t>
            </w:r>
            <w:r w:rsidRPr="0018256A">
              <w:rPr>
                <w:sz w:val="22"/>
                <w:szCs w:val="22"/>
                <w:u w:val="single"/>
              </w:rPr>
              <w:t xml:space="preserve">         </w:t>
            </w:r>
            <w:r w:rsidR="00DB22AE" w:rsidRPr="0018256A">
              <w:rPr>
                <w:sz w:val="22"/>
                <w:szCs w:val="22"/>
                <w:u w:val="single"/>
              </w:rPr>
              <w:t xml:space="preserve">                 </w:t>
            </w:r>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B5528E" w:rsidRPr="00AF7639" w:rsidRDefault="00B5528E" w:rsidP="00D807B3">
            <w:pPr>
              <w:rPr>
                <w:sz w:val="24"/>
                <w:szCs w:val="24"/>
              </w:rPr>
            </w:pPr>
          </w:p>
        </w:tc>
        <w:tc>
          <w:tcPr>
            <w:tcW w:w="7515" w:type="dxa"/>
          </w:tcPr>
          <w:p w:rsidR="007366E0" w:rsidRPr="0018256A" w:rsidRDefault="007366E0" w:rsidP="00655F4C">
            <w:pPr>
              <w:rPr>
                <w:sz w:val="22"/>
                <w:szCs w:val="22"/>
                <w:u w:val="single"/>
              </w:rPr>
            </w:pPr>
            <w:r w:rsidRPr="0018256A">
              <w:rPr>
                <w:sz w:val="22"/>
                <w:szCs w:val="22"/>
                <w:u w:val="single"/>
              </w:rPr>
              <w:t>Приложения к Заявке:</w:t>
            </w:r>
          </w:p>
          <w:p w:rsidR="00B5528E" w:rsidRPr="0018256A" w:rsidRDefault="007366E0" w:rsidP="00655F4C">
            <w:pPr>
              <w:rPr>
                <w:sz w:val="22"/>
                <w:szCs w:val="22"/>
              </w:rPr>
            </w:pPr>
            <w:r w:rsidRPr="0018256A">
              <w:rPr>
                <w:sz w:val="22"/>
                <w:szCs w:val="22"/>
                <w:u w:val="single"/>
              </w:rPr>
              <w:t>-</w:t>
            </w:r>
            <w:r w:rsidR="00207B61" w:rsidRPr="0018256A">
              <w:rPr>
                <w:sz w:val="22"/>
                <w:szCs w:val="22"/>
                <w:u w:val="single"/>
              </w:rPr>
              <w:t>Техническое предложение на выполнение работ</w:t>
            </w:r>
          </w:p>
        </w:tc>
        <w:tc>
          <w:tcPr>
            <w:tcW w:w="930" w:type="dxa"/>
            <w:vAlign w:val="center"/>
          </w:tcPr>
          <w:p w:rsidR="00B5528E" w:rsidRPr="00CF4644" w:rsidRDefault="00B5528E" w:rsidP="00D807B3">
            <w:pPr>
              <w:rPr>
                <w:color w:val="365F91" w:themeColor="accent1" w:themeShade="BF"/>
              </w:rPr>
            </w:pPr>
          </w:p>
        </w:tc>
      </w:tr>
      <w:tr w:rsidR="00CF4644" w:rsidRPr="00CF4644" w:rsidTr="007B02C7">
        <w:tc>
          <w:tcPr>
            <w:tcW w:w="2108" w:type="dxa"/>
          </w:tcPr>
          <w:p w:rsidR="002C081E" w:rsidRPr="00AF7639" w:rsidRDefault="002C081E" w:rsidP="00D807B3">
            <w:pPr>
              <w:rPr>
                <w:rFonts w:ascii="Calibri" w:eastAsia="Calibri" w:hAnsi="Calibri"/>
                <w:sz w:val="24"/>
                <w:szCs w:val="24"/>
                <w:lang w:eastAsia="en-US"/>
              </w:rPr>
            </w:pPr>
          </w:p>
        </w:tc>
        <w:tc>
          <w:tcPr>
            <w:tcW w:w="7515" w:type="dxa"/>
          </w:tcPr>
          <w:p w:rsidR="002C081E" w:rsidRPr="0018256A" w:rsidRDefault="007366E0" w:rsidP="00655F4C">
            <w:pPr>
              <w:rPr>
                <w:sz w:val="22"/>
                <w:szCs w:val="22"/>
              </w:rPr>
            </w:pPr>
            <w:r w:rsidRPr="0018256A">
              <w:rPr>
                <w:b/>
                <w:sz w:val="22"/>
                <w:szCs w:val="22"/>
              </w:rPr>
              <w:t>-</w:t>
            </w:r>
            <w:hyperlink w:anchor="Форма2" w:history="1">
              <w:r w:rsidR="002C081E" w:rsidRPr="0018256A">
                <w:rPr>
                  <w:sz w:val="22"/>
                  <w:szCs w:val="22"/>
                  <w:u w:val="single"/>
                </w:rPr>
                <w:t>Анкета Участника</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2C081E" w:rsidRPr="00AF7639" w:rsidRDefault="002C081E" w:rsidP="00D807B3">
            <w:pPr>
              <w:rPr>
                <w:rFonts w:ascii="Calibri" w:eastAsia="Calibri" w:hAnsi="Calibri"/>
                <w:sz w:val="24"/>
                <w:szCs w:val="24"/>
                <w:lang w:eastAsia="en-US"/>
              </w:rPr>
            </w:pPr>
          </w:p>
        </w:tc>
        <w:tc>
          <w:tcPr>
            <w:tcW w:w="7515" w:type="dxa"/>
          </w:tcPr>
          <w:p w:rsidR="002C081E" w:rsidRPr="0018256A" w:rsidRDefault="007366E0" w:rsidP="00D807B3">
            <w:pPr>
              <w:rPr>
                <w:sz w:val="22"/>
                <w:szCs w:val="22"/>
              </w:rPr>
            </w:pPr>
            <w:r w:rsidRPr="0018256A">
              <w:rPr>
                <w:sz w:val="22"/>
                <w:szCs w:val="22"/>
                <w:u w:val="single"/>
              </w:rPr>
              <w:t>-</w:t>
            </w:r>
            <w:r w:rsidR="002C081E" w:rsidRPr="0018256A">
              <w:rPr>
                <w:sz w:val="22"/>
                <w:szCs w:val="22"/>
                <w:u w:val="single"/>
              </w:rPr>
              <w:t>Сведения об опыте Участника по выполнению работ, являющихся предметом закупочной процедуры.</w:t>
            </w:r>
          </w:p>
        </w:tc>
        <w:tc>
          <w:tcPr>
            <w:tcW w:w="930" w:type="dxa"/>
            <w:vAlign w:val="center"/>
          </w:tcPr>
          <w:p w:rsidR="002C081E" w:rsidRPr="00CF4644" w:rsidRDefault="002C081E" w:rsidP="00D807B3">
            <w:pPr>
              <w:rPr>
                <w:color w:val="365F91" w:themeColor="accent1" w:themeShade="BF"/>
              </w:rPr>
            </w:pPr>
          </w:p>
        </w:tc>
      </w:tr>
      <w:tr w:rsidR="00CF4644" w:rsidRPr="00CF4644" w:rsidTr="007B02C7">
        <w:trPr>
          <w:trHeight w:val="331"/>
        </w:trPr>
        <w:tc>
          <w:tcPr>
            <w:tcW w:w="2108" w:type="dxa"/>
          </w:tcPr>
          <w:p w:rsidR="002C081E" w:rsidRPr="00AF7639" w:rsidRDefault="002C081E" w:rsidP="00D807B3">
            <w:pPr>
              <w:rPr>
                <w:rFonts w:ascii="Calibri" w:eastAsia="Calibri" w:hAnsi="Calibri"/>
                <w:sz w:val="24"/>
                <w:szCs w:val="24"/>
                <w:lang w:eastAsia="en-US"/>
              </w:rPr>
            </w:pPr>
          </w:p>
        </w:tc>
        <w:tc>
          <w:tcPr>
            <w:tcW w:w="7515" w:type="dxa"/>
          </w:tcPr>
          <w:p w:rsidR="002C081E" w:rsidRPr="0018256A" w:rsidRDefault="007366E0" w:rsidP="00D2185F">
            <w:pPr>
              <w:rPr>
                <w:sz w:val="22"/>
                <w:szCs w:val="22"/>
              </w:rPr>
            </w:pPr>
            <w:r w:rsidRPr="0018256A">
              <w:rPr>
                <w:sz w:val="22"/>
                <w:szCs w:val="22"/>
                <w:u w:val="single"/>
              </w:rPr>
              <w:t>-</w:t>
            </w:r>
            <w:r w:rsidR="00D2185F" w:rsidRPr="0018256A">
              <w:rPr>
                <w:sz w:val="22"/>
                <w:szCs w:val="22"/>
                <w:u w:val="single"/>
              </w:rPr>
              <w:t xml:space="preserve">Справка о наличии у Участника закупки связей, носящих </w:t>
            </w:r>
            <w:r w:rsidR="0018256A" w:rsidRPr="0018256A">
              <w:rPr>
                <w:sz w:val="22"/>
                <w:szCs w:val="22"/>
                <w:u w:val="single"/>
              </w:rPr>
              <w:t>характер аффилированности</w:t>
            </w:r>
            <w:r w:rsidR="00D2185F" w:rsidRPr="0018256A">
              <w:rPr>
                <w:sz w:val="22"/>
                <w:szCs w:val="22"/>
                <w:u w:val="single"/>
              </w:rPr>
              <w:t xml:space="preserve"> с сотрудниками Заказчика</w:t>
            </w:r>
            <w:r w:rsidR="00D2185F" w:rsidRPr="0018256A">
              <w:rPr>
                <w:sz w:val="22"/>
                <w:szCs w:val="22"/>
              </w:rPr>
              <w:t>.</w:t>
            </w:r>
          </w:p>
          <w:p w:rsidR="00D2185F" w:rsidRPr="0018256A" w:rsidRDefault="007366E0" w:rsidP="00D2185F">
            <w:pPr>
              <w:rPr>
                <w:sz w:val="22"/>
                <w:szCs w:val="22"/>
                <w:u w:val="single"/>
                <w:lang w:eastAsia="ru-RU"/>
              </w:rPr>
            </w:pPr>
            <w:r w:rsidRPr="0018256A">
              <w:rPr>
                <w:sz w:val="22"/>
                <w:szCs w:val="22"/>
                <w:u w:val="single"/>
                <w:lang w:eastAsia="ru-RU"/>
              </w:rPr>
              <w:t>-</w:t>
            </w:r>
            <w:r w:rsidR="00D2185F" w:rsidRPr="0018256A">
              <w:rPr>
                <w:sz w:val="22"/>
                <w:szCs w:val="22"/>
                <w:u w:val="single"/>
                <w:lang w:eastAsia="ru-RU"/>
              </w:rPr>
              <w:t>Форма подтверждения Участником закупочной процедуры- юридическим</w:t>
            </w:r>
            <w:r w:rsidR="00D2185F" w:rsidRPr="0018256A">
              <w:rPr>
                <w:sz w:val="22"/>
                <w:szCs w:val="22"/>
                <w:lang w:eastAsia="ru-RU"/>
              </w:rPr>
              <w:t xml:space="preserve"> </w:t>
            </w:r>
            <w:r w:rsidR="00D2185F" w:rsidRPr="0018256A">
              <w:rPr>
                <w:sz w:val="22"/>
                <w:szCs w:val="22"/>
                <w:u w:val="single"/>
                <w:lang w:eastAsia="ru-RU"/>
              </w:rPr>
              <w:t>лицом наличия согласия на обработку персональных данных и направления</w:t>
            </w:r>
            <w:r w:rsidR="00D2185F" w:rsidRPr="0018256A">
              <w:rPr>
                <w:sz w:val="22"/>
                <w:szCs w:val="22"/>
                <w:lang w:eastAsia="ru-RU"/>
              </w:rPr>
              <w:t xml:space="preserve">   </w:t>
            </w:r>
            <w:r w:rsidR="00D2185F" w:rsidRPr="0018256A">
              <w:rPr>
                <w:sz w:val="22"/>
                <w:szCs w:val="22"/>
                <w:u w:val="single"/>
                <w:lang w:eastAsia="ru-RU"/>
              </w:rPr>
              <w:t>уведомления об осуществлении обработки персональных данных.</w:t>
            </w:r>
          </w:p>
          <w:p w:rsidR="00D2185F" w:rsidRPr="0018256A" w:rsidRDefault="007366E0" w:rsidP="007A6838">
            <w:pPr>
              <w:rPr>
                <w:sz w:val="22"/>
                <w:szCs w:val="22"/>
              </w:rPr>
            </w:pPr>
            <w:r w:rsidRPr="0018256A">
              <w:rPr>
                <w:sz w:val="22"/>
                <w:szCs w:val="22"/>
                <w:u w:val="single"/>
                <w:lang w:eastAsia="ru-RU"/>
              </w:rPr>
              <w:t>-</w:t>
            </w:r>
            <w:r w:rsidR="007A6838" w:rsidRPr="0018256A">
              <w:rPr>
                <w:sz w:val="22"/>
                <w:szCs w:val="22"/>
                <w:u w:val="single"/>
                <w:lang w:eastAsia="ru-RU"/>
              </w:rPr>
              <w:t>Форма согласия Участником закупочной процедуры - физического лица</w:t>
            </w:r>
            <w:r w:rsidR="007A6838" w:rsidRPr="0018256A">
              <w:rPr>
                <w:sz w:val="22"/>
                <w:szCs w:val="22"/>
                <w:lang w:eastAsia="ru-RU"/>
              </w:rPr>
              <w:t xml:space="preserve"> </w:t>
            </w:r>
            <w:r w:rsidR="007A6838" w:rsidRPr="0018256A">
              <w:rPr>
                <w:sz w:val="22"/>
                <w:szCs w:val="22"/>
                <w:u w:val="single"/>
                <w:lang w:eastAsia="ru-RU"/>
              </w:rPr>
              <w:t>на обработку персональных данных.</w:t>
            </w:r>
          </w:p>
        </w:tc>
        <w:tc>
          <w:tcPr>
            <w:tcW w:w="930" w:type="dxa"/>
            <w:vAlign w:val="center"/>
          </w:tcPr>
          <w:p w:rsidR="002C081E" w:rsidRPr="00CF4644" w:rsidRDefault="002C081E" w:rsidP="00D807B3">
            <w:pPr>
              <w:rPr>
                <w:color w:val="365F91" w:themeColor="accent1" w:themeShade="BF"/>
              </w:rPr>
            </w:pPr>
          </w:p>
        </w:tc>
      </w:tr>
      <w:tr w:rsidR="00A83D05" w:rsidRPr="00CF4644" w:rsidTr="007B02C7">
        <w:trPr>
          <w:trHeight w:val="331"/>
        </w:trPr>
        <w:tc>
          <w:tcPr>
            <w:tcW w:w="2108" w:type="dxa"/>
          </w:tcPr>
          <w:p w:rsidR="00A83D05" w:rsidRDefault="00C3026A" w:rsidP="00D807B3">
            <w:pPr>
              <w:rPr>
                <w:sz w:val="24"/>
                <w:szCs w:val="24"/>
              </w:rPr>
            </w:pPr>
            <w:r>
              <w:rPr>
                <w:sz w:val="24"/>
                <w:szCs w:val="24"/>
              </w:rPr>
              <w:t>Приложение №2</w:t>
            </w:r>
          </w:p>
          <w:p w:rsidR="00C3026A" w:rsidRPr="00AF7639" w:rsidRDefault="00C3026A" w:rsidP="00D807B3">
            <w:pPr>
              <w:rPr>
                <w:sz w:val="24"/>
                <w:szCs w:val="24"/>
              </w:rPr>
            </w:pPr>
            <w:r>
              <w:rPr>
                <w:sz w:val="24"/>
                <w:szCs w:val="24"/>
              </w:rPr>
              <w:t>Приложение №3</w:t>
            </w:r>
          </w:p>
        </w:tc>
        <w:tc>
          <w:tcPr>
            <w:tcW w:w="7515" w:type="dxa"/>
          </w:tcPr>
          <w:p w:rsidR="00A83D05" w:rsidRPr="0018256A" w:rsidRDefault="00453EB4" w:rsidP="00D807B3">
            <w:pPr>
              <w:rPr>
                <w:sz w:val="22"/>
                <w:szCs w:val="22"/>
                <w:u w:val="single"/>
              </w:rPr>
            </w:pPr>
            <w:r w:rsidRPr="0018256A">
              <w:rPr>
                <w:sz w:val="22"/>
                <w:szCs w:val="22"/>
                <w:u w:val="single"/>
              </w:rPr>
              <w:t>Форма запроса на разъяснение положений закупочной документации</w:t>
            </w:r>
            <w:r w:rsidR="00CD5EC1" w:rsidRPr="0018256A">
              <w:rPr>
                <w:sz w:val="22"/>
                <w:szCs w:val="22"/>
                <w:u w:val="single"/>
              </w:rPr>
              <w:t>.</w:t>
            </w:r>
          </w:p>
          <w:p w:rsidR="00CD5EC1" w:rsidRPr="0018256A" w:rsidRDefault="0018256A" w:rsidP="00D807B3">
            <w:pPr>
              <w:rPr>
                <w:sz w:val="22"/>
                <w:szCs w:val="22"/>
                <w:u w:val="single"/>
                <w:lang w:eastAsia="ru-RU"/>
              </w:rPr>
            </w:pPr>
            <w:r w:rsidRPr="0018256A">
              <w:rPr>
                <w:sz w:val="22"/>
                <w:szCs w:val="22"/>
                <w:u w:val="single"/>
                <w:lang w:eastAsia="ru-RU"/>
              </w:rPr>
              <w:t>Проект Д</w:t>
            </w:r>
            <w:r w:rsidR="00CD5EC1" w:rsidRPr="0018256A">
              <w:rPr>
                <w:sz w:val="22"/>
                <w:szCs w:val="22"/>
                <w:u w:val="single"/>
                <w:lang w:eastAsia="ru-RU"/>
              </w:rPr>
              <w:t>оговора</w:t>
            </w:r>
            <w:r w:rsidR="00576CFD" w:rsidRPr="0018256A">
              <w:rPr>
                <w:sz w:val="22"/>
                <w:szCs w:val="22"/>
                <w:u w:val="single"/>
                <w:lang w:eastAsia="ru-RU"/>
              </w:rPr>
              <w:t>.</w:t>
            </w:r>
          </w:p>
          <w:p w:rsidR="0018256A" w:rsidRPr="0018256A" w:rsidRDefault="0018256A" w:rsidP="00D807B3">
            <w:pPr>
              <w:rPr>
                <w:sz w:val="22"/>
                <w:szCs w:val="22"/>
                <w:u w:val="single"/>
                <w:lang w:eastAsia="ru-RU"/>
              </w:rPr>
            </w:pPr>
            <w:r w:rsidRPr="0018256A">
              <w:rPr>
                <w:sz w:val="22"/>
                <w:szCs w:val="22"/>
                <w:u w:val="single"/>
                <w:lang w:eastAsia="ru-RU"/>
              </w:rPr>
              <w:t>Приложения к Договору:</w:t>
            </w:r>
          </w:p>
          <w:p w:rsidR="0018256A" w:rsidRPr="0018256A" w:rsidRDefault="0018256A" w:rsidP="00D807B3">
            <w:pPr>
              <w:rPr>
                <w:sz w:val="22"/>
                <w:szCs w:val="22"/>
                <w:u w:val="single"/>
                <w:lang w:eastAsia="ru-RU"/>
              </w:rPr>
            </w:pPr>
            <w:r w:rsidRPr="0018256A">
              <w:rPr>
                <w:sz w:val="22"/>
                <w:szCs w:val="22"/>
                <w:u w:val="single"/>
                <w:lang w:eastAsia="ru-RU"/>
              </w:rPr>
              <w:t>-Техническое задание</w:t>
            </w:r>
          </w:p>
          <w:p w:rsidR="0018256A" w:rsidRPr="0018256A" w:rsidRDefault="0018256A" w:rsidP="00D807B3">
            <w:pPr>
              <w:rPr>
                <w:sz w:val="22"/>
                <w:szCs w:val="22"/>
                <w:u w:val="single"/>
                <w:lang w:eastAsia="ru-RU"/>
              </w:rPr>
            </w:pPr>
            <w:r w:rsidRPr="0018256A">
              <w:rPr>
                <w:sz w:val="22"/>
                <w:szCs w:val="22"/>
                <w:u w:val="single"/>
                <w:lang w:eastAsia="ru-RU"/>
              </w:rPr>
              <w:t>-Форма Акта приема-передачи выполненных работ</w:t>
            </w:r>
          </w:p>
          <w:p w:rsidR="0018256A" w:rsidRPr="0018256A" w:rsidRDefault="0018256A" w:rsidP="00D807B3">
            <w:pPr>
              <w:rPr>
                <w:sz w:val="22"/>
                <w:szCs w:val="22"/>
              </w:rPr>
            </w:pPr>
          </w:p>
        </w:tc>
        <w:tc>
          <w:tcPr>
            <w:tcW w:w="930" w:type="dxa"/>
            <w:vAlign w:val="center"/>
          </w:tcPr>
          <w:p w:rsidR="00A83D05" w:rsidRPr="00CF4644" w:rsidRDefault="00A83D05" w:rsidP="00D807B3">
            <w:pPr>
              <w:rPr>
                <w:color w:val="365F91" w:themeColor="accent1" w:themeShade="BF"/>
              </w:rPr>
            </w:pPr>
          </w:p>
        </w:tc>
      </w:tr>
    </w:tbl>
    <w:p w:rsidR="002C081E" w:rsidRPr="00CF4644" w:rsidRDefault="002C081E" w:rsidP="00D807B3">
      <w:pPr>
        <w:rPr>
          <w:rFonts w:eastAsia="Calibri"/>
          <w:color w:val="365F91" w:themeColor="accent1" w:themeShade="BF"/>
          <w:lang w:eastAsia="en-US"/>
        </w:rPr>
      </w:pPr>
    </w:p>
    <w:p w:rsidR="002C081E" w:rsidRPr="00CF4644" w:rsidRDefault="002C081E" w:rsidP="00D807B3">
      <w:pPr>
        <w:rPr>
          <w:rFonts w:eastAsia="Calibri"/>
          <w:color w:val="365F91" w:themeColor="accent1" w:themeShade="BF"/>
          <w:lang w:eastAsia="en-US"/>
        </w:rPr>
      </w:pPr>
    </w:p>
    <w:p w:rsidR="00E721F0" w:rsidRPr="00CF4644" w:rsidRDefault="00990140" w:rsidP="00D807B3">
      <w:pPr>
        <w:rPr>
          <w:color w:val="365F91" w:themeColor="accent1" w:themeShade="BF"/>
          <w:sz w:val="24"/>
          <w:szCs w:val="24"/>
          <w:lang w:eastAsia="ru-RU"/>
        </w:rPr>
      </w:pPr>
      <w:r w:rsidRPr="00CF4644">
        <w:rPr>
          <w:color w:val="365F91" w:themeColor="accent1" w:themeShade="BF"/>
          <w:sz w:val="24"/>
          <w:szCs w:val="24"/>
          <w:lang w:eastAsia="ru-RU"/>
        </w:rPr>
        <w:br w:type="page"/>
      </w:r>
    </w:p>
    <w:p w:rsidR="00E64403" w:rsidRPr="007366E0" w:rsidRDefault="006D707A" w:rsidP="00895800">
      <w:pPr>
        <w:jc w:val="center"/>
        <w:rPr>
          <w:sz w:val="22"/>
          <w:szCs w:val="22"/>
          <w:lang w:eastAsia="ru-RU"/>
        </w:rPr>
      </w:pPr>
      <w:r w:rsidRPr="007366E0">
        <w:rPr>
          <w:sz w:val="22"/>
          <w:szCs w:val="22"/>
          <w:lang w:eastAsia="ru-RU"/>
        </w:rPr>
        <w:lastRenderedPageBreak/>
        <w:t>1.</w:t>
      </w:r>
      <w:r w:rsidR="00741D1A" w:rsidRPr="007366E0">
        <w:rPr>
          <w:sz w:val="22"/>
          <w:szCs w:val="22"/>
          <w:lang w:eastAsia="ru-RU"/>
        </w:rPr>
        <w:t>Введение</w:t>
      </w:r>
      <w:r w:rsidR="003C3C62" w:rsidRPr="007366E0">
        <w:rPr>
          <w:sz w:val="22"/>
          <w:szCs w:val="22"/>
          <w:lang w:eastAsia="ru-RU"/>
        </w:rPr>
        <w:t>.</w:t>
      </w:r>
    </w:p>
    <w:p w:rsidR="00B03EBC" w:rsidRPr="007366E0" w:rsidRDefault="00EE4BE4" w:rsidP="00483965">
      <w:pPr>
        <w:jc w:val="both"/>
        <w:rPr>
          <w:rFonts w:eastAsia="Calibri"/>
          <w:sz w:val="22"/>
          <w:szCs w:val="22"/>
          <w:lang w:eastAsia="en-US"/>
        </w:rPr>
      </w:pPr>
      <w:r w:rsidRPr="007366E0">
        <w:rPr>
          <w:sz w:val="22"/>
          <w:szCs w:val="22"/>
          <w:lang w:eastAsia="ru-RU"/>
        </w:rPr>
        <w:t xml:space="preserve">          1.1</w:t>
      </w:r>
      <w:r w:rsidR="00E63C94" w:rsidRPr="007366E0">
        <w:rPr>
          <w:sz w:val="22"/>
          <w:szCs w:val="22"/>
          <w:lang w:eastAsia="ru-RU"/>
        </w:rPr>
        <w:t>.</w:t>
      </w:r>
      <w:r w:rsidRPr="007366E0">
        <w:rPr>
          <w:sz w:val="22"/>
          <w:szCs w:val="22"/>
          <w:lang w:eastAsia="ru-RU"/>
        </w:rPr>
        <w:t xml:space="preserve"> </w:t>
      </w:r>
      <w:r w:rsidR="00FC2F4D" w:rsidRPr="007366E0">
        <w:rPr>
          <w:sz w:val="22"/>
          <w:szCs w:val="22"/>
          <w:lang w:eastAsia="ru-RU"/>
        </w:rPr>
        <w:t>О</w:t>
      </w:r>
      <w:r w:rsidR="004644A6" w:rsidRPr="007366E0">
        <w:rPr>
          <w:sz w:val="22"/>
          <w:szCs w:val="22"/>
          <w:lang w:eastAsia="ru-RU"/>
        </w:rPr>
        <w:t>О</w:t>
      </w:r>
      <w:r w:rsidR="00FC2F4D" w:rsidRPr="007366E0">
        <w:rPr>
          <w:sz w:val="22"/>
          <w:szCs w:val="22"/>
          <w:lang w:eastAsia="ru-RU"/>
        </w:rPr>
        <w:t>О «</w:t>
      </w:r>
      <w:r w:rsidR="004644A6" w:rsidRPr="007366E0">
        <w:rPr>
          <w:sz w:val="22"/>
          <w:szCs w:val="22"/>
          <w:lang w:eastAsia="ru-RU"/>
        </w:rPr>
        <w:t>Электротеплосеть</w:t>
      </w:r>
      <w:r w:rsidR="00FC2F4D" w:rsidRPr="007366E0">
        <w:rPr>
          <w:sz w:val="22"/>
          <w:szCs w:val="22"/>
          <w:lang w:eastAsia="ru-RU"/>
        </w:rPr>
        <w:t>»</w:t>
      </w:r>
      <w:r w:rsidR="00062162" w:rsidRPr="007366E0">
        <w:rPr>
          <w:sz w:val="22"/>
          <w:szCs w:val="22"/>
          <w:lang w:eastAsia="ru-RU"/>
        </w:rPr>
        <w:t xml:space="preserve"> </w:t>
      </w:r>
      <w:r w:rsidR="00FC2F4D" w:rsidRPr="007366E0">
        <w:rPr>
          <w:sz w:val="22"/>
          <w:szCs w:val="22"/>
          <w:lang w:eastAsia="ru-RU"/>
        </w:rPr>
        <w:t>приглашает к участию в запрос</w:t>
      </w:r>
      <w:r w:rsidR="00965AD1" w:rsidRPr="007366E0">
        <w:rPr>
          <w:sz w:val="22"/>
          <w:szCs w:val="22"/>
          <w:lang w:eastAsia="ru-RU"/>
        </w:rPr>
        <w:t>е</w:t>
      </w:r>
      <w:r w:rsidR="00FC2F4D" w:rsidRPr="007366E0">
        <w:rPr>
          <w:sz w:val="22"/>
          <w:szCs w:val="22"/>
          <w:lang w:eastAsia="ru-RU"/>
        </w:rPr>
        <w:t xml:space="preserve"> </w:t>
      </w:r>
      <w:r w:rsidR="00216539" w:rsidRPr="007366E0">
        <w:rPr>
          <w:sz w:val="22"/>
          <w:szCs w:val="22"/>
          <w:lang w:eastAsia="ru-RU"/>
        </w:rPr>
        <w:t>котировок на</w:t>
      </w:r>
      <w:r w:rsidR="007C6E72" w:rsidRPr="007366E0">
        <w:rPr>
          <w:sz w:val="22"/>
          <w:szCs w:val="22"/>
          <w:lang w:eastAsia="ru-RU"/>
        </w:rPr>
        <w:t xml:space="preserve"> право заключения договора на выполнение инженерно-изыскательских работ</w:t>
      </w:r>
      <w:r w:rsidR="00216539" w:rsidRPr="007366E0">
        <w:rPr>
          <w:sz w:val="22"/>
          <w:szCs w:val="22"/>
          <w:lang w:eastAsia="ru-RU"/>
        </w:rPr>
        <w:t>,</w:t>
      </w:r>
      <w:r w:rsidR="007C6E72" w:rsidRPr="007366E0">
        <w:rPr>
          <w:sz w:val="22"/>
          <w:szCs w:val="22"/>
          <w:lang w:eastAsia="ru-RU"/>
        </w:rPr>
        <w:t xml:space="preserve"> разработку проектно-сметной </w:t>
      </w:r>
      <w:r w:rsidR="00216539" w:rsidRPr="007366E0">
        <w:rPr>
          <w:sz w:val="22"/>
          <w:szCs w:val="22"/>
          <w:lang w:eastAsia="ru-RU"/>
        </w:rPr>
        <w:t>документации и получения положительного заключения экспертизы по</w:t>
      </w:r>
      <w:r w:rsidR="007C6E72" w:rsidRPr="007366E0">
        <w:rPr>
          <w:sz w:val="22"/>
          <w:szCs w:val="22"/>
          <w:lang w:eastAsia="ru-RU"/>
        </w:rPr>
        <w:t xml:space="preserve"> объекту: «</w:t>
      </w:r>
      <w:r w:rsidR="00F67C1E" w:rsidRPr="00F67C1E">
        <w:rPr>
          <w:rFonts w:eastAsia="Calibri"/>
          <w:sz w:val="22"/>
          <w:szCs w:val="22"/>
          <w:lang w:eastAsia="en-US"/>
        </w:rPr>
        <w:t>С</w:t>
      </w:r>
      <w:r w:rsidR="00F67C1E">
        <w:rPr>
          <w:rFonts w:eastAsia="Calibri"/>
          <w:sz w:val="22"/>
          <w:szCs w:val="22"/>
          <w:lang w:eastAsia="en-US"/>
        </w:rPr>
        <w:t>троительство</w:t>
      </w:r>
      <w:r w:rsidR="00F67C1E" w:rsidRPr="00F67C1E">
        <w:rPr>
          <w:rFonts w:eastAsia="Calibri"/>
          <w:sz w:val="22"/>
          <w:szCs w:val="22"/>
          <w:lang w:eastAsia="en-US"/>
        </w:rPr>
        <w:t xml:space="preserve"> ВЛ-10 кВ р.п. У</w:t>
      </w:r>
      <w:r w:rsidR="00F67C1E">
        <w:rPr>
          <w:rFonts w:eastAsia="Calibri"/>
          <w:sz w:val="22"/>
          <w:szCs w:val="22"/>
          <w:lang w:eastAsia="en-US"/>
        </w:rPr>
        <w:t>мет</w:t>
      </w:r>
      <w:r w:rsidR="00F67C1E" w:rsidRPr="00F67C1E">
        <w:rPr>
          <w:rFonts w:eastAsia="Calibri"/>
          <w:sz w:val="22"/>
          <w:szCs w:val="22"/>
          <w:lang w:eastAsia="en-US"/>
        </w:rPr>
        <w:t>, ул. М</w:t>
      </w:r>
      <w:r w:rsidR="00F67C1E">
        <w:rPr>
          <w:rFonts w:eastAsia="Calibri"/>
          <w:sz w:val="22"/>
          <w:szCs w:val="22"/>
          <w:lang w:eastAsia="en-US"/>
        </w:rPr>
        <w:t>олодежная</w:t>
      </w:r>
      <w:r w:rsidR="00216539" w:rsidRPr="007366E0">
        <w:rPr>
          <w:sz w:val="22"/>
          <w:szCs w:val="22"/>
          <w:lang w:eastAsia="ru-RU"/>
        </w:rPr>
        <w:t>»</w:t>
      </w:r>
    </w:p>
    <w:p w:rsidR="003C3C62" w:rsidRPr="007366E0" w:rsidRDefault="00EE4BE4" w:rsidP="00483965">
      <w:pPr>
        <w:jc w:val="both"/>
        <w:rPr>
          <w:sz w:val="22"/>
          <w:szCs w:val="22"/>
          <w:lang w:eastAsia="ru-RU"/>
        </w:rPr>
      </w:pPr>
      <w:r w:rsidRPr="007366E0">
        <w:rPr>
          <w:sz w:val="22"/>
          <w:szCs w:val="22"/>
        </w:rPr>
        <w:t xml:space="preserve">               </w:t>
      </w:r>
      <w:r w:rsidR="00C6231F" w:rsidRPr="007366E0">
        <w:rPr>
          <w:sz w:val="22"/>
          <w:szCs w:val="22"/>
        </w:rPr>
        <w:t xml:space="preserve">Данный запрос не является разновидностью торгов и не подпадает под регулирование статьями 447—449 части первой Гражданского кодекса Российской Федерации. </w:t>
      </w:r>
      <w:r w:rsidR="00062162" w:rsidRPr="007366E0">
        <w:rPr>
          <w:sz w:val="22"/>
          <w:szCs w:val="22"/>
          <w:lang w:eastAsia="ru-RU"/>
        </w:rPr>
        <w:t xml:space="preserve">Данное Приглашение не является </w:t>
      </w:r>
      <w:r w:rsidR="00216539" w:rsidRPr="007366E0">
        <w:rPr>
          <w:sz w:val="22"/>
          <w:szCs w:val="22"/>
          <w:lang w:eastAsia="ru-RU"/>
        </w:rPr>
        <w:t>Офертой,</w:t>
      </w:r>
      <w:r w:rsidR="00062162" w:rsidRPr="007366E0">
        <w:rPr>
          <w:sz w:val="22"/>
          <w:szCs w:val="22"/>
          <w:lang w:eastAsia="ru-RU"/>
        </w:rPr>
        <w:t xml:space="preserve"> и </w:t>
      </w:r>
      <w:r w:rsidR="00B05A5D" w:rsidRPr="007366E0">
        <w:rPr>
          <w:sz w:val="22"/>
          <w:szCs w:val="22"/>
          <w:lang w:eastAsia="ru-RU"/>
        </w:rPr>
        <w:t>Заказчик</w:t>
      </w:r>
      <w:r w:rsidR="00062162" w:rsidRPr="007366E0">
        <w:rPr>
          <w:sz w:val="22"/>
          <w:szCs w:val="22"/>
          <w:lang w:eastAsia="ru-RU"/>
        </w:rPr>
        <w:t xml:space="preserve"> оставляет за собой право отказаться от проведения данно</w:t>
      </w:r>
      <w:r w:rsidR="001F0338" w:rsidRPr="007366E0">
        <w:rPr>
          <w:sz w:val="22"/>
          <w:szCs w:val="22"/>
          <w:lang w:eastAsia="ru-RU"/>
        </w:rPr>
        <w:t>й</w:t>
      </w:r>
      <w:r w:rsidR="00062162" w:rsidRPr="007366E0">
        <w:rPr>
          <w:sz w:val="22"/>
          <w:szCs w:val="22"/>
          <w:lang w:eastAsia="ru-RU"/>
        </w:rPr>
        <w:t xml:space="preserve"> </w:t>
      </w:r>
      <w:r w:rsidR="001F0338" w:rsidRPr="007366E0">
        <w:rPr>
          <w:sz w:val="22"/>
          <w:szCs w:val="22"/>
          <w:lang w:eastAsia="ru-RU"/>
        </w:rPr>
        <w:t>закупочной процедуры</w:t>
      </w:r>
      <w:r w:rsidR="00492A09" w:rsidRPr="007366E0">
        <w:rPr>
          <w:sz w:val="22"/>
          <w:szCs w:val="22"/>
          <w:lang w:eastAsia="ru-RU"/>
        </w:rPr>
        <w:t xml:space="preserve"> в любое время со дня ее</w:t>
      </w:r>
      <w:r w:rsidR="00062162" w:rsidRPr="007366E0">
        <w:rPr>
          <w:sz w:val="22"/>
          <w:szCs w:val="22"/>
          <w:lang w:eastAsia="ru-RU"/>
        </w:rPr>
        <w:t xml:space="preserve"> объявления, в том числе после окончания срока приёма заявок.</w:t>
      </w:r>
    </w:p>
    <w:p w:rsidR="003C3C62" w:rsidRPr="007366E0" w:rsidRDefault="003C3C62" w:rsidP="00483965">
      <w:pPr>
        <w:jc w:val="both"/>
        <w:rPr>
          <w:sz w:val="22"/>
          <w:szCs w:val="22"/>
          <w:lang w:eastAsia="ru-RU"/>
        </w:rPr>
      </w:pPr>
    </w:p>
    <w:p w:rsidR="0099529E" w:rsidRPr="007366E0" w:rsidRDefault="007D5A96" w:rsidP="009D52BD">
      <w:pPr>
        <w:jc w:val="center"/>
        <w:rPr>
          <w:sz w:val="22"/>
          <w:szCs w:val="22"/>
          <w:lang w:eastAsia="ru-RU"/>
        </w:rPr>
      </w:pPr>
      <w:r w:rsidRPr="007366E0">
        <w:rPr>
          <w:sz w:val="22"/>
          <w:szCs w:val="22"/>
          <w:lang w:eastAsia="ru-RU"/>
        </w:rPr>
        <w:t>2.</w:t>
      </w:r>
      <w:r w:rsidR="0099529E" w:rsidRPr="007366E0">
        <w:rPr>
          <w:sz w:val="22"/>
          <w:szCs w:val="22"/>
          <w:lang w:eastAsia="ru-RU"/>
        </w:rPr>
        <w:tab/>
      </w:r>
      <w:r w:rsidRPr="007366E0">
        <w:rPr>
          <w:sz w:val="22"/>
          <w:szCs w:val="22"/>
          <w:lang w:eastAsia="ru-RU"/>
        </w:rPr>
        <w:t>Информационная карта.</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7373"/>
      </w:tblGrid>
      <w:tr w:rsidR="00E63C94" w:rsidRPr="007366E0" w:rsidTr="00D056D0">
        <w:trPr>
          <w:tblHeader/>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п/п</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Наименование пункта</w:t>
            </w:r>
          </w:p>
        </w:tc>
        <w:tc>
          <w:tcPr>
            <w:tcW w:w="7373" w:type="dxa"/>
            <w:tcBorders>
              <w:top w:val="single" w:sz="4" w:space="0" w:color="auto"/>
              <w:left w:val="single" w:sz="4" w:space="0" w:color="auto"/>
              <w:bottom w:val="single" w:sz="4" w:space="0" w:color="auto"/>
              <w:right w:val="single" w:sz="4" w:space="0" w:color="auto"/>
            </w:tcBorders>
            <w:vAlign w:val="center"/>
          </w:tcPr>
          <w:p w:rsidR="00E63C94" w:rsidRPr="007366E0" w:rsidRDefault="00E63C94" w:rsidP="00D056D0">
            <w:pPr>
              <w:rPr>
                <w:sz w:val="22"/>
                <w:szCs w:val="22"/>
              </w:rPr>
            </w:pPr>
            <w:r w:rsidRPr="007366E0">
              <w:rPr>
                <w:sz w:val="22"/>
                <w:szCs w:val="22"/>
              </w:rPr>
              <w:t>Содержание пункта</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2.1.</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Наименование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lang w:eastAsia="ru-RU"/>
              </w:rPr>
              <w:t>Общество с ограниченной ответственностью «Электротеплосеть»</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Почтовый и юридический адрес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431110, Республика Мордовия, Зубово-Полянский район, р.п. Зубова Поляна, ул. Советская, д. 70 а.</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2.3.</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Банковские реквизиты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Р/с 40702810339190100183 в Отделении № 8589 Сбербанка России</w:t>
            </w:r>
          </w:p>
          <w:p w:rsidR="00E63C94" w:rsidRPr="007366E0" w:rsidRDefault="00E63C94" w:rsidP="00D056D0">
            <w:pPr>
              <w:jc w:val="both"/>
              <w:rPr>
                <w:sz w:val="22"/>
                <w:szCs w:val="22"/>
              </w:rPr>
            </w:pPr>
            <w:r w:rsidRPr="007366E0">
              <w:rPr>
                <w:sz w:val="22"/>
                <w:szCs w:val="22"/>
              </w:rPr>
              <w:t>К/с 30101810100000000615 БИК 048952615</w:t>
            </w:r>
          </w:p>
          <w:p w:rsidR="00E63C94" w:rsidRPr="007366E0" w:rsidRDefault="00E63C94" w:rsidP="00D056D0">
            <w:pPr>
              <w:jc w:val="both"/>
              <w:rPr>
                <w:sz w:val="22"/>
                <w:szCs w:val="22"/>
              </w:rPr>
            </w:pPr>
            <w:r w:rsidRPr="007366E0">
              <w:rPr>
                <w:sz w:val="22"/>
                <w:szCs w:val="22"/>
              </w:rPr>
              <w:t>ИНН 1308082103, КПП 130801001</w:t>
            </w:r>
            <w:r w:rsidRPr="007366E0">
              <w:rPr>
                <w:sz w:val="22"/>
                <w:szCs w:val="22"/>
              </w:rPr>
              <w:tab/>
            </w:r>
          </w:p>
          <w:p w:rsidR="00E63C94" w:rsidRPr="007366E0" w:rsidRDefault="00E63C94" w:rsidP="00D056D0">
            <w:pPr>
              <w:jc w:val="both"/>
              <w:rPr>
                <w:sz w:val="22"/>
                <w:szCs w:val="22"/>
              </w:rPr>
            </w:pPr>
            <w:r w:rsidRPr="007366E0">
              <w:rPr>
                <w:sz w:val="22"/>
                <w:szCs w:val="22"/>
              </w:rPr>
              <w:t>ОГРН 104130205360 ОКПО 71747240, ОКВЭД 2– 35.12</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2.4.</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Руководитель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Генеральный директор – Сурдин Алексей Борисович (действует на основании Устава), тел.: (83458) 2-22-10, факс: (83458) 2-22-10</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2.5.</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Ответственный исполнитель по организационным вопросам</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 xml:space="preserve">Главный бухгалтер Терешкина Ольга Васильевна, тел.: (83458) 2-19-91, факс: (83458) 2-22-10, эл. Почта: </w:t>
            </w:r>
            <w:hyperlink r:id="rId9" w:history="1">
              <w:r w:rsidRPr="007366E0">
                <w:rPr>
                  <w:rStyle w:val="a4"/>
                  <w:b/>
                  <w:sz w:val="22"/>
                  <w:szCs w:val="22"/>
                  <w:lang w:val="en-US"/>
                </w:rPr>
                <w:t>elektrotszbv</w:t>
              </w:r>
              <w:r w:rsidRPr="007366E0">
                <w:rPr>
                  <w:rStyle w:val="a4"/>
                  <w:b/>
                  <w:sz w:val="22"/>
                  <w:szCs w:val="22"/>
                </w:rPr>
                <w:t>@</w:t>
              </w:r>
              <w:r w:rsidRPr="007366E0">
                <w:rPr>
                  <w:rStyle w:val="a4"/>
                  <w:b/>
                  <w:sz w:val="22"/>
                  <w:szCs w:val="22"/>
                  <w:lang w:val="en-US"/>
                </w:rPr>
                <w:t>mail</w:t>
              </w:r>
              <w:r w:rsidRPr="007366E0">
                <w:rPr>
                  <w:rStyle w:val="a4"/>
                  <w:b/>
                  <w:sz w:val="22"/>
                  <w:szCs w:val="22"/>
                </w:rPr>
                <w:t>.ru</w:t>
              </w:r>
            </w:hyperlink>
            <w:r w:rsidRPr="007366E0">
              <w:rPr>
                <w:b/>
                <w:sz w:val="22"/>
                <w:szCs w:val="22"/>
              </w:rPr>
              <w:t>.</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2.6.</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Сведения о позиции плана закупок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3C6AFC">
            <w:pPr>
              <w:jc w:val="both"/>
              <w:rPr>
                <w:sz w:val="22"/>
                <w:szCs w:val="22"/>
              </w:rPr>
            </w:pPr>
            <w:r w:rsidRPr="007366E0">
              <w:rPr>
                <w:sz w:val="22"/>
                <w:szCs w:val="22"/>
              </w:rPr>
              <w:t xml:space="preserve">План закупки №2160194100, позиция плана </w:t>
            </w:r>
            <w:r w:rsidR="003C6AFC">
              <w:rPr>
                <w:sz w:val="22"/>
                <w:szCs w:val="22"/>
              </w:rPr>
              <w:t>1</w:t>
            </w:r>
            <w:r w:rsidRPr="007366E0">
              <w:rPr>
                <w:sz w:val="22"/>
                <w:szCs w:val="22"/>
              </w:rPr>
              <w:t>.</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2.7</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Предмет запроса котировок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0A3B3A" w:rsidP="0008695D">
            <w:pPr>
              <w:jc w:val="both"/>
              <w:rPr>
                <w:sz w:val="22"/>
                <w:szCs w:val="22"/>
              </w:rPr>
            </w:pPr>
            <w:r w:rsidRPr="007366E0">
              <w:rPr>
                <w:sz w:val="22"/>
                <w:szCs w:val="22"/>
                <w:lang w:eastAsia="ru-RU"/>
              </w:rPr>
              <w:t>В</w:t>
            </w:r>
            <w:r w:rsidR="000D1244" w:rsidRPr="007366E0">
              <w:rPr>
                <w:sz w:val="22"/>
                <w:szCs w:val="22"/>
                <w:lang w:eastAsia="ru-RU"/>
              </w:rPr>
              <w:t>ыполнение инженерно-изыскательских работ,</w:t>
            </w:r>
            <w:r w:rsidRPr="007366E0">
              <w:rPr>
                <w:sz w:val="22"/>
                <w:szCs w:val="22"/>
                <w:lang w:eastAsia="ru-RU"/>
              </w:rPr>
              <w:t xml:space="preserve"> разработка</w:t>
            </w:r>
            <w:r w:rsidR="000D1244" w:rsidRPr="007366E0">
              <w:rPr>
                <w:sz w:val="22"/>
                <w:szCs w:val="22"/>
                <w:lang w:eastAsia="ru-RU"/>
              </w:rPr>
              <w:t xml:space="preserve"> проектно-сметной </w:t>
            </w:r>
            <w:r w:rsidRPr="007366E0">
              <w:rPr>
                <w:sz w:val="22"/>
                <w:szCs w:val="22"/>
                <w:lang w:eastAsia="ru-RU"/>
              </w:rPr>
              <w:t>документации и получение</w:t>
            </w:r>
            <w:r w:rsidR="000D1244" w:rsidRPr="007366E0">
              <w:rPr>
                <w:sz w:val="22"/>
                <w:szCs w:val="22"/>
                <w:lang w:eastAsia="ru-RU"/>
              </w:rPr>
              <w:t xml:space="preserve"> положительного заключения экспертизы по объекту: «</w:t>
            </w:r>
            <w:r w:rsidR="00F67C1E" w:rsidRPr="00F67C1E">
              <w:rPr>
                <w:rFonts w:eastAsia="Calibri"/>
                <w:sz w:val="22"/>
                <w:szCs w:val="22"/>
                <w:lang w:eastAsia="en-US"/>
              </w:rPr>
              <w:t>С</w:t>
            </w:r>
            <w:r w:rsidR="00F67C1E">
              <w:rPr>
                <w:rFonts w:eastAsia="Calibri"/>
                <w:sz w:val="22"/>
                <w:szCs w:val="22"/>
                <w:lang w:eastAsia="en-US"/>
              </w:rPr>
              <w:t>троительство</w:t>
            </w:r>
            <w:r w:rsidR="00F67C1E" w:rsidRPr="00F67C1E">
              <w:rPr>
                <w:rFonts w:eastAsia="Calibri"/>
                <w:sz w:val="22"/>
                <w:szCs w:val="22"/>
                <w:lang w:eastAsia="en-US"/>
              </w:rPr>
              <w:t xml:space="preserve"> ВЛ-10 кВ р.п. У</w:t>
            </w:r>
            <w:r w:rsidR="00F67C1E">
              <w:rPr>
                <w:rFonts w:eastAsia="Calibri"/>
                <w:sz w:val="22"/>
                <w:szCs w:val="22"/>
                <w:lang w:eastAsia="en-US"/>
              </w:rPr>
              <w:t>мет</w:t>
            </w:r>
            <w:r w:rsidR="00F67C1E" w:rsidRPr="00F67C1E">
              <w:rPr>
                <w:rFonts w:eastAsia="Calibri"/>
                <w:sz w:val="22"/>
                <w:szCs w:val="22"/>
                <w:lang w:eastAsia="en-US"/>
              </w:rPr>
              <w:t>, ул. М</w:t>
            </w:r>
            <w:r w:rsidR="00F67C1E">
              <w:rPr>
                <w:rFonts w:eastAsia="Calibri"/>
                <w:sz w:val="22"/>
                <w:szCs w:val="22"/>
                <w:lang w:eastAsia="en-US"/>
              </w:rPr>
              <w:t>олодежная</w:t>
            </w:r>
            <w:r w:rsidR="000D1244" w:rsidRPr="007366E0">
              <w:rPr>
                <w:sz w:val="22"/>
                <w:szCs w:val="22"/>
                <w:lang w:eastAsia="ru-RU"/>
              </w:rPr>
              <w:t>»</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2.8</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Наименование товара</w:t>
            </w:r>
            <w:r w:rsidR="00DE56B9" w:rsidRPr="007366E0">
              <w:rPr>
                <w:sz w:val="22"/>
                <w:szCs w:val="22"/>
              </w:rPr>
              <w:t xml:space="preserve"> (работ, услуг)</w:t>
            </w:r>
            <w:r w:rsidRPr="007366E0">
              <w:rPr>
                <w:sz w:val="22"/>
                <w:szCs w:val="22"/>
              </w:rPr>
              <w:t>, количество, количество лотов</w:t>
            </w:r>
          </w:p>
        </w:tc>
        <w:tc>
          <w:tcPr>
            <w:tcW w:w="7373" w:type="dxa"/>
            <w:tcBorders>
              <w:top w:val="single" w:sz="4" w:space="0" w:color="auto"/>
              <w:left w:val="single" w:sz="4" w:space="0" w:color="auto"/>
              <w:bottom w:val="single" w:sz="4" w:space="0" w:color="auto"/>
              <w:right w:val="single" w:sz="4" w:space="0" w:color="auto"/>
            </w:tcBorders>
          </w:tcPr>
          <w:p w:rsidR="000073F4" w:rsidRPr="007366E0" w:rsidRDefault="00DE56B9" w:rsidP="00DE56B9">
            <w:pPr>
              <w:jc w:val="both"/>
              <w:rPr>
                <w:rFonts w:eastAsia="Calibri"/>
                <w:sz w:val="22"/>
                <w:szCs w:val="22"/>
                <w:lang w:eastAsia="en-US"/>
              </w:rPr>
            </w:pPr>
            <w:r w:rsidRPr="007366E0">
              <w:rPr>
                <w:sz w:val="22"/>
                <w:szCs w:val="22"/>
                <w:lang w:eastAsia="ru-RU"/>
              </w:rPr>
              <w:t>Выполнение инженерно-изыскательских работ, разработка проектно-сметной документации и получение положительного заключения экспертизы по объекту: «</w:t>
            </w:r>
            <w:r w:rsidR="00F67C1E" w:rsidRPr="00F67C1E">
              <w:rPr>
                <w:rFonts w:eastAsia="Calibri"/>
                <w:sz w:val="22"/>
                <w:szCs w:val="22"/>
                <w:lang w:eastAsia="en-US"/>
              </w:rPr>
              <w:t>С</w:t>
            </w:r>
            <w:r w:rsidR="00F67C1E">
              <w:rPr>
                <w:rFonts w:eastAsia="Calibri"/>
                <w:sz w:val="22"/>
                <w:szCs w:val="22"/>
                <w:lang w:eastAsia="en-US"/>
              </w:rPr>
              <w:t>троительство</w:t>
            </w:r>
            <w:r w:rsidR="00F67C1E" w:rsidRPr="00F67C1E">
              <w:rPr>
                <w:rFonts w:eastAsia="Calibri"/>
                <w:sz w:val="22"/>
                <w:szCs w:val="22"/>
                <w:lang w:eastAsia="en-US"/>
              </w:rPr>
              <w:t xml:space="preserve"> ВЛ-10 кВ р.п. У</w:t>
            </w:r>
            <w:r w:rsidR="00F67C1E">
              <w:rPr>
                <w:rFonts w:eastAsia="Calibri"/>
                <w:sz w:val="22"/>
                <w:szCs w:val="22"/>
                <w:lang w:eastAsia="en-US"/>
              </w:rPr>
              <w:t>мет</w:t>
            </w:r>
            <w:r w:rsidR="00F67C1E" w:rsidRPr="00F67C1E">
              <w:rPr>
                <w:rFonts w:eastAsia="Calibri"/>
                <w:sz w:val="22"/>
                <w:szCs w:val="22"/>
                <w:lang w:eastAsia="en-US"/>
              </w:rPr>
              <w:t>, ул. М</w:t>
            </w:r>
            <w:r w:rsidR="00F67C1E">
              <w:rPr>
                <w:rFonts w:eastAsia="Calibri"/>
                <w:sz w:val="22"/>
                <w:szCs w:val="22"/>
                <w:lang w:eastAsia="en-US"/>
              </w:rPr>
              <w:t>олодежная</w:t>
            </w:r>
            <w:r w:rsidRPr="007366E0">
              <w:rPr>
                <w:sz w:val="22"/>
                <w:szCs w:val="22"/>
                <w:lang w:eastAsia="ru-RU"/>
              </w:rPr>
              <w:t xml:space="preserve">», Количество </w:t>
            </w:r>
            <w:r w:rsidR="00E63C94" w:rsidRPr="007366E0">
              <w:rPr>
                <w:rFonts w:eastAsia="Calibri"/>
                <w:sz w:val="22"/>
                <w:szCs w:val="22"/>
                <w:lang w:eastAsia="en-US"/>
              </w:rPr>
              <w:t>лотов -1</w:t>
            </w:r>
            <w:r w:rsidR="000073F4" w:rsidRPr="007366E0">
              <w:rPr>
                <w:rFonts w:eastAsia="Calibri"/>
                <w:sz w:val="22"/>
                <w:szCs w:val="22"/>
                <w:lang w:eastAsia="en-US"/>
              </w:rPr>
              <w:t xml:space="preserve"> (Один)</w:t>
            </w:r>
            <w:r w:rsidR="00E63C94" w:rsidRPr="007366E0">
              <w:rPr>
                <w:rFonts w:eastAsia="Calibri"/>
                <w:sz w:val="22"/>
                <w:szCs w:val="22"/>
                <w:lang w:eastAsia="en-US"/>
              </w:rPr>
              <w:t>.</w:t>
            </w:r>
            <w:r w:rsidRPr="007366E0">
              <w:rPr>
                <w:rFonts w:eastAsia="Calibri"/>
                <w:sz w:val="22"/>
                <w:szCs w:val="22"/>
                <w:lang w:eastAsia="en-US"/>
              </w:rPr>
              <w:t xml:space="preserve">  </w:t>
            </w:r>
          </w:p>
          <w:p w:rsidR="00E63C94" w:rsidRPr="007366E0" w:rsidRDefault="00DE56B9" w:rsidP="00DE56B9">
            <w:pPr>
              <w:jc w:val="both"/>
              <w:rPr>
                <w:sz w:val="22"/>
                <w:szCs w:val="22"/>
              </w:rPr>
            </w:pPr>
            <w:r w:rsidRPr="007366E0">
              <w:rPr>
                <w:rFonts w:eastAsia="Calibri"/>
                <w:sz w:val="22"/>
                <w:szCs w:val="22"/>
                <w:lang w:eastAsia="en-US"/>
              </w:rPr>
              <w:t>Частичное выполнение работ не допускается.</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2.9</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Место поставки товара (выполнения работ, услуг)</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745878">
            <w:pPr>
              <w:jc w:val="both"/>
              <w:rPr>
                <w:sz w:val="22"/>
                <w:szCs w:val="22"/>
              </w:rPr>
            </w:pPr>
            <w:r w:rsidRPr="007366E0">
              <w:rPr>
                <w:sz w:val="22"/>
                <w:szCs w:val="22"/>
              </w:rPr>
              <w:t xml:space="preserve">Республика Мордовия, Зубово-Полянский </w:t>
            </w:r>
            <w:r w:rsidR="00745878" w:rsidRPr="007366E0">
              <w:rPr>
                <w:sz w:val="22"/>
                <w:szCs w:val="22"/>
              </w:rPr>
              <w:t>район, р.п. Зубова Поляна</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2.10</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Начальная (максимальная) цена договора</w:t>
            </w:r>
          </w:p>
        </w:tc>
        <w:tc>
          <w:tcPr>
            <w:tcW w:w="7373" w:type="dxa"/>
            <w:tcBorders>
              <w:top w:val="single" w:sz="4" w:space="0" w:color="auto"/>
              <w:left w:val="single" w:sz="4" w:space="0" w:color="auto"/>
              <w:right w:val="single" w:sz="4" w:space="0" w:color="auto"/>
            </w:tcBorders>
          </w:tcPr>
          <w:p w:rsidR="00E63C94" w:rsidRPr="007366E0" w:rsidRDefault="003C6AFC" w:rsidP="00D056D0">
            <w:pPr>
              <w:jc w:val="both"/>
              <w:rPr>
                <w:sz w:val="22"/>
                <w:szCs w:val="22"/>
              </w:rPr>
            </w:pPr>
            <w:r>
              <w:rPr>
                <w:sz w:val="22"/>
                <w:szCs w:val="22"/>
              </w:rPr>
              <w:t>400 000,00</w:t>
            </w:r>
            <w:r w:rsidR="00E63C94" w:rsidRPr="007366E0">
              <w:rPr>
                <w:sz w:val="22"/>
                <w:szCs w:val="22"/>
              </w:rPr>
              <w:t xml:space="preserve"> (</w:t>
            </w:r>
            <w:r w:rsidR="00745878" w:rsidRPr="007366E0">
              <w:rPr>
                <w:sz w:val="22"/>
                <w:szCs w:val="22"/>
              </w:rPr>
              <w:t xml:space="preserve">Четыреста тысяч) рублей </w:t>
            </w:r>
            <w:r w:rsidR="003F539E">
              <w:rPr>
                <w:sz w:val="22"/>
                <w:szCs w:val="22"/>
              </w:rPr>
              <w:t xml:space="preserve">00 </w:t>
            </w:r>
            <w:r w:rsidR="001639CE" w:rsidRPr="007366E0">
              <w:rPr>
                <w:sz w:val="22"/>
                <w:szCs w:val="22"/>
              </w:rPr>
              <w:t>копеек,</w:t>
            </w:r>
            <w:r w:rsidR="00083E1D" w:rsidRPr="007366E0">
              <w:rPr>
                <w:sz w:val="22"/>
                <w:szCs w:val="22"/>
              </w:rPr>
              <w:t xml:space="preserve"> включая НДС 18%- </w:t>
            </w:r>
            <w:r w:rsidR="003F539E">
              <w:rPr>
                <w:sz w:val="22"/>
                <w:szCs w:val="22"/>
              </w:rPr>
              <w:t>61016,95</w:t>
            </w:r>
            <w:r w:rsidR="00083E1D" w:rsidRPr="007366E0">
              <w:rPr>
                <w:sz w:val="22"/>
                <w:szCs w:val="22"/>
              </w:rPr>
              <w:t xml:space="preserve"> руб.</w:t>
            </w:r>
          </w:p>
          <w:p w:rsidR="00E63C94" w:rsidRPr="007366E0" w:rsidRDefault="004D5A79" w:rsidP="004D5A79">
            <w:pPr>
              <w:jc w:val="both"/>
              <w:rPr>
                <w:sz w:val="22"/>
                <w:szCs w:val="22"/>
              </w:rPr>
            </w:pPr>
            <w:r w:rsidRPr="007366E0">
              <w:rPr>
                <w:sz w:val="22"/>
                <w:szCs w:val="22"/>
              </w:rPr>
              <w:t>Начальная (максимальная) цена определена согласно сметам, являющимися приложениями к Техническому заданию.</w:t>
            </w:r>
          </w:p>
        </w:tc>
      </w:tr>
      <w:tr w:rsidR="00E63C94" w:rsidRPr="007366E0" w:rsidTr="00D056D0">
        <w:tc>
          <w:tcPr>
            <w:tcW w:w="709" w:type="dxa"/>
            <w:tcBorders>
              <w:top w:val="single" w:sz="4" w:space="0" w:color="auto"/>
              <w:left w:val="single" w:sz="4" w:space="0" w:color="auto"/>
              <w:right w:val="single" w:sz="4" w:space="0" w:color="auto"/>
            </w:tcBorders>
          </w:tcPr>
          <w:p w:rsidR="00E63C94" w:rsidRPr="007366E0" w:rsidRDefault="00ED3CED" w:rsidP="00D056D0">
            <w:pPr>
              <w:rPr>
                <w:sz w:val="22"/>
                <w:szCs w:val="22"/>
              </w:rPr>
            </w:pPr>
            <w:r w:rsidRPr="007366E0">
              <w:rPr>
                <w:sz w:val="22"/>
                <w:szCs w:val="22"/>
              </w:rPr>
              <w:t>2.11</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Валюта расчета и платежей</w:t>
            </w:r>
          </w:p>
        </w:tc>
        <w:tc>
          <w:tcPr>
            <w:tcW w:w="7373"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Российский рубль</w:t>
            </w:r>
          </w:p>
          <w:p w:rsidR="00E63C94" w:rsidRPr="007366E0" w:rsidRDefault="00E63C94" w:rsidP="00D056D0">
            <w:pPr>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2.12</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Финансирование</w:t>
            </w:r>
          </w:p>
        </w:tc>
        <w:tc>
          <w:tcPr>
            <w:tcW w:w="7373"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Собственные средства Заказчика</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2.13</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Порядок оплаты</w:t>
            </w:r>
          </w:p>
        </w:tc>
        <w:tc>
          <w:tcPr>
            <w:tcW w:w="7373" w:type="dxa"/>
            <w:tcBorders>
              <w:top w:val="single" w:sz="4" w:space="0" w:color="auto"/>
              <w:left w:val="single" w:sz="4" w:space="0" w:color="auto"/>
              <w:right w:val="single" w:sz="4" w:space="0" w:color="auto"/>
            </w:tcBorders>
          </w:tcPr>
          <w:p w:rsidR="006A3EAD" w:rsidRPr="007366E0" w:rsidRDefault="00E63C94" w:rsidP="00D056D0">
            <w:pPr>
              <w:jc w:val="both"/>
              <w:rPr>
                <w:sz w:val="22"/>
                <w:szCs w:val="22"/>
              </w:rPr>
            </w:pPr>
            <w:r w:rsidRPr="007366E0">
              <w:rPr>
                <w:sz w:val="22"/>
                <w:szCs w:val="22"/>
              </w:rPr>
              <w:t>Оплата осуществляется путем</w:t>
            </w:r>
            <w:r w:rsidR="006A3EAD" w:rsidRPr="007366E0">
              <w:rPr>
                <w:sz w:val="22"/>
                <w:szCs w:val="22"/>
              </w:rPr>
              <w:t xml:space="preserve"> безналичного расчета. </w:t>
            </w:r>
          </w:p>
          <w:p w:rsidR="006A3EAD" w:rsidRPr="007366E0" w:rsidRDefault="006A3EAD" w:rsidP="00D056D0">
            <w:pPr>
              <w:jc w:val="both"/>
              <w:rPr>
                <w:sz w:val="22"/>
                <w:szCs w:val="22"/>
              </w:rPr>
            </w:pPr>
            <w:r w:rsidRPr="007366E0">
              <w:rPr>
                <w:sz w:val="22"/>
                <w:szCs w:val="22"/>
              </w:rPr>
              <w:t xml:space="preserve">Заказчик   осуществляет </w:t>
            </w:r>
            <w:r w:rsidR="00BE3D51" w:rsidRPr="007366E0">
              <w:rPr>
                <w:sz w:val="22"/>
                <w:szCs w:val="22"/>
              </w:rPr>
              <w:t>предварительный платеж</w:t>
            </w:r>
            <w:r w:rsidRPr="007366E0">
              <w:rPr>
                <w:sz w:val="22"/>
                <w:szCs w:val="22"/>
              </w:rPr>
              <w:t xml:space="preserve"> в размере 30 % в течение 5-ти банковских дней с даты подписания договора</w:t>
            </w:r>
          </w:p>
          <w:p w:rsidR="00E63C94" w:rsidRPr="007366E0" w:rsidRDefault="00F4737C" w:rsidP="00805978">
            <w:pPr>
              <w:jc w:val="both"/>
              <w:rPr>
                <w:sz w:val="22"/>
                <w:szCs w:val="22"/>
              </w:rPr>
            </w:pPr>
            <w:r w:rsidRPr="007366E0">
              <w:rPr>
                <w:sz w:val="22"/>
                <w:szCs w:val="22"/>
              </w:rPr>
              <w:lastRenderedPageBreak/>
              <w:t xml:space="preserve">Окончательный расчет производится в течение 10-ти банковских дней после выполнения </w:t>
            </w:r>
            <w:r w:rsidR="00C734FA" w:rsidRPr="007366E0">
              <w:rPr>
                <w:sz w:val="22"/>
                <w:szCs w:val="22"/>
              </w:rPr>
              <w:t>работ на</w:t>
            </w:r>
            <w:r w:rsidRPr="007366E0">
              <w:rPr>
                <w:sz w:val="22"/>
                <w:szCs w:val="22"/>
              </w:rPr>
              <w:t xml:space="preserve"> </w:t>
            </w:r>
            <w:r w:rsidR="00C734FA" w:rsidRPr="007366E0">
              <w:rPr>
                <w:sz w:val="22"/>
                <w:szCs w:val="22"/>
              </w:rPr>
              <w:t>основании подписанного</w:t>
            </w:r>
            <w:r w:rsidRPr="007366E0">
              <w:rPr>
                <w:sz w:val="22"/>
                <w:szCs w:val="22"/>
              </w:rPr>
              <w:t xml:space="preserve"> акта </w:t>
            </w:r>
            <w:r w:rsidR="00C734FA" w:rsidRPr="007366E0">
              <w:rPr>
                <w:sz w:val="22"/>
                <w:szCs w:val="22"/>
              </w:rPr>
              <w:t>приемки выполненных</w:t>
            </w:r>
            <w:r w:rsidRPr="007366E0">
              <w:rPr>
                <w:sz w:val="22"/>
                <w:szCs w:val="22"/>
              </w:rPr>
              <w:t xml:space="preserve"> </w:t>
            </w:r>
            <w:r w:rsidR="00805978" w:rsidRPr="007366E0">
              <w:rPr>
                <w:sz w:val="22"/>
                <w:szCs w:val="22"/>
              </w:rPr>
              <w:t xml:space="preserve">работ, выставленных </w:t>
            </w:r>
            <w:r w:rsidR="005F7734" w:rsidRPr="007366E0">
              <w:rPr>
                <w:sz w:val="22"/>
                <w:szCs w:val="22"/>
              </w:rPr>
              <w:t>Подрядчиком счета</w:t>
            </w:r>
            <w:r w:rsidRPr="007366E0">
              <w:rPr>
                <w:sz w:val="22"/>
                <w:szCs w:val="22"/>
              </w:rPr>
              <w:t>-фактуры и счета на оплату.</w:t>
            </w:r>
          </w:p>
        </w:tc>
      </w:tr>
      <w:tr w:rsidR="00E63C94" w:rsidRPr="007366E0" w:rsidTr="00D056D0">
        <w:trPr>
          <w:trHeight w:val="1114"/>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lastRenderedPageBreak/>
              <w:t>2.14</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Порядок формирования цены договора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BE3D51" w:rsidP="00D056D0">
            <w:pPr>
              <w:keepNext/>
              <w:widowControl w:val="0"/>
              <w:jc w:val="both"/>
              <w:rPr>
                <w:sz w:val="22"/>
                <w:szCs w:val="22"/>
                <w:lang w:eastAsia="ru-RU"/>
              </w:rPr>
            </w:pPr>
            <w:r w:rsidRPr="007366E0">
              <w:rPr>
                <w:sz w:val="22"/>
                <w:szCs w:val="22"/>
              </w:rPr>
              <w:t xml:space="preserve">1. При заключении договора </w:t>
            </w:r>
            <w:r w:rsidR="00E63C94" w:rsidRPr="007366E0">
              <w:rPr>
                <w:sz w:val="22"/>
                <w:szCs w:val="22"/>
              </w:rPr>
              <w:t xml:space="preserve">предложенная цена не может превышать установленную начальную (предельную) цену договора. Превышение </w:t>
            </w:r>
            <w:r w:rsidR="00E63C94" w:rsidRPr="007366E0">
              <w:rPr>
                <w:sz w:val="22"/>
                <w:szCs w:val="22"/>
                <w:lang w:eastAsia="ru-RU"/>
              </w:rPr>
              <w:t xml:space="preserve">начальной (предельной) цены </w:t>
            </w:r>
            <w:r w:rsidRPr="007366E0">
              <w:rPr>
                <w:sz w:val="22"/>
                <w:szCs w:val="22"/>
                <w:lang w:eastAsia="ru-RU"/>
              </w:rPr>
              <w:t>предмета закупки,</w:t>
            </w:r>
            <w:r w:rsidR="00E63C94" w:rsidRPr="007366E0">
              <w:rPr>
                <w:sz w:val="22"/>
                <w:szCs w:val="22"/>
                <w:lang w:eastAsia="ru-RU"/>
              </w:rPr>
              <w:t xml:space="preserve"> является основанием для отклонения </w:t>
            </w:r>
            <w:r w:rsidRPr="007366E0">
              <w:rPr>
                <w:sz w:val="22"/>
                <w:szCs w:val="22"/>
                <w:lang w:eastAsia="ru-RU"/>
              </w:rPr>
              <w:t>котировочной заявки</w:t>
            </w:r>
            <w:r w:rsidR="00E63C94" w:rsidRPr="007366E0">
              <w:rPr>
                <w:sz w:val="22"/>
                <w:szCs w:val="22"/>
                <w:lang w:eastAsia="ru-RU"/>
              </w:rPr>
              <w:t xml:space="preserve"> по </w:t>
            </w:r>
            <w:r w:rsidRPr="007366E0">
              <w:rPr>
                <w:sz w:val="22"/>
                <w:szCs w:val="22"/>
                <w:lang w:eastAsia="ru-RU"/>
              </w:rPr>
              <w:t xml:space="preserve">данному </w:t>
            </w:r>
            <w:r w:rsidR="00E63C94" w:rsidRPr="007366E0">
              <w:rPr>
                <w:sz w:val="22"/>
                <w:szCs w:val="22"/>
                <w:lang w:eastAsia="ru-RU"/>
              </w:rPr>
              <w:t>лоту.</w:t>
            </w:r>
          </w:p>
          <w:p w:rsidR="00E63C94" w:rsidRPr="007366E0" w:rsidRDefault="00E63C94" w:rsidP="0018256A">
            <w:pPr>
              <w:jc w:val="both"/>
              <w:rPr>
                <w:sz w:val="22"/>
                <w:szCs w:val="22"/>
              </w:rPr>
            </w:pPr>
            <w:r w:rsidRPr="007366E0">
              <w:rPr>
                <w:sz w:val="22"/>
                <w:szCs w:val="22"/>
              </w:rPr>
              <w:t>2. Цена договора содержит конечную сумму, с учетом всех затрат, издержек и иных возможных расходов Участника, уплату налогов, сборов, таможенных и других обязательных платежей, НДС.</w:t>
            </w:r>
            <w:r w:rsidR="00705D12" w:rsidRPr="007366E0">
              <w:rPr>
                <w:sz w:val="22"/>
                <w:szCs w:val="22"/>
              </w:rPr>
              <w:t xml:space="preserve"> Стоимость всех допусков и согласований, лабораторных иссле</w:t>
            </w:r>
            <w:r w:rsidR="0018256A">
              <w:rPr>
                <w:sz w:val="22"/>
                <w:szCs w:val="22"/>
              </w:rPr>
              <w:t>дований, санитарно-гигиенической оценки</w:t>
            </w:r>
            <w:r w:rsidR="00705D12" w:rsidRPr="007366E0">
              <w:rPr>
                <w:sz w:val="22"/>
                <w:szCs w:val="22"/>
              </w:rPr>
              <w:t xml:space="preserve"> результатов, необходимых для полного исполнения </w:t>
            </w:r>
            <w:r w:rsidR="0018256A">
              <w:rPr>
                <w:sz w:val="22"/>
                <w:szCs w:val="22"/>
              </w:rPr>
              <w:t>Подрядчиком</w:t>
            </w:r>
            <w:r w:rsidR="00705D12" w:rsidRPr="007366E0">
              <w:rPr>
                <w:sz w:val="22"/>
                <w:szCs w:val="22"/>
              </w:rPr>
              <w:t xml:space="preserve"> своих обязательств по настоящему Договору, стоимость положительного заключения экспертизы, включены в цену Договора и оплачиваются </w:t>
            </w:r>
            <w:r w:rsidR="0018256A">
              <w:rPr>
                <w:sz w:val="22"/>
                <w:szCs w:val="22"/>
              </w:rPr>
              <w:t>Подрядчиком</w:t>
            </w:r>
            <w:r w:rsidR="00705D12" w:rsidRPr="007366E0">
              <w:rPr>
                <w:sz w:val="22"/>
                <w:szCs w:val="22"/>
              </w:rPr>
              <w:t xml:space="preserve"> непосредственно соответствующей согласующей/ лабораторной/экспертной организации.</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ED3CED">
            <w:pPr>
              <w:rPr>
                <w:sz w:val="22"/>
                <w:szCs w:val="22"/>
              </w:rPr>
            </w:pPr>
            <w:r w:rsidRPr="007366E0">
              <w:rPr>
                <w:sz w:val="22"/>
                <w:szCs w:val="22"/>
              </w:rPr>
              <w:t>2.15</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Срок поставки Товара (выполнения работ)</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18788A">
            <w:pPr>
              <w:jc w:val="both"/>
              <w:rPr>
                <w:sz w:val="22"/>
                <w:szCs w:val="22"/>
              </w:rPr>
            </w:pPr>
            <w:r w:rsidRPr="007366E0">
              <w:rPr>
                <w:sz w:val="22"/>
                <w:szCs w:val="22"/>
              </w:rPr>
              <w:t xml:space="preserve">Не позднее </w:t>
            </w:r>
            <w:r w:rsidR="0018788A">
              <w:rPr>
                <w:sz w:val="22"/>
                <w:szCs w:val="22"/>
              </w:rPr>
              <w:t>3</w:t>
            </w:r>
            <w:r w:rsidR="00390431">
              <w:rPr>
                <w:sz w:val="22"/>
                <w:szCs w:val="22"/>
              </w:rPr>
              <w:t>0</w:t>
            </w:r>
            <w:r w:rsidRPr="007366E0">
              <w:rPr>
                <w:sz w:val="22"/>
                <w:szCs w:val="22"/>
              </w:rPr>
              <w:t xml:space="preserve"> (</w:t>
            </w:r>
            <w:r w:rsidR="0018788A">
              <w:rPr>
                <w:sz w:val="22"/>
                <w:szCs w:val="22"/>
              </w:rPr>
              <w:t>Тридцать</w:t>
            </w:r>
            <w:r w:rsidRPr="007366E0">
              <w:rPr>
                <w:sz w:val="22"/>
                <w:szCs w:val="22"/>
              </w:rPr>
              <w:t xml:space="preserve">) календарных </w:t>
            </w:r>
            <w:r w:rsidR="0018256A">
              <w:rPr>
                <w:sz w:val="22"/>
                <w:szCs w:val="22"/>
              </w:rPr>
              <w:t>дней с даты подписания договора (включая получение положительного заключения экспертизы)</w:t>
            </w:r>
            <w:r w:rsidRPr="007366E0">
              <w:rPr>
                <w:sz w:val="22"/>
                <w:szCs w:val="22"/>
              </w:rPr>
              <w:t xml:space="preserve"> </w:t>
            </w:r>
          </w:p>
        </w:tc>
      </w:tr>
      <w:tr w:rsidR="00E63C94" w:rsidRPr="007366E0" w:rsidTr="00837C8B">
        <w:trPr>
          <w:trHeight w:val="962"/>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2.16</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Гарантия качества </w:t>
            </w:r>
          </w:p>
        </w:tc>
        <w:tc>
          <w:tcPr>
            <w:tcW w:w="7373" w:type="dxa"/>
            <w:tcBorders>
              <w:top w:val="single" w:sz="4" w:space="0" w:color="auto"/>
              <w:left w:val="single" w:sz="4" w:space="0" w:color="auto"/>
              <w:bottom w:val="single" w:sz="4" w:space="0" w:color="auto"/>
              <w:right w:val="single" w:sz="4" w:space="0" w:color="auto"/>
            </w:tcBorders>
          </w:tcPr>
          <w:p w:rsidR="004F2EF0" w:rsidRPr="007366E0" w:rsidRDefault="004F2EF0" w:rsidP="004F2EF0">
            <w:pPr>
              <w:spacing w:line="276" w:lineRule="auto"/>
              <w:ind w:right="-1" w:firstLine="567"/>
              <w:jc w:val="both"/>
              <w:rPr>
                <w:sz w:val="22"/>
                <w:szCs w:val="22"/>
                <w:lang w:eastAsia="ru-RU"/>
              </w:rPr>
            </w:pPr>
            <w:r w:rsidRPr="007366E0">
              <w:rPr>
                <w:sz w:val="22"/>
                <w:szCs w:val="22"/>
                <w:lang w:eastAsia="ru-RU"/>
              </w:rPr>
              <w:t>Гарантия качества на результаты работ</w:t>
            </w:r>
            <w:r w:rsidR="00C45228" w:rsidRPr="007366E0">
              <w:rPr>
                <w:sz w:val="22"/>
                <w:szCs w:val="22"/>
                <w:lang w:eastAsia="ru-RU"/>
              </w:rPr>
              <w:t>-</w:t>
            </w:r>
            <w:r w:rsidRPr="007366E0">
              <w:rPr>
                <w:sz w:val="22"/>
                <w:szCs w:val="22"/>
                <w:lang w:eastAsia="ru-RU"/>
              </w:rPr>
              <w:t xml:space="preserve"> не менее 2 (двух) лет с даты подписания сторонами акта </w:t>
            </w:r>
            <w:r w:rsidR="0018256A">
              <w:rPr>
                <w:sz w:val="22"/>
                <w:szCs w:val="22"/>
                <w:lang w:eastAsia="ru-RU"/>
              </w:rPr>
              <w:t>приема –</w:t>
            </w:r>
            <w:r w:rsidR="004D12F8">
              <w:rPr>
                <w:sz w:val="22"/>
                <w:szCs w:val="22"/>
                <w:lang w:eastAsia="ru-RU"/>
              </w:rPr>
              <w:t xml:space="preserve">передачи </w:t>
            </w:r>
            <w:r w:rsidR="004D12F8" w:rsidRPr="007366E0">
              <w:rPr>
                <w:sz w:val="22"/>
                <w:szCs w:val="22"/>
                <w:lang w:eastAsia="ru-RU"/>
              </w:rPr>
              <w:t>выполненных</w:t>
            </w:r>
            <w:r w:rsidR="0018256A">
              <w:rPr>
                <w:sz w:val="22"/>
                <w:szCs w:val="22"/>
                <w:lang w:eastAsia="ru-RU"/>
              </w:rPr>
              <w:t xml:space="preserve"> </w:t>
            </w:r>
            <w:r w:rsidRPr="007366E0">
              <w:rPr>
                <w:sz w:val="22"/>
                <w:szCs w:val="22"/>
                <w:lang w:eastAsia="ru-RU"/>
              </w:rPr>
              <w:t>работ.</w:t>
            </w:r>
          </w:p>
          <w:p w:rsidR="004F2EF0" w:rsidRPr="007366E0" w:rsidRDefault="004F2EF0" w:rsidP="004F2EF0">
            <w:pPr>
              <w:shd w:val="clear" w:color="auto" w:fill="FFFFFF"/>
              <w:snapToGrid w:val="0"/>
              <w:ind w:right="-1" w:firstLine="567"/>
              <w:jc w:val="both"/>
              <w:rPr>
                <w:sz w:val="22"/>
                <w:szCs w:val="22"/>
                <w:lang w:eastAsia="ru-RU"/>
              </w:rPr>
            </w:pPr>
            <w:r w:rsidRPr="007366E0">
              <w:rPr>
                <w:sz w:val="22"/>
                <w:szCs w:val="22"/>
                <w:lang w:eastAsia="ru-RU"/>
              </w:rPr>
              <w:t>За ненадлежащее составление проектной документации, включая недостатки, обнаруженные впоследствии в ходе выполнения строительных работ, а также в процессе эксплуатации объекта, созданного на основе этой документации, за принятие неверных проектных решений Исполнитель обязан:</w:t>
            </w:r>
          </w:p>
          <w:p w:rsidR="004F2EF0" w:rsidRPr="007366E0" w:rsidRDefault="004F2EF0" w:rsidP="004F2EF0">
            <w:pPr>
              <w:shd w:val="clear" w:color="auto" w:fill="FFFFFF"/>
              <w:snapToGrid w:val="0"/>
              <w:ind w:right="-1" w:firstLine="567"/>
              <w:jc w:val="both"/>
              <w:rPr>
                <w:sz w:val="22"/>
                <w:szCs w:val="22"/>
                <w:lang w:eastAsia="ru-RU"/>
              </w:rPr>
            </w:pPr>
            <w:r w:rsidRPr="007366E0">
              <w:rPr>
                <w:sz w:val="22"/>
                <w:szCs w:val="22"/>
                <w:lang w:eastAsia="ru-RU"/>
              </w:rPr>
              <w:t>- переработать проектную документацию за счёт собственных средств в указанные Заказчиком сроки;</w:t>
            </w:r>
          </w:p>
          <w:p w:rsidR="00E63C94" w:rsidRPr="007366E0" w:rsidRDefault="0018256A" w:rsidP="004F2EF0">
            <w:pPr>
              <w:jc w:val="both"/>
              <w:rPr>
                <w:sz w:val="22"/>
                <w:szCs w:val="22"/>
              </w:rPr>
            </w:pPr>
            <w:r>
              <w:rPr>
                <w:sz w:val="22"/>
                <w:szCs w:val="22"/>
                <w:lang w:eastAsia="ru-RU"/>
              </w:rPr>
              <w:t xml:space="preserve">        </w:t>
            </w:r>
            <w:r w:rsidR="004F2EF0" w:rsidRPr="007366E0">
              <w:rPr>
                <w:sz w:val="22"/>
                <w:szCs w:val="22"/>
                <w:lang w:eastAsia="ru-RU"/>
              </w:rPr>
              <w:t>- возместить затраты, понесенные Заказчиком, и убытки третьей стороне в результате использования неверных проектных решений и ненадлежащее составленной проектной документации.</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2.17</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Требования к Участникам</w:t>
            </w:r>
          </w:p>
          <w:p w:rsidR="00E63C94" w:rsidRPr="007366E0" w:rsidRDefault="00E63C94" w:rsidP="00D056D0">
            <w:pPr>
              <w:rPr>
                <w:sz w:val="22"/>
                <w:szCs w:val="22"/>
              </w:rPr>
            </w:pP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37B3D" w:rsidP="00D056D0">
            <w:pPr>
              <w:jc w:val="both"/>
              <w:rPr>
                <w:sz w:val="22"/>
                <w:szCs w:val="22"/>
              </w:rPr>
            </w:pPr>
            <w:r w:rsidRPr="007366E0">
              <w:rPr>
                <w:bCs/>
                <w:sz w:val="22"/>
                <w:szCs w:val="22"/>
              </w:rPr>
              <w:t xml:space="preserve">Участвовать в процедуре Запроса котировок может любое юридическое, </w:t>
            </w:r>
            <w:r w:rsidRPr="007366E0">
              <w:rPr>
                <w:bCs/>
                <w:color w:val="000000"/>
                <w:sz w:val="22"/>
                <w:szCs w:val="22"/>
              </w:rPr>
              <w:t>физическое</w:t>
            </w:r>
            <w:r w:rsidRPr="007366E0">
              <w:rPr>
                <w:bCs/>
                <w:sz w:val="22"/>
                <w:szCs w:val="22"/>
              </w:rPr>
              <w:t xml:space="preserve"> лицо,</w:t>
            </w:r>
            <w:r w:rsidRPr="007366E0">
              <w:rPr>
                <w:bCs/>
                <w:color w:val="FF0000"/>
                <w:sz w:val="22"/>
                <w:szCs w:val="22"/>
              </w:rPr>
              <w:t xml:space="preserve"> </w:t>
            </w:r>
            <w:r w:rsidRPr="007366E0">
              <w:rPr>
                <w:bCs/>
                <w:sz w:val="22"/>
                <w:szCs w:val="22"/>
              </w:rPr>
              <w:t xml:space="preserve">в т. ч. индивидуальный предприниматель. </w:t>
            </w:r>
            <w:r w:rsidR="00E63C94" w:rsidRPr="007366E0">
              <w:rPr>
                <w:sz w:val="22"/>
                <w:szCs w:val="22"/>
              </w:rPr>
              <w:t>Участник должен соответствовать требованиям, установленным действующим</w:t>
            </w:r>
            <w:r w:rsidRPr="007366E0">
              <w:rPr>
                <w:sz w:val="22"/>
                <w:szCs w:val="22"/>
              </w:rPr>
              <w:t xml:space="preserve"> законодательством </w:t>
            </w:r>
            <w:r w:rsidR="00E63C94" w:rsidRPr="007366E0">
              <w:rPr>
                <w:sz w:val="22"/>
                <w:szCs w:val="22"/>
              </w:rPr>
              <w:t xml:space="preserve">к лицам, осуществляющим поставку товара, выполнение работы, оказание услуги, являющихся предметом закупки: </w:t>
            </w:r>
          </w:p>
          <w:p w:rsidR="00E63C94" w:rsidRPr="007366E0" w:rsidRDefault="00E63C94" w:rsidP="00B80CDD">
            <w:pPr>
              <w:pStyle w:val="af7"/>
              <w:numPr>
                <w:ilvl w:val="0"/>
                <w:numId w:val="17"/>
              </w:numPr>
              <w:jc w:val="both"/>
              <w:rPr>
                <w:sz w:val="22"/>
                <w:szCs w:val="22"/>
              </w:rPr>
            </w:pPr>
            <w:r w:rsidRPr="007366E0">
              <w:rPr>
                <w:sz w:val="22"/>
                <w:szCs w:val="22"/>
              </w:rPr>
              <w:t xml:space="preserve"> должен обладать гражданской правоспособностью в полном объеме и исполнения Договора (физическое лицо-обладать дееспособностью в полном объеме для заключения и исполнения Договора); </w:t>
            </w:r>
          </w:p>
          <w:p w:rsidR="008462AA" w:rsidRPr="007366E0" w:rsidRDefault="00E37B3D" w:rsidP="008462AA">
            <w:pPr>
              <w:pStyle w:val="af7"/>
              <w:numPr>
                <w:ilvl w:val="0"/>
                <w:numId w:val="17"/>
              </w:numPr>
              <w:jc w:val="both"/>
              <w:rPr>
                <w:sz w:val="22"/>
                <w:szCs w:val="22"/>
              </w:rPr>
            </w:pPr>
            <w:r w:rsidRPr="007366E0">
              <w:rPr>
                <w:sz w:val="22"/>
                <w:szCs w:val="22"/>
              </w:rPr>
              <w:t xml:space="preserve">иметь соответствующую разрешительную документацию на </w:t>
            </w:r>
            <w:r w:rsidR="00B80CDD" w:rsidRPr="007366E0">
              <w:rPr>
                <w:sz w:val="22"/>
                <w:szCs w:val="22"/>
              </w:rPr>
              <w:t>выполнение видов</w:t>
            </w:r>
            <w:r w:rsidRPr="007366E0">
              <w:rPr>
                <w:sz w:val="22"/>
                <w:szCs w:val="22"/>
              </w:rPr>
              <w:t xml:space="preserve"> </w:t>
            </w:r>
            <w:r w:rsidR="00B80CDD" w:rsidRPr="007366E0">
              <w:rPr>
                <w:sz w:val="22"/>
                <w:szCs w:val="22"/>
              </w:rPr>
              <w:t>деятельности в</w:t>
            </w:r>
            <w:r w:rsidRPr="007366E0">
              <w:rPr>
                <w:sz w:val="22"/>
                <w:szCs w:val="22"/>
              </w:rPr>
              <w:t xml:space="preserve"> рамках договора, а именно </w:t>
            </w:r>
            <w:r w:rsidR="00B80CDD" w:rsidRPr="007366E0">
              <w:rPr>
                <w:bCs/>
                <w:sz w:val="22"/>
                <w:szCs w:val="22"/>
              </w:rPr>
              <w:t>действующее свидетельство о допуске к работам, оказывающим влияние на безопасность объектов капитального строительства выданное саморегулируемой организацией, на выполнение работ,</w:t>
            </w:r>
            <w:r w:rsidR="00B80CDD" w:rsidRPr="007366E0">
              <w:rPr>
                <w:sz w:val="22"/>
                <w:szCs w:val="22"/>
              </w:rPr>
              <w:t xml:space="preserve"> предусмотренных</w:t>
            </w:r>
            <w:r w:rsidR="0018256A">
              <w:rPr>
                <w:sz w:val="22"/>
                <w:szCs w:val="22"/>
              </w:rPr>
              <w:t xml:space="preserve"> Техническим заданием;</w:t>
            </w:r>
            <w:r w:rsidR="008462AA" w:rsidRPr="007366E0">
              <w:rPr>
                <w:sz w:val="22"/>
                <w:szCs w:val="22"/>
              </w:rPr>
              <w:t xml:space="preserve"> </w:t>
            </w:r>
          </w:p>
          <w:p w:rsidR="00E63C94" w:rsidRPr="007366E0" w:rsidRDefault="00E63C94" w:rsidP="00B80CDD">
            <w:pPr>
              <w:pStyle w:val="af7"/>
              <w:numPr>
                <w:ilvl w:val="0"/>
                <w:numId w:val="17"/>
              </w:numPr>
              <w:jc w:val="both"/>
              <w:rPr>
                <w:sz w:val="22"/>
                <w:szCs w:val="22"/>
              </w:rPr>
            </w:pPr>
            <w:r w:rsidRPr="007366E0">
              <w:rPr>
                <w:sz w:val="22"/>
                <w:szCs w:val="22"/>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и об открытии конкурсного </w:t>
            </w:r>
            <w:r w:rsidRPr="007366E0">
              <w:rPr>
                <w:sz w:val="22"/>
                <w:szCs w:val="22"/>
              </w:rPr>
              <w:lastRenderedPageBreak/>
              <w:t xml:space="preserve">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 </w:t>
            </w:r>
          </w:p>
          <w:p w:rsidR="00E63C94" w:rsidRPr="007366E0" w:rsidRDefault="00E63C94" w:rsidP="00B80CDD">
            <w:pPr>
              <w:pStyle w:val="af7"/>
              <w:numPr>
                <w:ilvl w:val="0"/>
                <w:numId w:val="17"/>
              </w:numPr>
              <w:jc w:val="both"/>
              <w:rPr>
                <w:sz w:val="22"/>
                <w:szCs w:val="22"/>
              </w:rPr>
            </w:pPr>
            <w:r w:rsidRPr="007366E0">
              <w:rPr>
                <w:sz w:val="22"/>
                <w:szCs w:val="22"/>
              </w:rPr>
              <w:t>не должен иметь недоимки по налогам, сборам, задолженности по иным обязательным платежам в бюджеты бюджетной системы Российской Федерации;</w:t>
            </w:r>
          </w:p>
          <w:p w:rsidR="00B80CDD" w:rsidRPr="007366E0" w:rsidRDefault="00B80CDD" w:rsidP="004C0C44">
            <w:pPr>
              <w:widowControl w:val="0"/>
              <w:numPr>
                <w:ilvl w:val="0"/>
                <w:numId w:val="17"/>
              </w:numPr>
              <w:spacing w:line="264" w:lineRule="auto"/>
              <w:jc w:val="both"/>
              <w:rPr>
                <w:sz w:val="22"/>
                <w:szCs w:val="22"/>
                <w:lang w:eastAsia="ru-RU"/>
              </w:rPr>
            </w:pPr>
            <w:bookmarkStart w:id="0" w:name="_Ref306032457"/>
            <w:r w:rsidRPr="007366E0">
              <w:rPr>
                <w:sz w:val="22"/>
                <w:szCs w:val="22"/>
                <w:lang w:eastAsia="ru-RU"/>
              </w:rPr>
              <w:t xml:space="preserve">не </w:t>
            </w:r>
            <w:r w:rsidR="0018256A">
              <w:rPr>
                <w:sz w:val="22"/>
                <w:szCs w:val="22"/>
                <w:lang w:eastAsia="ru-RU"/>
              </w:rPr>
              <w:t xml:space="preserve">должен </w:t>
            </w:r>
            <w:r w:rsidRPr="007366E0">
              <w:rPr>
                <w:sz w:val="22"/>
                <w:szCs w:val="22"/>
                <w:lang w:eastAsia="ru-RU"/>
              </w:rPr>
              <w:t xml:space="preserve">быть включенным в </w:t>
            </w:r>
            <w:r w:rsidRPr="007366E0">
              <w:rPr>
                <w:rFonts w:eastAsia="Arial Unicode MS"/>
                <w:sz w:val="22"/>
                <w:szCs w:val="22"/>
                <w:lang w:eastAsia="ru-RU"/>
              </w:rPr>
              <w:t>Реестр</w:t>
            </w:r>
            <w:r w:rsidRPr="007366E0">
              <w:rPr>
                <w:sz w:val="22"/>
                <w:szCs w:val="22"/>
                <w:lang w:eastAsia="ru-RU"/>
              </w:rPr>
              <w:t xml:space="preserve"> недобросовестных поставщиков</w:t>
            </w:r>
            <w:r w:rsidRPr="007366E0">
              <w:rPr>
                <w:rFonts w:eastAsia="Arial Unicode MS"/>
                <w:sz w:val="22"/>
                <w:szCs w:val="22"/>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366E0">
              <w:rPr>
                <w:sz w:val="22"/>
                <w:szCs w:val="22"/>
                <w:lang w:eastAsia="ru-RU"/>
              </w:rPr>
              <w:t xml:space="preserve"> либо в </w:t>
            </w:r>
            <w:r w:rsidRPr="007366E0">
              <w:rPr>
                <w:rFonts w:eastAsia="Arial Unicode MS"/>
                <w:sz w:val="22"/>
                <w:szCs w:val="22"/>
                <w:lang w:eastAsia="ru-RU"/>
              </w:rPr>
              <w:t>Реестр недобросовестных поставщиков, который ведется в соответствии с Федеральным законом от 05.04.2013 г. № 44-ФЗ «</w:t>
            </w:r>
            <w:r w:rsidRPr="007366E0">
              <w:rPr>
                <w:sz w:val="22"/>
                <w:szCs w:val="22"/>
                <w:lang w:eastAsia="en-US"/>
              </w:rPr>
              <w:t>О контрактной системе в сфере закупок товаров, работ, услуг для обеспечения государственных и муниципальных нужд</w:t>
            </w:r>
            <w:r w:rsidRPr="007366E0">
              <w:rPr>
                <w:rFonts w:eastAsia="Arial Unicode MS"/>
                <w:sz w:val="22"/>
                <w:szCs w:val="22"/>
                <w:lang w:eastAsia="ru-RU"/>
              </w:rPr>
              <w:t>»;</w:t>
            </w:r>
            <w:bookmarkEnd w:id="0"/>
          </w:p>
          <w:p w:rsidR="004C0C44" w:rsidRPr="007366E0" w:rsidRDefault="004C0C44" w:rsidP="004C0C44">
            <w:pPr>
              <w:pStyle w:val="af7"/>
              <w:numPr>
                <w:ilvl w:val="0"/>
                <w:numId w:val="17"/>
              </w:numPr>
              <w:jc w:val="both"/>
              <w:rPr>
                <w:color w:val="FF0000"/>
                <w:sz w:val="22"/>
                <w:szCs w:val="22"/>
                <w:lang w:eastAsia="ru-RU"/>
              </w:rPr>
            </w:pPr>
            <w:r w:rsidRPr="007366E0">
              <w:rPr>
                <w:sz w:val="22"/>
                <w:szCs w:val="22"/>
                <w:lang w:eastAsia="ru-RU"/>
              </w:rPr>
              <w:t>должен иметь</w:t>
            </w:r>
            <w:r w:rsidRPr="007366E0">
              <w:rPr>
                <w:sz w:val="22"/>
                <w:szCs w:val="22"/>
              </w:rPr>
              <w:t xml:space="preserve"> опыт </w:t>
            </w:r>
            <w:r w:rsidRPr="007366E0">
              <w:rPr>
                <w:sz w:val="22"/>
                <w:szCs w:val="22"/>
                <w:lang w:eastAsia="en-US"/>
              </w:rPr>
              <w:t>выполнения работ по разработке проектной и рабочей документации по строительству, реконструкции или капитальному ремонту промышленных зданий в течение трех лет и иметь за последние три года не менее одного завершенного договора по выполнению указанных работ</w:t>
            </w:r>
            <w:r w:rsidRPr="007366E0">
              <w:rPr>
                <w:snapToGrid w:val="0"/>
                <w:sz w:val="22"/>
                <w:szCs w:val="22"/>
              </w:rPr>
              <w:t>.</w:t>
            </w:r>
          </w:p>
          <w:p w:rsidR="004913EC" w:rsidRPr="007366E0" w:rsidRDefault="004913EC" w:rsidP="004913EC">
            <w:pPr>
              <w:pStyle w:val="af7"/>
              <w:numPr>
                <w:ilvl w:val="0"/>
                <w:numId w:val="17"/>
              </w:numPr>
              <w:jc w:val="both"/>
              <w:rPr>
                <w:sz w:val="22"/>
                <w:szCs w:val="22"/>
                <w:lang w:eastAsia="ru-RU"/>
              </w:rPr>
            </w:pPr>
            <w:r w:rsidRPr="007366E0">
              <w:rPr>
                <w:sz w:val="22"/>
                <w:szCs w:val="22"/>
                <w:lang w:eastAsia="ru-RU"/>
              </w:rPr>
              <w:t>должен иметь аккредитованную испытательную строительную лабораторию, а в случае ее отсутствия - заключенный договор с организацией, имеющей в собственности аккредитованную лабораторию</w:t>
            </w:r>
          </w:p>
          <w:p w:rsidR="008462AA" w:rsidRPr="007366E0" w:rsidRDefault="00076D9C" w:rsidP="0004298D">
            <w:pPr>
              <w:pStyle w:val="af7"/>
              <w:numPr>
                <w:ilvl w:val="0"/>
                <w:numId w:val="17"/>
              </w:numPr>
              <w:jc w:val="both"/>
              <w:rPr>
                <w:sz w:val="22"/>
                <w:szCs w:val="22"/>
                <w:lang w:eastAsia="ru-RU"/>
              </w:rPr>
            </w:pPr>
            <w:r w:rsidRPr="007366E0">
              <w:rPr>
                <w:color w:val="FF0000"/>
                <w:sz w:val="22"/>
                <w:szCs w:val="22"/>
                <w:lang w:eastAsia="ru-RU"/>
              </w:rPr>
              <w:t xml:space="preserve"> </w:t>
            </w:r>
            <w:r w:rsidRPr="007366E0">
              <w:rPr>
                <w:sz w:val="22"/>
                <w:szCs w:val="22"/>
                <w:lang w:eastAsia="ru-RU"/>
              </w:rPr>
              <w:t>не должен иметь недоимки по налогам, сборам, задолженности по иным обязательным платежам в бюджеты бюджетной системы Российской Федерации;</w:t>
            </w:r>
          </w:p>
          <w:p w:rsidR="007160A6" w:rsidRPr="007366E0" w:rsidRDefault="0004298D" w:rsidP="00D056D0">
            <w:pPr>
              <w:pStyle w:val="af7"/>
              <w:numPr>
                <w:ilvl w:val="0"/>
                <w:numId w:val="17"/>
              </w:numPr>
              <w:jc w:val="both"/>
              <w:rPr>
                <w:sz w:val="22"/>
                <w:szCs w:val="22"/>
                <w:lang w:eastAsia="ru-RU"/>
              </w:rPr>
            </w:pPr>
            <w:r w:rsidRPr="007366E0">
              <w:rPr>
                <w:sz w:val="22"/>
                <w:szCs w:val="22"/>
                <w:lang w:eastAsia="ru-RU"/>
              </w:rPr>
              <w:t>не должен иметь</w:t>
            </w:r>
            <w:r w:rsidR="007160A6" w:rsidRPr="007366E0">
              <w:rPr>
                <w:sz w:val="22"/>
                <w:szCs w:val="22"/>
                <w:lang w:eastAsia="ru-RU"/>
              </w:rPr>
              <w:t xml:space="preserve"> негативный опыт работы с </w:t>
            </w:r>
            <w:r w:rsidRPr="007366E0">
              <w:rPr>
                <w:sz w:val="22"/>
                <w:szCs w:val="22"/>
                <w:lang w:eastAsia="ru-RU"/>
              </w:rPr>
              <w:t>ООО «Электротеплосеть».</w:t>
            </w:r>
            <w:r w:rsidR="007160A6" w:rsidRPr="007366E0">
              <w:rPr>
                <w:sz w:val="22"/>
                <w:szCs w:val="22"/>
                <w:lang w:eastAsia="ru-RU"/>
              </w:rPr>
              <w:t xml:space="preserve"> Под негативным опытом работы понимается наличие направленных Участнику претензий, а также вступившие в законную сил</w:t>
            </w:r>
            <w:r w:rsidR="0018256A">
              <w:rPr>
                <w:sz w:val="22"/>
                <w:szCs w:val="22"/>
                <w:lang w:eastAsia="ru-RU"/>
              </w:rPr>
              <w:t>у судебные решения не в пользу У</w:t>
            </w:r>
            <w:r w:rsidR="007160A6" w:rsidRPr="007366E0">
              <w:rPr>
                <w:sz w:val="22"/>
                <w:szCs w:val="22"/>
                <w:lang w:eastAsia="ru-RU"/>
              </w:rPr>
              <w:t>частника за просрочку исполнения обязательств по ранее заключенным договорам</w:t>
            </w:r>
            <w:r w:rsidRPr="007366E0">
              <w:rPr>
                <w:sz w:val="22"/>
                <w:szCs w:val="22"/>
                <w:lang w:eastAsia="ru-RU"/>
              </w:rPr>
              <w:t>.</w:t>
            </w:r>
            <w:r w:rsidR="007160A6" w:rsidRPr="007366E0">
              <w:rPr>
                <w:sz w:val="22"/>
                <w:szCs w:val="22"/>
                <w:lang w:eastAsia="ru-RU"/>
              </w:rPr>
              <w:t xml:space="preserve"> </w:t>
            </w:r>
          </w:p>
          <w:p w:rsidR="00E63C94" w:rsidRPr="007366E0" w:rsidRDefault="00E63C94" w:rsidP="00D056D0">
            <w:pPr>
              <w:jc w:val="both"/>
              <w:rPr>
                <w:sz w:val="22"/>
                <w:szCs w:val="22"/>
              </w:rPr>
            </w:pPr>
            <w:r w:rsidRPr="007366E0">
              <w:rPr>
                <w:sz w:val="22"/>
                <w:szCs w:val="22"/>
              </w:rPr>
              <w:t>.</w:t>
            </w:r>
          </w:p>
          <w:p w:rsidR="00E63C94" w:rsidRPr="007366E0" w:rsidRDefault="00E63C94" w:rsidP="00D056D0">
            <w:pPr>
              <w:jc w:val="both"/>
              <w:rPr>
                <w:sz w:val="22"/>
                <w:szCs w:val="22"/>
              </w:rPr>
            </w:pPr>
            <w:r w:rsidRPr="007366E0">
              <w:rPr>
                <w:sz w:val="22"/>
                <w:szCs w:val="22"/>
              </w:rPr>
              <w:t xml:space="preserve">Заявка Участника, в составе которой нет документов, подтверждающих соответствие Участника предъявляемым в закупочной документации требованиям, по усмотрению Комиссии по закупкам может быть отклонена без </w:t>
            </w:r>
            <w:r w:rsidR="0018256A">
              <w:rPr>
                <w:sz w:val="22"/>
                <w:szCs w:val="22"/>
              </w:rPr>
              <w:t>рассмотрения</w:t>
            </w:r>
            <w:r w:rsidRPr="007366E0">
              <w:rPr>
                <w:sz w:val="22"/>
                <w:szCs w:val="22"/>
              </w:rPr>
              <w:t xml:space="preserve"> по существу.</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2.18.</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Критерии оценки заявок на участие в закупочной процедуре</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lang w:eastAsia="ru-RU"/>
              </w:rPr>
              <w:t>Победителем в проведении запроса котировок признается участник,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Товара</w:t>
            </w:r>
            <w:r w:rsidRPr="007366E0">
              <w:rPr>
                <w:sz w:val="22"/>
                <w:szCs w:val="22"/>
              </w:rPr>
              <w:t xml:space="preserve">. </w:t>
            </w:r>
          </w:p>
          <w:p w:rsidR="00E63C94" w:rsidRPr="007366E0" w:rsidRDefault="00E63C94" w:rsidP="00D056D0">
            <w:pPr>
              <w:jc w:val="both"/>
              <w:rPr>
                <w:sz w:val="22"/>
                <w:szCs w:val="22"/>
              </w:rPr>
            </w:pPr>
            <w:r w:rsidRPr="007366E0">
              <w:rPr>
                <w:sz w:val="22"/>
                <w:szCs w:val="22"/>
              </w:rPr>
              <w:t>В случае если итоговый рейтинг окажется одинаковым у двух или более Участников лучшим будет признано то предложение, которое поступило ранее других.</w:t>
            </w:r>
          </w:p>
          <w:p w:rsidR="001923F3" w:rsidRPr="007366E0" w:rsidRDefault="001923F3" w:rsidP="001923F3">
            <w:pPr>
              <w:jc w:val="both"/>
              <w:rPr>
                <w:sz w:val="22"/>
                <w:szCs w:val="22"/>
              </w:rPr>
            </w:pPr>
            <w:r w:rsidRPr="007366E0">
              <w:rPr>
                <w:sz w:val="22"/>
                <w:szCs w:val="22"/>
              </w:rPr>
              <w:t>Закупочная комиссия отклоняет Заявки, которые:</w:t>
            </w:r>
          </w:p>
          <w:p w:rsidR="001923F3" w:rsidRPr="007366E0" w:rsidRDefault="001923F3" w:rsidP="001923F3">
            <w:pPr>
              <w:pStyle w:val="af7"/>
              <w:numPr>
                <w:ilvl w:val="0"/>
                <w:numId w:val="19"/>
              </w:numPr>
              <w:jc w:val="both"/>
              <w:rPr>
                <w:sz w:val="22"/>
                <w:szCs w:val="22"/>
              </w:rPr>
            </w:pPr>
            <w:r w:rsidRPr="007366E0">
              <w:rPr>
                <w:sz w:val="22"/>
                <w:szCs w:val="22"/>
              </w:rPr>
              <w:t>поданы с нарушением порядка подачи Заявок, установленном в настоящей документации;</w:t>
            </w:r>
          </w:p>
          <w:p w:rsidR="001923F3" w:rsidRPr="007366E0" w:rsidRDefault="00D056D0" w:rsidP="001923F3">
            <w:pPr>
              <w:pStyle w:val="af7"/>
              <w:numPr>
                <w:ilvl w:val="0"/>
                <w:numId w:val="19"/>
              </w:numPr>
              <w:jc w:val="both"/>
              <w:rPr>
                <w:sz w:val="22"/>
                <w:szCs w:val="22"/>
              </w:rPr>
            </w:pPr>
            <w:r w:rsidRPr="007366E0">
              <w:rPr>
                <w:sz w:val="22"/>
                <w:szCs w:val="22"/>
              </w:rPr>
              <w:lastRenderedPageBreak/>
              <w:t>н</w:t>
            </w:r>
            <w:r w:rsidR="001923F3" w:rsidRPr="007366E0">
              <w:rPr>
                <w:sz w:val="22"/>
                <w:szCs w:val="22"/>
              </w:rPr>
              <w:t>е отвечают установленным в настоящей документации требованиям к оформлению, составу документов и сведений, подаваемым в Заявке;</w:t>
            </w:r>
          </w:p>
          <w:p w:rsidR="001923F3" w:rsidRPr="007366E0" w:rsidRDefault="00D056D0" w:rsidP="001923F3">
            <w:pPr>
              <w:pStyle w:val="af7"/>
              <w:numPr>
                <w:ilvl w:val="0"/>
                <w:numId w:val="19"/>
              </w:numPr>
              <w:jc w:val="both"/>
              <w:rPr>
                <w:sz w:val="22"/>
                <w:szCs w:val="22"/>
              </w:rPr>
            </w:pPr>
            <w:r w:rsidRPr="007366E0">
              <w:rPr>
                <w:sz w:val="22"/>
                <w:szCs w:val="22"/>
              </w:rPr>
              <w:t>п</w:t>
            </w:r>
            <w:r w:rsidR="001923F3" w:rsidRPr="007366E0">
              <w:rPr>
                <w:sz w:val="22"/>
                <w:szCs w:val="22"/>
              </w:rPr>
              <w:t>оданы Участниками, которые не соответствуют требованиям настоящей документации;</w:t>
            </w:r>
          </w:p>
          <w:p w:rsidR="001923F3" w:rsidRPr="007366E0" w:rsidRDefault="00D056D0" w:rsidP="001923F3">
            <w:pPr>
              <w:pStyle w:val="af7"/>
              <w:numPr>
                <w:ilvl w:val="0"/>
                <w:numId w:val="19"/>
              </w:numPr>
              <w:jc w:val="both"/>
              <w:rPr>
                <w:sz w:val="22"/>
                <w:szCs w:val="22"/>
              </w:rPr>
            </w:pPr>
            <w:r w:rsidRPr="007366E0">
              <w:rPr>
                <w:sz w:val="22"/>
                <w:szCs w:val="22"/>
              </w:rPr>
              <w:t>с</w:t>
            </w:r>
            <w:r w:rsidR="001923F3" w:rsidRPr="007366E0">
              <w:rPr>
                <w:sz w:val="22"/>
                <w:szCs w:val="22"/>
              </w:rPr>
              <w:t>одержат технические предложения, не соответствующие установленным в настоящей документации требованиям;</w:t>
            </w:r>
          </w:p>
          <w:p w:rsidR="001923F3" w:rsidRPr="007366E0" w:rsidRDefault="001923F3" w:rsidP="00D056D0">
            <w:pPr>
              <w:pStyle w:val="af7"/>
              <w:numPr>
                <w:ilvl w:val="0"/>
                <w:numId w:val="19"/>
              </w:numPr>
              <w:jc w:val="both"/>
              <w:rPr>
                <w:sz w:val="22"/>
                <w:szCs w:val="22"/>
              </w:rPr>
            </w:pPr>
            <w:r w:rsidRPr="007366E0">
              <w:rPr>
                <w:sz w:val="22"/>
                <w:szCs w:val="22"/>
              </w:rPr>
              <w:t>не соответствуют требованиям настоящей документации по содержанию (в том числе, если виды, объемы, условия оказания услуг не соответствуют требованиям закупочной документации), по срокам оказания услуг не соответствуют требованиям Технического задания, по порядку оплаты не соответствует порядку оплаты, указанному в закупочной документации, предложение участника не соответствует договорным условиям и т.д.</w:t>
            </w:r>
          </w:p>
          <w:p w:rsidR="001B08E4" w:rsidRPr="007366E0" w:rsidRDefault="001923F3" w:rsidP="001B08E4">
            <w:pPr>
              <w:widowControl w:val="0"/>
              <w:numPr>
                <w:ilvl w:val="0"/>
                <w:numId w:val="17"/>
              </w:numPr>
              <w:spacing w:line="264" w:lineRule="auto"/>
              <w:jc w:val="both"/>
              <w:rPr>
                <w:sz w:val="22"/>
                <w:szCs w:val="22"/>
                <w:lang w:eastAsia="ru-RU"/>
              </w:rPr>
            </w:pPr>
            <w:r w:rsidRPr="007366E0">
              <w:rPr>
                <w:sz w:val="22"/>
                <w:szCs w:val="22"/>
              </w:rPr>
              <w:t>поданы Участниками, сведения о которых содержатся в реестре недобросовестных поставщиков, предусмотренном Федеральным зако</w:t>
            </w:r>
            <w:r w:rsidR="001B08E4" w:rsidRPr="007366E0">
              <w:rPr>
                <w:sz w:val="22"/>
                <w:szCs w:val="22"/>
              </w:rPr>
              <w:t>ном № 223-ФЗ от 18.07.2011 года,</w:t>
            </w:r>
            <w:r w:rsidR="001B08E4" w:rsidRPr="007366E0">
              <w:rPr>
                <w:sz w:val="22"/>
                <w:szCs w:val="22"/>
                <w:lang w:eastAsia="ru-RU"/>
              </w:rPr>
              <w:t xml:space="preserve"> либо в </w:t>
            </w:r>
            <w:r w:rsidR="001B08E4" w:rsidRPr="007366E0">
              <w:rPr>
                <w:rFonts w:eastAsia="Arial Unicode MS"/>
                <w:sz w:val="22"/>
                <w:szCs w:val="22"/>
                <w:lang w:eastAsia="ru-RU"/>
              </w:rPr>
              <w:t>реестре недобросовестных поставщиков, предусмотренном с Федеральным законом от 05.04.2013 г. № 44-ФЗ «</w:t>
            </w:r>
            <w:r w:rsidR="001B08E4" w:rsidRPr="007366E0">
              <w:rPr>
                <w:sz w:val="22"/>
                <w:szCs w:val="22"/>
                <w:lang w:eastAsia="en-US"/>
              </w:rPr>
              <w:t>О контрактной системе в сфере закупок товаров, работ, услуг для обеспечения государственных и муниципальных нужд</w:t>
            </w:r>
            <w:r w:rsidR="001B08E4" w:rsidRPr="007366E0">
              <w:rPr>
                <w:rFonts w:eastAsia="Arial Unicode MS"/>
                <w:sz w:val="22"/>
                <w:szCs w:val="22"/>
                <w:lang w:eastAsia="ru-RU"/>
              </w:rPr>
              <w:t>»;</w:t>
            </w:r>
          </w:p>
          <w:p w:rsidR="001923F3" w:rsidRPr="007366E0" w:rsidRDefault="001923F3" w:rsidP="001923F3">
            <w:pPr>
              <w:pStyle w:val="af7"/>
              <w:numPr>
                <w:ilvl w:val="0"/>
                <w:numId w:val="19"/>
              </w:numPr>
              <w:jc w:val="both"/>
              <w:rPr>
                <w:sz w:val="22"/>
                <w:szCs w:val="22"/>
              </w:rPr>
            </w:pPr>
            <w:r w:rsidRPr="007366E0">
              <w:rPr>
                <w:sz w:val="22"/>
                <w:szCs w:val="22"/>
              </w:rPr>
              <w:t>имеют негативный опыт работы с ООО «Электротеплосеть».</w:t>
            </w:r>
          </w:p>
          <w:p w:rsidR="001923F3" w:rsidRPr="007366E0" w:rsidRDefault="001923F3" w:rsidP="001923F3">
            <w:pPr>
              <w:jc w:val="both"/>
              <w:rPr>
                <w:sz w:val="22"/>
                <w:szCs w:val="22"/>
              </w:rPr>
            </w:pPr>
          </w:p>
          <w:p w:rsidR="00E63C94" w:rsidRPr="007366E0" w:rsidRDefault="00E63C94" w:rsidP="00D056D0">
            <w:pPr>
              <w:jc w:val="both"/>
              <w:rPr>
                <w:sz w:val="22"/>
                <w:szCs w:val="22"/>
              </w:rPr>
            </w:pPr>
            <w:r w:rsidRPr="007366E0">
              <w:rPr>
                <w:sz w:val="22"/>
                <w:szCs w:val="22"/>
              </w:rPr>
              <w:t>В случае если хотя бы один Участник не является плательщиком НДС и указал в своей заявке цену предложения без учета НДС, ценовые предложения всех остальных Участников будут оцениваться без учета НДС.</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2.19.</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Обеспечение заявки на участие в запросе котировок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Не предусмотрено.</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2.20.</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Обеспечение исполнения обязательств по договору</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Не предусмотрено.</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2.21.</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Сроки предоставления заявок</w:t>
            </w:r>
          </w:p>
        </w:tc>
        <w:tc>
          <w:tcPr>
            <w:tcW w:w="7373" w:type="dxa"/>
            <w:tcBorders>
              <w:top w:val="single" w:sz="4" w:space="0" w:color="auto"/>
              <w:left w:val="single" w:sz="4" w:space="0" w:color="auto"/>
              <w:bottom w:val="single" w:sz="4" w:space="0" w:color="auto"/>
              <w:right w:val="single" w:sz="4" w:space="0" w:color="auto"/>
            </w:tcBorders>
          </w:tcPr>
          <w:p w:rsidR="005E7374" w:rsidRDefault="00E63C94" w:rsidP="005E7374">
            <w:pPr>
              <w:rPr>
                <w:sz w:val="22"/>
                <w:szCs w:val="22"/>
                <w:highlight w:val="yellow"/>
              </w:rPr>
            </w:pPr>
            <w:r w:rsidRPr="007366E0">
              <w:rPr>
                <w:sz w:val="22"/>
                <w:szCs w:val="22"/>
                <w:highlight w:val="yellow"/>
              </w:rPr>
              <w:t>Заявки принимаются</w:t>
            </w:r>
            <w:r w:rsidR="005E7374">
              <w:rPr>
                <w:sz w:val="22"/>
                <w:szCs w:val="22"/>
                <w:highlight w:val="yellow"/>
              </w:rPr>
              <w:t>:</w:t>
            </w:r>
          </w:p>
          <w:p w:rsidR="005E7374" w:rsidRDefault="00E63C94" w:rsidP="005E7374">
            <w:pPr>
              <w:rPr>
                <w:sz w:val="22"/>
                <w:szCs w:val="22"/>
                <w:highlight w:val="yellow"/>
              </w:rPr>
            </w:pPr>
            <w:r w:rsidRPr="007366E0">
              <w:rPr>
                <w:sz w:val="22"/>
                <w:szCs w:val="22"/>
                <w:highlight w:val="yellow"/>
              </w:rPr>
              <w:t xml:space="preserve"> с 08 часов 00 минут (МСК) </w:t>
            </w:r>
            <w:r w:rsidR="00390431">
              <w:rPr>
                <w:sz w:val="22"/>
                <w:szCs w:val="22"/>
                <w:highlight w:val="yellow"/>
              </w:rPr>
              <w:t xml:space="preserve">   </w:t>
            </w:r>
            <w:r w:rsidR="003F539E">
              <w:rPr>
                <w:sz w:val="22"/>
                <w:szCs w:val="22"/>
                <w:highlight w:val="yellow"/>
              </w:rPr>
              <w:t>28 июня</w:t>
            </w:r>
            <w:r w:rsidR="00390431">
              <w:rPr>
                <w:sz w:val="22"/>
                <w:szCs w:val="22"/>
                <w:highlight w:val="yellow"/>
              </w:rPr>
              <w:t xml:space="preserve">  </w:t>
            </w:r>
            <w:r w:rsidR="005E7374">
              <w:rPr>
                <w:sz w:val="22"/>
                <w:szCs w:val="22"/>
                <w:highlight w:val="yellow"/>
              </w:rPr>
              <w:t xml:space="preserve"> </w:t>
            </w:r>
            <w:r w:rsidR="005E7374" w:rsidRPr="007366E0">
              <w:rPr>
                <w:sz w:val="22"/>
                <w:szCs w:val="22"/>
                <w:highlight w:val="yellow"/>
              </w:rPr>
              <w:t>2017</w:t>
            </w:r>
            <w:r w:rsidRPr="007366E0">
              <w:rPr>
                <w:sz w:val="22"/>
                <w:szCs w:val="22"/>
                <w:highlight w:val="yellow"/>
              </w:rPr>
              <w:t xml:space="preserve"> года </w:t>
            </w:r>
          </w:p>
          <w:p w:rsidR="00E63C94" w:rsidRPr="007366E0" w:rsidRDefault="005E7374" w:rsidP="009974CE">
            <w:pPr>
              <w:rPr>
                <w:sz w:val="22"/>
                <w:szCs w:val="22"/>
                <w:highlight w:val="yellow"/>
              </w:rPr>
            </w:pPr>
            <w:r>
              <w:rPr>
                <w:sz w:val="22"/>
                <w:szCs w:val="22"/>
                <w:highlight w:val="yellow"/>
              </w:rPr>
              <w:t xml:space="preserve"> </w:t>
            </w:r>
            <w:r w:rsidR="00E63C94" w:rsidRPr="007366E0">
              <w:rPr>
                <w:sz w:val="22"/>
                <w:szCs w:val="22"/>
                <w:highlight w:val="yellow"/>
              </w:rPr>
              <w:t xml:space="preserve">до 17 часов 00 минут (МСК) </w:t>
            </w:r>
            <w:r w:rsidR="00390431">
              <w:rPr>
                <w:sz w:val="22"/>
                <w:szCs w:val="22"/>
                <w:highlight w:val="yellow"/>
              </w:rPr>
              <w:t xml:space="preserve">     </w:t>
            </w:r>
            <w:r w:rsidR="003F539E">
              <w:rPr>
                <w:sz w:val="22"/>
                <w:szCs w:val="22"/>
                <w:highlight w:val="yellow"/>
              </w:rPr>
              <w:t>0</w:t>
            </w:r>
            <w:r w:rsidR="009974CE">
              <w:rPr>
                <w:sz w:val="22"/>
                <w:szCs w:val="22"/>
                <w:highlight w:val="yellow"/>
              </w:rPr>
              <w:t>3</w:t>
            </w:r>
            <w:r w:rsidR="00390431">
              <w:rPr>
                <w:sz w:val="22"/>
                <w:szCs w:val="22"/>
                <w:highlight w:val="yellow"/>
              </w:rPr>
              <w:t xml:space="preserve">  </w:t>
            </w:r>
            <w:r w:rsidR="003F539E">
              <w:rPr>
                <w:sz w:val="22"/>
                <w:szCs w:val="22"/>
                <w:highlight w:val="yellow"/>
              </w:rPr>
              <w:t xml:space="preserve"> июл</w:t>
            </w:r>
            <w:r w:rsidR="00E46E77">
              <w:rPr>
                <w:sz w:val="22"/>
                <w:szCs w:val="22"/>
                <w:highlight w:val="yellow"/>
              </w:rPr>
              <w:t>я</w:t>
            </w:r>
            <w:r>
              <w:rPr>
                <w:sz w:val="22"/>
                <w:szCs w:val="22"/>
                <w:highlight w:val="yellow"/>
              </w:rPr>
              <w:t xml:space="preserve"> </w:t>
            </w:r>
            <w:r w:rsidRPr="007366E0">
              <w:rPr>
                <w:sz w:val="22"/>
                <w:szCs w:val="22"/>
                <w:highlight w:val="yellow"/>
              </w:rPr>
              <w:t>2017</w:t>
            </w:r>
            <w:r w:rsidR="00E63C94" w:rsidRPr="007366E0">
              <w:rPr>
                <w:sz w:val="22"/>
                <w:szCs w:val="22"/>
                <w:highlight w:val="yellow"/>
              </w:rPr>
              <w:t xml:space="preserve"> </w:t>
            </w:r>
            <w:r w:rsidRPr="007366E0">
              <w:rPr>
                <w:sz w:val="22"/>
                <w:szCs w:val="22"/>
                <w:highlight w:val="yellow"/>
              </w:rPr>
              <w:t>года.</w:t>
            </w:r>
            <w:r w:rsidRPr="007366E0">
              <w:rPr>
                <w:sz w:val="22"/>
                <w:szCs w:val="22"/>
              </w:rPr>
              <w:t xml:space="preserve">  </w:t>
            </w:r>
            <w:r w:rsidR="00E63C94" w:rsidRPr="007366E0">
              <w:rPr>
                <w:sz w:val="22"/>
                <w:szCs w:val="22"/>
              </w:rPr>
              <w:t xml:space="preserve">               </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2.22.</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Порядок предоставления заявок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1. Заявки предоставляются в письменной форме на бумажном носителе либо в форме электронного образа</w:t>
            </w:r>
            <w:r w:rsidR="00C45228" w:rsidRPr="007366E0">
              <w:rPr>
                <w:sz w:val="22"/>
                <w:szCs w:val="22"/>
              </w:rPr>
              <w:t xml:space="preserve"> </w:t>
            </w:r>
            <w:r w:rsidR="005E7374" w:rsidRPr="007366E0">
              <w:rPr>
                <w:sz w:val="22"/>
                <w:szCs w:val="22"/>
              </w:rPr>
              <w:t>на русском</w:t>
            </w:r>
            <w:r w:rsidR="00C75A0B" w:rsidRPr="007366E0">
              <w:rPr>
                <w:sz w:val="22"/>
                <w:szCs w:val="22"/>
              </w:rPr>
              <w:t xml:space="preserve"> языке</w:t>
            </w:r>
            <w:r w:rsidRPr="007366E0">
              <w:rPr>
                <w:sz w:val="22"/>
                <w:szCs w:val="22"/>
              </w:rPr>
              <w:t>.</w:t>
            </w:r>
          </w:p>
          <w:p w:rsidR="00E63C94" w:rsidRPr="007366E0" w:rsidRDefault="00E63C94" w:rsidP="00D056D0">
            <w:pPr>
              <w:jc w:val="both"/>
              <w:rPr>
                <w:sz w:val="22"/>
                <w:szCs w:val="22"/>
              </w:rPr>
            </w:pPr>
            <w:r w:rsidRPr="007366E0">
              <w:rPr>
                <w:sz w:val="22"/>
                <w:szCs w:val="22"/>
              </w:rPr>
              <w:t>1.1. Заявки на бумажном носителе предоставляются в запечатанном конверте по адресу: 431110, Республика Мордовия, Зубово-Полянский район, р.п. Зубова Поляна, ул. Советская, д. 70 а. Тел: (83458) 2-22-10, (83458) 2-19-91 режим работы с 8.00 ч до 17.00 ч перерыв с 12.00 до 13.00 ч. (МСК).</w:t>
            </w:r>
            <w:bookmarkStart w:id="1" w:name="_Ref305975286"/>
            <w:r w:rsidRPr="007366E0">
              <w:rPr>
                <w:sz w:val="22"/>
                <w:szCs w:val="22"/>
              </w:rPr>
              <w:t xml:space="preserve"> </w:t>
            </w:r>
          </w:p>
          <w:bookmarkEnd w:id="1"/>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 xml:space="preserve"> На внешней стороне конверта указывается следующая информация:</w:t>
            </w:r>
          </w:p>
          <w:p w:rsidR="00E63C94" w:rsidRPr="007366E0" w:rsidRDefault="00E63C94" w:rsidP="00D056D0">
            <w:pPr>
              <w:jc w:val="both"/>
              <w:rPr>
                <w:sz w:val="22"/>
                <w:szCs w:val="22"/>
              </w:rPr>
            </w:pPr>
            <w:r w:rsidRPr="007366E0">
              <w:rPr>
                <w:sz w:val="22"/>
                <w:szCs w:val="22"/>
              </w:rPr>
              <w:t>а) наименование и адрес Заказчика;</w:t>
            </w:r>
          </w:p>
          <w:p w:rsidR="00E63C94" w:rsidRPr="007366E0" w:rsidRDefault="00E63C94" w:rsidP="00D056D0">
            <w:pPr>
              <w:jc w:val="both"/>
              <w:rPr>
                <w:sz w:val="22"/>
                <w:szCs w:val="22"/>
              </w:rPr>
            </w:pPr>
            <w:r w:rsidRPr="007366E0">
              <w:rPr>
                <w:sz w:val="22"/>
                <w:szCs w:val="22"/>
              </w:rPr>
              <w:lastRenderedPageBreak/>
              <w:t>б) полное фирменное наименование Участника и его почтовый адрес;</w:t>
            </w:r>
          </w:p>
          <w:p w:rsidR="00E63C94" w:rsidRPr="007366E0" w:rsidRDefault="00E63C94" w:rsidP="00D056D0">
            <w:pPr>
              <w:jc w:val="both"/>
              <w:rPr>
                <w:sz w:val="22"/>
                <w:szCs w:val="22"/>
              </w:rPr>
            </w:pPr>
            <w:r w:rsidRPr="007366E0">
              <w:rPr>
                <w:sz w:val="22"/>
                <w:szCs w:val="22"/>
              </w:rPr>
              <w:t>в) наименование и номер закупочной процедуры, на участие в которой подается данная заявка;</w:t>
            </w:r>
          </w:p>
          <w:p w:rsidR="00E63C94" w:rsidRPr="007366E0" w:rsidRDefault="00E63C94" w:rsidP="00D056D0">
            <w:pPr>
              <w:jc w:val="both"/>
              <w:rPr>
                <w:sz w:val="22"/>
                <w:szCs w:val="22"/>
              </w:rPr>
            </w:pPr>
            <w:r w:rsidRPr="007366E0">
              <w:rPr>
                <w:sz w:val="22"/>
                <w:szCs w:val="22"/>
              </w:rPr>
              <w:t>г) наименование и номер лота.</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 xml:space="preserve">1.2. Заявки в форме электронного образа предоставляются по адресу электронной почты: </w:t>
            </w:r>
            <w:r w:rsidRPr="007366E0">
              <w:rPr>
                <w:b/>
                <w:sz w:val="22"/>
                <w:szCs w:val="22"/>
                <w:lang w:val="en-US"/>
              </w:rPr>
              <w:t>elektrotszbv</w:t>
            </w:r>
            <w:r w:rsidRPr="007366E0">
              <w:rPr>
                <w:b/>
                <w:sz w:val="22"/>
                <w:szCs w:val="22"/>
              </w:rPr>
              <w:t>@</w:t>
            </w:r>
            <w:r w:rsidRPr="007366E0">
              <w:rPr>
                <w:b/>
                <w:sz w:val="22"/>
                <w:szCs w:val="22"/>
                <w:lang w:val="en-US"/>
              </w:rPr>
              <w:t>mail</w:t>
            </w:r>
            <w:r w:rsidRPr="007366E0">
              <w:rPr>
                <w:b/>
                <w:sz w:val="22"/>
                <w:szCs w:val="22"/>
              </w:rPr>
              <w:t>.ru</w:t>
            </w:r>
            <w:r w:rsidRPr="007366E0">
              <w:rPr>
                <w:sz w:val="22"/>
                <w:szCs w:val="22"/>
              </w:rPr>
              <w:t>. В электронном сообщении указывается следующая информация:</w:t>
            </w:r>
          </w:p>
          <w:p w:rsidR="00E63C94" w:rsidRPr="007366E0" w:rsidRDefault="00E63C94" w:rsidP="00D056D0">
            <w:pPr>
              <w:jc w:val="both"/>
              <w:rPr>
                <w:sz w:val="22"/>
                <w:szCs w:val="22"/>
              </w:rPr>
            </w:pPr>
            <w:r w:rsidRPr="007366E0">
              <w:rPr>
                <w:sz w:val="22"/>
                <w:szCs w:val="22"/>
              </w:rPr>
              <w:t>В теме сообщения:</w:t>
            </w:r>
          </w:p>
          <w:p w:rsidR="00E63C94" w:rsidRPr="007366E0" w:rsidRDefault="00E63C94" w:rsidP="00D056D0">
            <w:pPr>
              <w:jc w:val="both"/>
              <w:rPr>
                <w:sz w:val="22"/>
                <w:szCs w:val="22"/>
              </w:rPr>
            </w:pPr>
            <w:r w:rsidRPr="007366E0">
              <w:rPr>
                <w:sz w:val="22"/>
                <w:szCs w:val="22"/>
              </w:rPr>
              <w:t>а) номер закупочной процедуры, номер лота на участие в которой подается данная заявка</w:t>
            </w:r>
          </w:p>
          <w:p w:rsidR="00E63C94" w:rsidRPr="007366E0" w:rsidRDefault="00E63C94" w:rsidP="00D056D0">
            <w:pPr>
              <w:jc w:val="both"/>
              <w:rPr>
                <w:sz w:val="22"/>
                <w:szCs w:val="22"/>
              </w:rPr>
            </w:pPr>
            <w:r w:rsidRPr="007366E0">
              <w:rPr>
                <w:sz w:val="22"/>
                <w:szCs w:val="22"/>
              </w:rPr>
              <w:t>В сообщении:</w:t>
            </w:r>
          </w:p>
          <w:p w:rsidR="00E63C94" w:rsidRPr="007366E0" w:rsidRDefault="00E63C94" w:rsidP="00D056D0">
            <w:pPr>
              <w:jc w:val="both"/>
              <w:rPr>
                <w:sz w:val="22"/>
                <w:szCs w:val="22"/>
              </w:rPr>
            </w:pPr>
            <w:r w:rsidRPr="007366E0">
              <w:rPr>
                <w:sz w:val="22"/>
                <w:szCs w:val="22"/>
              </w:rPr>
              <w:t>а) полное фирменное наименование Участника и его почтовый адрес;</w:t>
            </w:r>
          </w:p>
          <w:p w:rsidR="00E63C94" w:rsidRPr="007366E0" w:rsidRDefault="00E63C94" w:rsidP="00D056D0">
            <w:pPr>
              <w:jc w:val="both"/>
              <w:rPr>
                <w:sz w:val="22"/>
                <w:szCs w:val="22"/>
              </w:rPr>
            </w:pPr>
            <w:r w:rsidRPr="007366E0">
              <w:rPr>
                <w:sz w:val="22"/>
                <w:szCs w:val="22"/>
              </w:rPr>
              <w:t>б) наименование и номер закупочной процедуры, на участие в которой подается данная заявка;</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Документы заявки в форме электронного образа должны отсканированы в формате PDF, обеспечивающем сохранение всех аутентичных признаков подлинности (качество- от 200 до 300 точек на дюйм), а именно; графических подписи уполномоченного лица, печати и углового штампа бланка (титула), в режиме полной цветопередачи.</w:t>
            </w:r>
          </w:p>
          <w:p w:rsidR="00576E5D" w:rsidRPr="007366E0" w:rsidRDefault="00576E5D" w:rsidP="00D056D0">
            <w:pPr>
              <w:jc w:val="both"/>
              <w:rPr>
                <w:sz w:val="22"/>
                <w:szCs w:val="22"/>
              </w:rPr>
            </w:pPr>
          </w:p>
          <w:p w:rsidR="00E63C94" w:rsidRPr="007366E0" w:rsidRDefault="00E63C94" w:rsidP="00D056D0">
            <w:pPr>
              <w:jc w:val="both"/>
              <w:rPr>
                <w:sz w:val="22"/>
                <w:szCs w:val="22"/>
              </w:rPr>
            </w:pPr>
            <w:r w:rsidRPr="007366E0">
              <w:rPr>
                <w:sz w:val="22"/>
                <w:szCs w:val="22"/>
              </w:rPr>
              <w:t xml:space="preserve">В целях обеспечения гарантии нераспространения сведений, содержащихся в заявке, поданной в форме электронного образа, третьим лицам до срока окончания приема заявок, рекомендуется файлы заявки преобразовывать в файл, защищенный паролем, а пароль для снятия защиты и доступа к информации заявки сообщать отдельным сообщением, отправленным по адресу электронной почты </w:t>
            </w:r>
            <w:r w:rsidRPr="007366E0">
              <w:rPr>
                <w:b/>
                <w:sz w:val="22"/>
                <w:szCs w:val="22"/>
                <w:lang w:val="en-US"/>
              </w:rPr>
              <w:t>elektrotszbv</w:t>
            </w:r>
            <w:r w:rsidRPr="007366E0">
              <w:rPr>
                <w:b/>
                <w:sz w:val="22"/>
                <w:szCs w:val="22"/>
              </w:rPr>
              <w:t>@</w:t>
            </w:r>
            <w:r w:rsidRPr="007366E0">
              <w:rPr>
                <w:b/>
                <w:sz w:val="22"/>
                <w:szCs w:val="22"/>
                <w:lang w:val="en-US"/>
              </w:rPr>
              <w:t>mail</w:t>
            </w:r>
            <w:r w:rsidRPr="007366E0">
              <w:rPr>
                <w:b/>
                <w:sz w:val="22"/>
                <w:szCs w:val="22"/>
              </w:rPr>
              <w:t>.ru</w:t>
            </w:r>
            <w:r w:rsidRPr="007366E0">
              <w:rPr>
                <w:sz w:val="22"/>
                <w:szCs w:val="22"/>
              </w:rPr>
              <w:t xml:space="preserve"> после срока окончания подачи заявок. Сообщение с паролем должно содержать: </w:t>
            </w:r>
          </w:p>
          <w:p w:rsidR="00E63C94" w:rsidRPr="007366E0" w:rsidRDefault="00E63C94" w:rsidP="00D056D0">
            <w:pPr>
              <w:jc w:val="both"/>
              <w:rPr>
                <w:sz w:val="22"/>
                <w:szCs w:val="22"/>
              </w:rPr>
            </w:pPr>
            <w:r w:rsidRPr="007366E0">
              <w:rPr>
                <w:sz w:val="22"/>
                <w:szCs w:val="22"/>
              </w:rPr>
              <w:t xml:space="preserve">а) полное фирменное наименование Участника; </w:t>
            </w:r>
          </w:p>
          <w:p w:rsidR="00E63C94" w:rsidRPr="007366E0" w:rsidRDefault="00E63C94" w:rsidP="00D056D0">
            <w:pPr>
              <w:jc w:val="both"/>
              <w:rPr>
                <w:sz w:val="22"/>
                <w:szCs w:val="22"/>
              </w:rPr>
            </w:pPr>
            <w:r w:rsidRPr="007366E0">
              <w:rPr>
                <w:sz w:val="22"/>
                <w:szCs w:val="22"/>
              </w:rPr>
              <w:t>б) наименование и номер запроса котировок, наименование и номер лота, на участие в котором была подана заявка;</w:t>
            </w:r>
          </w:p>
          <w:p w:rsidR="00E63C94" w:rsidRPr="007366E0" w:rsidRDefault="00E63C94" w:rsidP="00D056D0">
            <w:pPr>
              <w:jc w:val="both"/>
              <w:rPr>
                <w:sz w:val="22"/>
                <w:szCs w:val="22"/>
              </w:rPr>
            </w:pPr>
            <w:r w:rsidRPr="007366E0">
              <w:rPr>
                <w:sz w:val="22"/>
                <w:szCs w:val="22"/>
              </w:rPr>
              <w:t xml:space="preserve"> в) имя защищенного файла и пароль доступа к нему (пароль должен быть напечатан на том же языке ввода (допускаются только EN Английский (США) и RU Русский) и в том же регистре, в которых он записан в защищенном файле. </w:t>
            </w:r>
          </w:p>
          <w:p w:rsidR="00E63C94" w:rsidRPr="007366E0" w:rsidRDefault="00E63C94" w:rsidP="00D056D0">
            <w:pPr>
              <w:jc w:val="both"/>
              <w:rPr>
                <w:sz w:val="22"/>
                <w:szCs w:val="22"/>
              </w:rPr>
            </w:pPr>
            <w:r w:rsidRPr="007366E0">
              <w:rPr>
                <w:sz w:val="22"/>
                <w:szCs w:val="22"/>
              </w:rPr>
              <w:t xml:space="preserve">Сообщение с паролем должно быть отправлено </w:t>
            </w:r>
            <w:r w:rsidRPr="007366E0">
              <w:rPr>
                <w:sz w:val="22"/>
                <w:szCs w:val="22"/>
                <w:highlight w:val="yellow"/>
              </w:rPr>
              <w:t>после окончания срока подачи заявок, но не позднее времени начала рассмотрения заявок</w:t>
            </w:r>
          </w:p>
          <w:p w:rsidR="00E63C94" w:rsidRPr="007366E0" w:rsidRDefault="00E63C94" w:rsidP="00D056D0">
            <w:pPr>
              <w:jc w:val="both"/>
              <w:rPr>
                <w:sz w:val="22"/>
                <w:szCs w:val="22"/>
              </w:rPr>
            </w:pPr>
            <w:r w:rsidRPr="007366E0">
              <w:rPr>
                <w:sz w:val="22"/>
                <w:szCs w:val="22"/>
              </w:rPr>
              <w:t>Заявка, содержащая файл, защищенный паролем, считается не поданной, если Заказчику не удалось осуществить доступ к информации, содержащейся в ней до начала процедуры рассмотрения заявок. При этом Заказчик не несет никакой ответственности.</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2.23.</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Содержание заявки</w:t>
            </w:r>
          </w:p>
        </w:tc>
        <w:tc>
          <w:tcPr>
            <w:tcW w:w="7373" w:type="dxa"/>
          </w:tcPr>
          <w:p w:rsidR="00E63C94" w:rsidRPr="007366E0" w:rsidRDefault="00E63C94" w:rsidP="00D056D0">
            <w:pPr>
              <w:jc w:val="both"/>
              <w:rPr>
                <w:sz w:val="22"/>
                <w:szCs w:val="22"/>
              </w:rPr>
            </w:pPr>
            <w:r w:rsidRPr="007366E0">
              <w:rPr>
                <w:sz w:val="22"/>
                <w:szCs w:val="22"/>
              </w:rPr>
              <w:t xml:space="preserve">Заявка должна содержать: </w:t>
            </w:r>
          </w:p>
          <w:p w:rsidR="00E63C94" w:rsidRPr="007366E0" w:rsidRDefault="00E63C94" w:rsidP="00D056D0">
            <w:pPr>
              <w:jc w:val="both"/>
              <w:rPr>
                <w:sz w:val="22"/>
                <w:szCs w:val="22"/>
              </w:rPr>
            </w:pPr>
            <w:r w:rsidRPr="007366E0">
              <w:rPr>
                <w:sz w:val="22"/>
                <w:szCs w:val="22"/>
              </w:rPr>
              <w:t>1.Заявку для участия в запросе котировок по прилагаемой форме (Приложение №1</w:t>
            </w:r>
            <w:r w:rsidR="008B1EDD">
              <w:rPr>
                <w:sz w:val="22"/>
                <w:szCs w:val="22"/>
              </w:rPr>
              <w:t xml:space="preserve"> к ЗД) со следующими приложениями.</w:t>
            </w:r>
          </w:p>
          <w:p w:rsidR="00E63C94" w:rsidRPr="007366E0" w:rsidRDefault="0031103D" w:rsidP="00D056D0">
            <w:pPr>
              <w:jc w:val="both"/>
              <w:rPr>
                <w:sz w:val="22"/>
                <w:szCs w:val="22"/>
              </w:rPr>
            </w:pPr>
            <w:r>
              <w:rPr>
                <w:sz w:val="22"/>
                <w:szCs w:val="22"/>
              </w:rPr>
              <w:t xml:space="preserve">                          -</w:t>
            </w:r>
            <w:r w:rsidR="00E63C94" w:rsidRPr="007366E0">
              <w:rPr>
                <w:sz w:val="22"/>
                <w:szCs w:val="22"/>
              </w:rPr>
              <w:t>Техническое предложение (Приложение №</w:t>
            </w:r>
            <w:r w:rsidR="008B1EDD">
              <w:rPr>
                <w:sz w:val="22"/>
                <w:szCs w:val="22"/>
              </w:rPr>
              <w:t>1</w:t>
            </w:r>
            <w:r w:rsidR="00E63C94" w:rsidRPr="007366E0">
              <w:rPr>
                <w:sz w:val="22"/>
                <w:szCs w:val="22"/>
              </w:rPr>
              <w:t>).</w:t>
            </w:r>
          </w:p>
          <w:p w:rsidR="00E63C94" w:rsidRPr="007366E0" w:rsidRDefault="0031103D" w:rsidP="00D056D0">
            <w:pPr>
              <w:jc w:val="both"/>
              <w:rPr>
                <w:sz w:val="22"/>
                <w:szCs w:val="22"/>
              </w:rPr>
            </w:pPr>
            <w:r>
              <w:rPr>
                <w:sz w:val="22"/>
                <w:szCs w:val="22"/>
              </w:rPr>
              <w:t xml:space="preserve">                          </w:t>
            </w:r>
            <w:r w:rsidR="00E46E77">
              <w:rPr>
                <w:sz w:val="22"/>
                <w:szCs w:val="22"/>
              </w:rPr>
              <w:t>-</w:t>
            </w:r>
            <w:r>
              <w:rPr>
                <w:sz w:val="22"/>
                <w:szCs w:val="22"/>
              </w:rPr>
              <w:t>Анкета</w:t>
            </w:r>
            <w:r w:rsidR="00E63C94" w:rsidRPr="007366E0">
              <w:rPr>
                <w:sz w:val="22"/>
                <w:szCs w:val="22"/>
              </w:rPr>
              <w:t xml:space="preserve"> Участника (Приложение №</w:t>
            </w:r>
            <w:r w:rsidR="008B1EDD">
              <w:rPr>
                <w:sz w:val="22"/>
                <w:szCs w:val="22"/>
              </w:rPr>
              <w:t>2</w:t>
            </w:r>
            <w:r w:rsidR="00E63C94" w:rsidRPr="007366E0">
              <w:rPr>
                <w:sz w:val="22"/>
                <w:szCs w:val="22"/>
              </w:rPr>
              <w:t xml:space="preserve">). </w:t>
            </w:r>
          </w:p>
          <w:p w:rsidR="00E63C94" w:rsidRDefault="0031103D" w:rsidP="00D056D0">
            <w:pPr>
              <w:jc w:val="both"/>
              <w:rPr>
                <w:sz w:val="22"/>
                <w:szCs w:val="22"/>
              </w:rPr>
            </w:pPr>
            <w:r>
              <w:rPr>
                <w:sz w:val="22"/>
                <w:szCs w:val="22"/>
              </w:rPr>
              <w:t xml:space="preserve">                          -</w:t>
            </w:r>
            <w:r w:rsidR="00E63C94" w:rsidRPr="007366E0">
              <w:rPr>
                <w:sz w:val="22"/>
                <w:szCs w:val="22"/>
              </w:rPr>
              <w:t xml:space="preserve">Сведения об опыте организации по выполнению аналогичных поставок товаров, работ, услуг за последний год (Приложение </w:t>
            </w:r>
            <w:r w:rsidR="00E63C94" w:rsidRPr="007366E0">
              <w:rPr>
                <w:sz w:val="22"/>
                <w:szCs w:val="22"/>
              </w:rPr>
              <w:lastRenderedPageBreak/>
              <w:t>№</w:t>
            </w:r>
            <w:r w:rsidR="008B1EDD">
              <w:rPr>
                <w:sz w:val="22"/>
                <w:szCs w:val="22"/>
              </w:rPr>
              <w:t>3</w:t>
            </w:r>
            <w:r w:rsidR="00E63C94" w:rsidRPr="007366E0">
              <w:rPr>
                <w:sz w:val="22"/>
                <w:szCs w:val="22"/>
              </w:rPr>
              <w:t>).</w:t>
            </w:r>
          </w:p>
          <w:p w:rsidR="008B1EDD" w:rsidRDefault="008B1EDD" w:rsidP="00D056D0">
            <w:pPr>
              <w:jc w:val="both"/>
              <w:rPr>
                <w:sz w:val="22"/>
                <w:szCs w:val="22"/>
              </w:rPr>
            </w:pPr>
          </w:p>
          <w:p w:rsidR="008B1EDD" w:rsidRDefault="0031103D" w:rsidP="00D056D0">
            <w:pPr>
              <w:jc w:val="both"/>
              <w:rPr>
                <w:sz w:val="22"/>
                <w:szCs w:val="22"/>
              </w:rPr>
            </w:pPr>
            <w:r>
              <w:rPr>
                <w:sz w:val="22"/>
                <w:szCs w:val="22"/>
              </w:rPr>
              <w:t xml:space="preserve">                           -Справка</w:t>
            </w:r>
            <w:r w:rsidR="008B1EDD" w:rsidRPr="008B1EDD">
              <w:rPr>
                <w:sz w:val="22"/>
                <w:szCs w:val="22"/>
              </w:rPr>
              <w:t xml:space="preserve"> о наличии у Участника закупки связей, носящих характер аффилированности с сотрудниками Заказчика и/или ко</w:t>
            </w:r>
            <w:r w:rsidR="005273B4">
              <w:rPr>
                <w:sz w:val="22"/>
                <w:szCs w:val="22"/>
              </w:rPr>
              <w:t>нфликта интересов (Приложение №4</w:t>
            </w:r>
            <w:r w:rsidR="008B1EDD" w:rsidRPr="008B1EDD">
              <w:rPr>
                <w:sz w:val="22"/>
                <w:szCs w:val="22"/>
              </w:rPr>
              <w:t>)</w:t>
            </w:r>
          </w:p>
          <w:p w:rsidR="005273B4" w:rsidRDefault="0031103D" w:rsidP="00D056D0">
            <w:pPr>
              <w:jc w:val="both"/>
              <w:rPr>
                <w:sz w:val="22"/>
                <w:szCs w:val="22"/>
              </w:rPr>
            </w:pPr>
            <w:r>
              <w:rPr>
                <w:sz w:val="22"/>
                <w:szCs w:val="22"/>
              </w:rPr>
              <w:t xml:space="preserve">                           -</w:t>
            </w:r>
            <w:r w:rsidR="005273B4" w:rsidRPr="005273B4">
              <w:rPr>
                <w:sz w:val="22"/>
                <w:szCs w:val="22"/>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(Приложение№</w:t>
            </w:r>
            <w:r w:rsidR="005273B4">
              <w:rPr>
                <w:sz w:val="22"/>
                <w:szCs w:val="22"/>
              </w:rPr>
              <w:t>5</w:t>
            </w:r>
            <w:r w:rsidR="005273B4" w:rsidRPr="005273B4">
              <w:rPr>
                <w:sz w:val="22"/>
                <w:szCs w:val="22"/>
              </w:rPr>
              <w:t xml:space="preserve"> и Приложение №</w:t>
            </w:r>
            <w:r w:rsidR="005273B4">
              <w:rPr>
                <w:sz w:val="22"/>
                <w:szCs w:val="22"/>
              </w:rPr>
              <w:t>6</w:t>
            </w:r>
            <w:r w:rsidR="005273B4" w:rsidRPr="005273B4">
              <w:rPr>
                <w:sz w:val="22"/>
                <w:szCs w:val="22"/>
              </w:rPr>
              <w:t>).</w:t>
            </w:r>
          </w:p>
          <w:p w:rsidR="0031103D" w:rsidRPr="007366E0" w:rsidRDefault="0031103D" w:rsidP="00D056D0">
            <w:pPr>
              <w:jc w:val="both"/>
              <w:rPr>
                <w:sz w:val="22"/>
                <w:szCs w:val="22"/>
              </w:rPr>
            </w:pPr>
          </w:p>
          <w:p w:rsidR="00E63C94" w:rsidRPr="007366E0" w:rsidRDefault="0031103D" w:rsidP="00D056D0">
            <w:pPr>
              <w:jc w:val="both"/>
              <w:rPr>
                <w:sz w:val="22"/>
                <w:szCs w:val="22"/>
                <w:lang w:eastAsia="ru-RU"/>
              </w:rPr>
            </w:pPr>
            <w:r>
              <w:rPr>
                <w:sz w:val="22"/>
                <w:szCs w:val="22"/>
                <w:lang w:eastAsia="ru-RU"/>
              </w:rPr>
              <w:t>2</w:t>
            </w:r>
            <w:r w:rsidR="0038762F">
              <w:rPr>
                <w:sz w:val="22"/>
                <w:szCs w:val="22"/>
                <w:lang w:eastAsia="ru-RU"/>
              </w:rPr>
              <w:t>.</w:t>
            </w:r>
            <w:r w:rsidR="005273B4" w:rsidRPr="005273B4">
              <w:rPr>
                <w:sz w:val="22"/>
                <w:szCs w:val="22"/>
                <w:lang w:eastAsia="ru-RU"/>
              </w:rPr>
              <w:t xml:space="preserve">Заверенную Участником копию </w:t>
            </w:r>
            <w:r w:rsidR="00E63C94" w:rsidRPr="007366E0">
              <w:rPr>
                <w:sz w:val="22"/>
                <w:szCs w:val="22"/>
                <w:lang w:eastAsia="ru-RU"/>
              </w:rPr>
              <w:t xml:space="preserve">справки об исполнении налогоплательщиком обязанности по уплате налогов, сборов, страховых взносов, пеней и налоговых санкций, выданной   по состоянию не ранее, чем за 90 дней до срока окончания подачи заявок; </w:t>
            </w:r>
          </w:p>
          <w:p w:rsidR="00E63C94" w:rsidRPr="007366E0" w:rsidRDefault="0031103D" w:rsidP="00D056D0">
            <w:pPr>
              <w:jc w:val="both"/>
              <w:rPr>
                <w:sz w:val="22"/>
                <w:szCs w:val="22"/>
                <w:lang w:eastAsia="ru-RU"/>
              </w:rPr>
            </w:pPr>
            <w:r>
              <w:rPr>
                <w:sz w:val="22"/>
                <w:szCs w:val="22"/>
                <w:lang w:eastAsia="ru-RU"/>
              </w:rPr>
              <w:t>3</w:t>
            </w:r>
            <w:r w:rsidR="00E63C94" w:rsidRPr="007366E0">
              <w:rPr>
                <w:sz w:val="22"/>
                <w:szCs w:val="22"/>
                <w:lang w:eastAsia="ru-RU"/>
              </w:rPr>
              <w:t>.</w:t>
            </w:r>
            <w:r w:rsidR="00D056D0" w:rsidRPr="007366E0">
              <w:rPr>
                <w:sz w:val="22"/>
                <w:szCs w:val="22"/>
                <w:lang w:eastAsia="ru-RU"/>
              </w:rPr>
              <w:t>Заверенную Участником копию</w:t>
            </w:r>
            <w:r w:rsidR="00E63C94" w:rsidRPr="007366E0">
              <w:rPr>
                <w:sz w:val="22"/>
                <w:szCs w:val="22"/>
                <w:lang w:eastAsia="ru-RU"/>
              </w:rPr>
              <w:t xml:space="preserve"> свидетельства о регистрации в качестве юридического лица (индивидуального предпринимателя), для физ</w:t>
            </w:r>
            <w:r w:rsidR="00D056D0" w:rsidRPr="007366E0">
              <w:rPr>
                <w:sz w:val="22"/>
                <w:szCs w:val="22"/>
                <w:lang w:eastAsia="ru-RU"/>
              </w:rPr>
              <w:t>ических лиц- заверенную</w:t>
            </w:r>
            <w:r w:rsidR="00E63C94" w:rsidRPr="007366E0">
              <w:rPr>
                <w:sz w:val="22"/>
                <w:szCs w:val="22"/>
                <w:lang w:eastAsia="ru-RU"/>
              </w:rPr>
              <w:t xml:space="preserve"> Участником копи</w:t>
            </w:r>
            <w:r w:rsidR="00D056D0" w:rsidRPr="007366E0">
              <w:rPr>
                <w:sz w:val="22"/>
                <w:szCs w:val="22"/>
                <w:lang w:eastAsia="ru-RU"/>
              </w:rPr>
              <w:t>ю</w:t>
            </w:r>
            <w:r w:rsidR="00E63C94" w:rsidRPr="007366E0">
              <w:rPr>
                <w:sz w:val="22"/>
                <w:szCs w:val="22"/>
                <w:lang w:eastAsia="ru-RU"/>
              </w:rPr>
              <w:t xml:space="preserve"> п</w:t>
            </w:r>
            <w:r w:rsidR="00D056D0" w:rsidRPr="007366E0">
              <w:rPr>
                <w:sz w:val="22"/>
                <w:szCs w:val="22"/>
                <w:lang w:eastAsia="ru-RU"/>
              </w:rPr>
              <w:t>аспорта гражданина РФ, заверенную</w:t>
            </w:r>
            <w:r w:rsidR="00E63C94" w:rsidRPr="007366E0">
              <w:rPr>
                <w:sz w:val="22"/>
                <w:szCs w:val="22"/>
                <w:lang w:eastAsia="ru-RU"/>
              </w:rPr>
              <w:t xml:space="preserve"> Участником копия свидетельства о присвоении идентификационного номера нал</w:t>
            </w:r>
            <w:r w:rsidR="00D056D0" w:rsidRPr="007366E0">
              <w:rPr>
                <w:sz w:val="22"/>
                <w:szCs w:val="22"/>
                <w:lang w:eastAsia="ru-RU"/>
              </w:rPr>
              <w:t>огоплательщика (ИНН), заверенную Участником копию</w:t>
            </w:r>
            <w:r w:rsidR="00E63C94" w:rsidRPr="007366E0">
              <w:rPr>
                <w:sz w:val="22"/>
                <w:szCs w:val="22"/>
                <w:lang w:eastAsia="ru-RU"/>
              </w:rPr>
              <w:t xml:space="preserve"> страхового свидетельства государственного пенсионного страхования;</w:t>
            </w:r>
          </w:p>
          <w:p w:rsidR="00E63C94" w:rsidRPr="007366E0" w:rsidRDefault="0031103D" w:rsidP="00D056D0">
            <w:pPr>
              <w:jc w:val="both"/>
              <w:rPr>
                <w:sz w:val="22"/>
                <w:szCs w:val="22"/>
                <w:lang w:eastAsia="ru-RU"/>
              </w:rPr>
            </w:pPr>
            <w:r>
              <w:rPr>
                <w:sz w:val="22"/>
                <w:szCs w:val="22"/>
                <w:lang w:eastAsia="ru-RU"/>
              </w:rPr>
              <w:t>4</w:t>
            </w:r>
            <w:r w:rsidR="00E63C94" w:rsidRPr="007366E0">
              <w:rPr>
                <w:sz w:val="22"/>
                <w:szCs w:val="22"/>
                <w:lang w:eastAsia="ru-RU"/>
              </w:rPr>
              <w:t xml:space="preserve">.  </w:t>
            </w:r>
            <w:r w:rsidR="00D056D0" w:rsidRPr="007366E0">
              <w:rPr>
                <w:sz w:val="22"/>
                <w:szCs w:val="22"/>
                <w:lang w:eastAsia="ru-RU"/>
              </w:rPr>
              <w:t>Заверенную</w:t>
            </w:r>
            <w:r w:rsidR="00E63C94" w:rsidRPr="007366E0">
              <w:rPr>
                <w:sz w:val="22"/>
                <w:szCs w:val="22"/>
                <w:lang w:eastAsia="ru-RU"/>
              </w:rPr>
              <w:t xml:space="preserve">   Участником копия выписки из Единого государственного реестра юридических лиц (из Единого государственного реестра для индивидуальных предпринимателей), выданной по состоянию не ранее, чем за 90 дней до срока окончания заявки;</w:t>
            </w:r>
          </w:p>
          <w:p w:rsidR="00E63C94" w:rsidRPr="007366E0" w:rsidRDefault="0031103D" w:rsidP="00D056D0">
            <w:pPr>
              <w:jc w:val="both"/>
              <w:rPr>
                <w:sz w:val="22"/>
                <w:szCs w:val="22"/>
                <w:lang w:eastAsia="ru-RU"/>
              </w:rPr>
            </w:pPr>
            <w:r>
              <w:rPr>
                <w:sz w:val="22"/>
                <w:szCs w:val="22"/>
                <w:lang w:eastAsia="ru-RU"/>
              </w:rPr>
              <w:t>5</w:t>
            </w:r>
            <w:r w:rsidR="00E63C94" w:rsidRPr="007366E0">
              <w:rPr>
                <w:sz w:val="22"/>
                <w:szCs w:val="22"/>
                <w:lang w:eastAsia="ru-RU"/>
              </w:rPr>
              <w:t xml:space="preserve">. </w:t>
            </w:r>
            <w:r w:rsidR="00D056D0" w:rsidRPr="007366E0">
              <w:rPr>
                <w:sz w:val="22"/>
                <w:szCs w:val="22"/>
                <w:lang w:eastAsia="ru-RU"/>
              </w:rPr>
              <w:t>Заверенную</w:t>
            </w:r>
            <w:r w:rsidR="00451C15" w:rsidRPr="007366E0">
              <w:rPr>
                <w:sz w:val="22"/>
                <w:szCs w:val="22"/>
                <w:lang w:eastAsia="ru-RU"/>
              </w:rPr>
              <w:t xml:space="preserve"> Участником копия У</w:t>
            </w:r>
            <w:r w:rsidR="00E63C94" w:rsidRPr="007366E0">
              <w:rPr>
                <w:sz w:val="22"/>
                <w:szCs w:val="22"/>
                <w:lang w:eastAsia="ru-RU"/>
              </w:rPr>
              <w:t>става в действующей редакции (для юридических лиц);</w:t>
            </w:r>
          </w:p>
          <w:p w:rsidR="00E63C94" w:rsidRPr="007366E0" w:rsidRDefault="0031103D" w:rsidP="00D056D0">
            <w:pPr>
              <w:jc w:val="both"/>
              <w:rPr>
                <w:sz w:val="22"/>
                <w:szCs w:val="22"/>
              </w:rPr>
            </w:pPr>
            <w:r>
              <w:rPr>
                <w:sz w:val="22"/>
                <w:szCs w:val="22"/>
              </w:rPr>
              <w:t>6</w:t>
            </w:r>
            <w:r w:rsidR="00E63C94" w:rsidRPr="007366E0">
              <w:rPr>
                <w:sz w:val="22"/>
                <w:szCs w:val="22"/>
              </w:rPr>
              <w:t>.Документы, позволяющие определить является/не является Участник субъектом малого и среднего предпринимательства, а именно:</w:t>
            </w:r>
          </w:p>
          <w:p w:rsidR="00E63C94" w:rsidRPr="007366E0" w:rsidRDefault="00E63C94" w:rsidP="00D056D0">
            <w:pPr>
              <w:jc w:val="both"/>
              <w:rPr>
                <w:sz w:val="22"/>
                <w:szCs w:val="22"/>
              </w:rPr>
            </w:pPr>
            <w:r w:rsidRPr="007366E0">
              <w:rPr>
                <w:sz w:val="22"/>
                <w:szCs w:val="22"/>
              </w:rPr>
              <w:t>-заверенную Участником бухгалтерскую отчетность за предшествующий год;</w:t>
            </w:r>
          </w:p>
          <w:p w:rsidR="00E63C94" w:rsidRPr="007366E0" w:rsidRDefault="00E63C94" w:rsidP="00D056D0">
            <w:pPr>
              <w:jc w:val="both"/>
              <w:rPr>
                <w:sz w:val="22"/>
                <w:szCs w:val="22"/>
              </w:rPr>
            </w:pPr>
            <w:r w:rsidRPr="007366E0">
              <w:rPr>
                <w:sz w:val="22"/>
                <w:szCs w:val="22"/>
              </w:rPr>
              <w:t>- заверенную Участником копии сведений о среднесписочной численности работников за предшествующий год.</w:t>
            </w:r>
          </w:p>
          <w:p w:rsidR="00451C15" w:rsidRPr="007366E0" w:rsidRDefault="0031103D" w:rsidP="00451C15">
            <w:pPr>
              <w:keepNext/>
              <w:widowControl w:val="0"/>
              <w:tabs>
                <w:tab w:val="num" w:pos="142"/>
                <w:tab w:val="left" w:pos="426"/>
                <w:tab w:val="left" w:pos="709"/>
              </w:tabs>
              <w:jc w:val="both"/>
              <w:rPr>
                <w:sz w:val="22"/>
                <w:szCs w:val="22"/>
              </w:rPr>
            </w:pPr>
            <w:r>
              <w:rPr>
                <w:sz w:val="22"/>
                <w:szCs w:val="22"/>
              </w:rPr>
              <w:t>7</w:t>
            </w:r>
            <w:r w:rsidR="00E63C94" w:rsidRPr="007366E0">
              <w:rPr>
                <w:sz w:val="22"/>
                <w:szCs w:val="22"/>
              </w:rPr>
              <w:t>.</w:t>
            </w:r>
            <w:r w:rsidR="00451C15" w:rsidRPr="007366E0">
              <w:rPr>
                <w:sz w:val="22"/>
                <w:szCs w:val="22"/>
              </w:rPr>
              <w:t>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w:t>
            </w:r>
          </w:p>
          <w:p w:rsidR="00451C15" w:rsidRPr="007366E0" w:rsidRDefault="00451C15" w:rsidP="00451C15">
            <w:pPr>
              <w:keepNext/>
              <w:widowControl w:val="0"/>
              <w:tabs>
                <w:tab w:val="num" w:pos="142"/>
                <w:tab w:val="left" w:pos="426"/>
                <w:tab w:val="left" w:pos="709"/>
              </w:tabs>
              <w:jc w:val="both"/>
              <w:rPr>
                <w:sz w:val="22"/>
                <w:szCs w:val="22"/>
              </w:rPr>
            </w:pPr>
            <w:r w:rsidRPr="007366E0">
              <w:rPr>
                <w:sz w:val="22"/>
                <w:szCs w:val="22"/>
              </w:rPr>
              <w:t>-копию действующего свидетельства о допуске к работам, оказывающим влияние на безопасность объектов капитального строительства</w:t>
            </w:r>
            <w:r w:rsidR="00E97A4D">
              <w:rPr>
                <w:sz w:val="22"/>
                <w:szCs w:val="22"/>
              </w:rPr>
              <w:t>,</w:t>
            </w:r>
            <w:r w:rsidRPr="007366E0">
              <w:rPr>
                <w:sz w:val="22"/>
                <w:szCs w:val="22"/>
              </w:rPr>
              <w:t xml:space="preserve"> выданное саморегулируемой организацией, на выполнение работ, предусмотренных Техническим Заданием.</w:t>
            </w:r>
          </w:p>
          <w:p w:rsidR="00E63C94" w:rsidRPr="007366E0" w:rsidRDefault="00451C15" w:rsidP="00451C15">
            <w:pPr>
              <w:keepNext/>
              <w:widowControl w:val="0"/>
              <w:tabs>
                <w:tab w:val="num" w:pos="142"/>
                <w:tab w:val="left" w:pos="426"/>
                <w:tab w:val="left" w:pos="709"/>
              </w:tabs>
              <w:jc w:val="both"/>
              <w:rPr>
                <w:sz w:val="22"/>
                <w:szCs w:val="22"/>
                <w:lang w:eastAsia="ru-RU"/>
              </w:rPr>
            </w:pPr>
            <w:r w:rsidRPr="007366E0">
              <w:rPr>
                <w:sz w:val="22"/>
                <w:szCs w:val="22"/>
              </w:rPr>
              <w:t>-копию документа о наличии аккредитованной испытательной строительной лаборатории, или заверенную участником копию договора на услуги аккредитованной лаборатории с организацией имеющую в наличии данную лабораторию с приложением документа, подтверждающего наличие у вышеуказанной организации такой лаборатории.</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Все указанные документы прилагаются Участником к заявке.</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2.24</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Порядок оформление заявки </w:t>
            </w:r>
            <w:r w:rsidRPr="007366E0">
              <w:rPr>
                <w:sz w:val="22"/>
                <w:szCs w:val="22"/>
              </w:rPr>
              <w:lastRenderedPageBreak/>
              <w:t>на бумажном носителе</w:t>
            </w:r>
          </w:p>
        </w:tc>
        <w:tc>
          <w:tcPr>
            <w:tcW w:w="7373" w:type="dxa"/>
          </w:tcPr>
          <w:p w:rsidR="00E63C94" w:rsidRPr="007366E0" w:rsidRDefault="00E63C94" w:rsidP="00D056D0">
            <w:pPr>
              <w:jc w:val="both"/>
              <w:rPr>
                <w:sz w:val="22"/>
                <w:szCs w:val="22"/>
              </w:rPr>
            </w:pPr>
            <w:r w:rsidRPr="007366E0">
              <w:rPr>
                <w:sz w:val="22"/>
                <w:szCs w:val="22"/>
              </w:rPr>
              <w:lastRenderedPageBreak/>
              <w:t xml:space="preserve">1.Каждый документ, входящий в Заявку, должен быть подписан лицом, имеющим право в соответствии с законодательством РФ действовать от </w:t>
            </w:r>
            <w:r w:rsidRPr="007366E0">
              <w:rPr>
                <w:sz w:val="22"/>
                <w:szCs w:val="22"/>
              </w:rPr>
              <w:lastRenderedPageBreak/>
              <w:t>лица Участника запроса котировок без доверенности, или надлежащим образом уполномоченным им лицом на основании доверенности (далее уполномоченного лица). Оригинал или нотариально заверенная копия доверенности прикладываются к Заявке Участника.</w:t>
            </w:r>
          </w:p>
          <w:p w:rsidR="00E63C94" w:rsidRPr="007366E0" w:rsidRDefault="00E63C94" w:rsidP="00D056D0">
            <w:pPr>
              <w:jc w:val="both"/>
              <w:rPr>
                <w:sz w:val="22"/>
                <w:szCs w:val="22"/>
              </w:rPr>
            </w:pPr>
            <w:r w:rsidRPr="007366E0">
              <w:rPr>
                <w:sz w:val="22"/>
                <w:szCs w:val="22"/>
              </w:rPr>
              <w:t>2.Каждый документ, входящий в Заявку, должен быть скреплен печатью Участника (а при участии в запросе котировок физического лица – нотариально заверенная собственноручная подпись).</w:t>
            </w:r>
          </w:p>
          <w:p w:rsidR="00E63C94" w:rsidRPr="007366E0" w:rsidRDefault="00E63C94" w:rsidP="00D056D0">
            <w:pPr>
              <w:jc w:val="both"/>
              <w:rPr>
                <w:sz w:val="22"/>
                <w:szCs w:val="22"/>
              </w:rPr>
            </w:pPr>
            <w:r w:rsidRPr="007366E0">
              <w:rPr>
                <w:sz w:val="22"/>
                <w:szCs w:val="22"/>
              </w:rPr>
              <w:t>3.  Требования п.п.1. и 2.  Настоящего пункта не распространяются на нотариально заверенные копии документов или документы, переплетенные типографским способом.</w:t>
            </w:r>
          </w:p>
          <w:p w:rsidR="00E63C94" w:rsidRPr="007366E0" w:rsidRDefault="00E63C94" w:rsidP="00D056D0">
            <w:pPr>
              <w:jc w:val="both"/>
              <w:rPr>
                <w:sz w:val="22"/>
                <w:szCs w:val="22"/>
              </w:rPr>
            </w:pPr>
            <w:r w:rsidRPr="007366E0">
              <w:rPr>
                <w:sz w:val="22"/>
                <w:szCs w:val="22"/>
              </w:rPr>
              <w:t>4. Должна быть проведена нумерация всех без исключений страниц (как внутренняя нумерация листов отдельных приложений, так и сквозная нумерация всех страниц Заявки)</w:t>
            </w:r>
            <w:r w:rsidR="00D056D0" w:rsidRPr="007366E0">
              <w:rPr>
                <w:sz w:val="22"/>
                <w:szCs w:val="22"/>
              </w:rPr>
              <w:t>.</w:t>
            </w:r>
          </w:p>
          <w:p w:rsidR="00E63C94" w:rsidRPr="007366E0" w:rsidRDefault="00E63C94" w:rsidP="00D056D0">
            <w:pPr>
              <w:jc w:val="both"/>
              <w:rPr>
                <w:sz w:val="22"/>
                <w:szCs w:val="22"/>
              </w:rPr>
            </w:pPr>
            <w:r w:rsidRPr="007366E0">
              <w:rPr>
                <w:sz w:val="22"/>
                <w:szCs w:val="22"/>
              </w:rPr>
              <w:t>5. Документы, входящие в Заявку, должны быть прошиты   в том с приложением описи включенных в него документов таким образом, чтобы исключить случайное выпадение или перемещение страниц.  Если Заявка состоит из нескольких томов, каждый том рекомендуется прошить с приложением описи. Каждый том должен иметь сквозную нумерацию. Документы должны быть уложены в последовательности согласно п. 2.23.</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2.25.</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Место и дата рассмотрения заявок и подведения итогов</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431110, Республика Мордовия, Зубово-Полянский район, р.п. Зубова Поляна, ул. Советская, д. 70 а. </w:t>
            </w:r>
          </w:p>
          <w:p w:rsidR="00E63C94" w:rsidRPr="007366E0" w:rsidRDefault="00E63C94" w:rsidP="00D056D0">
            <w:pPr>
              <w:rPr>
                <w:sz w:val="22"/>
                <w:szCs w:val="22"/>
                <w:highlight w:val="yellow"/>
              </w:rPr>
            </w:pPr>
            <w:r w:rsidRPr="007366E0">
              <w:rPr>
                <w:sz w:val="22"/>
                <w:szCs w:val="22"/>
                <w:highlight w:val="yellow"/>
              </w:rPr>
              <w:t xml:space="preserve">Начало: </w:t>
            </w:r>
            <w:r w:rsidR="00390431">
              <w:rPr>
                <w:sz w:val="22"/>
                <w:szCs w:val="22"/>
                <w:highlight w:val="yellow"/>
              </w:rPr>
              <w:t xml:space="preserve">       </w:t>
            </w:r>
            <w:r w:rsidR="009974CE">
              <w:rPr>
                <w:sz w:val="22"/>
                <w:szCs w:val="22"/>
                <w:highlight w:val="yellow"/>
              </w:rPr>
              <w:t>04</w:t>
            </w:r>
            <w:r w:rsidR="00390431">
              <w:rPr>
                <w:sz w:val="22"/>
                <w:szCs w:val="22"/>
                <w:highlight w:val="yellow"/>
              </w:rPr>
              <w:t xml:space="preserve"> </w:t>
            </w:r>
            <w:r w:rsidR="009974CE">
              <w:rPr>
                <w:sz w:val="22"/>
                <w:szCs w:val="22"/>
                <w:highlight w:val="yellow"/>
              </w:rPr>
              <w:t xml:space="preserve"> июл</w:t>
            </w:r>
            <w:r w:rsidR="00E46E77">
              <w:rPr>
                <w:sz w:val="22"/>
                <w:szCs w:val="22"/>
                <w:highlight w:val="yellow"/>
              </w:rPr>
              <w:t>я</w:t>
            </w:r>
            <w:r w:rsidR="0031103D">
              <w:rPr>
                <w:sz w:val="22"/>
                <w:szCs w:val="22"/>
                <w:highlight w:val="yellow"/>
              </w:rPr>
              <w:t xml:space="preserve"> </w:t>
            </w:r>
            <w:r w:rsidRPr="007366E0">
              <w:rPr>
                <w:sz w:val="22"/>
                <w:szCs w:val="22"/>
                <w:highlight w:val="yellow"/>
              </w:rPr>
              <w:t xml:space="preserve">  2017 года  10  час 00  мин. (МСК), </w:t>
            </w:r>
          </w:p>
          <w:p w:rsidR="00E63C94" w:rsidRPr="007366E0" w:rsidRDefault="00E63C94" w:rsidP="00D056D0">
            <w:pPr>
              <w:rPr>
                <w:sz w:val="22"/>
                <w:szCs w:val="22"/>
              </w:rPr>
            </w:pPr>
            <w:r w:rsidRPr="007366E0">
              <w:rPr>
                <w:sz w:val="22"/>
                <w:szCs w:val="22"/>
                <w:highlight w:val="yellow"/>
              </w:rPr>
              <w:t xml:space="preserve">Окончание:  </w:t>
            </w:r>
            <w:r w:rsidR="00390431">
              <w:rPr>
                <w:sz w:val="22"/>
                <w:szCs w:val="22"/>
                <w:highlight w:val="yellow"/>
              </w:rPr>
              <w:t xml:space="preserve">       </w:t>
            </w:r>
            <w:r w:rsidR="009974CE">
              <w:rPr>
                <w:sz w:val="22"/>
                <w:szCs w:val="22"/>
                <w:highlight w:val="yellow"/>
              </w:rPr>
              <w:t>04</w:t>
            </w:r>
            <w:r w:rsidR="00390431">
              <w:rPr>
                <w:sz w:val="22"/>
                <w:szCs w:val="22"/>
                <w:highlight w:val="yellow"/>
              </w:rPr>
              <w:t xml:space="preserve">   </w:t>
            </w:r>
            <w:r w:rsidR="009974CE">
              <w:rPr>
                <w:sz w:val="22"/>
                <w:szCs w:val="22"/>
                <w:highlight w:val="yellow"/>
              </w:rPr>
              <w:t xml:space="preserve"> июл</w:t>
            </w:r>
            <w:r w:rsidR="00E46E77">
              <w:rPr>
                <w:sz w:val="22"/>
                <w:szCs w:val="22"/>
                <w:highlight w:val="yellow"/>
              </w:rPr>
              <w:t>я</w:t>
            </w:r>
            <w:r w:rsidRPr="007366E0">
              <w:rPr>
                <w:sz w:val="22"/>
                <w:szCs w:val="22"/>
                <w:highlight w:val="yellow"/>
              </w:rPr>
              <w:t xml:space="preserve"> 2017 года  в 15 час.00 мин. (МСК)</w:t>
            </w:r>
            <w:r w:rsidRPr="007366E0">
              <w:rPr>
                <w:sz w:val="22"/>
                <w:szCs w:val="22"/>
              </w:rPr>
              <w:t xml:space="preserve">                                </w:t>
            </w:r>
          </w:p>
          <w:p w:rsidR="00E63C94" w:rsidRPr="007366E0" w:rsidRDefault="00E63C94" w:rsidP="00D056D0">
            <w:pPr>
              <w:rPr>
                <w:sz w:val="22"/>
                <w:szCs w:val="22"/>
              </w:rPr>
            </w:pPr>
          </w:p>
        </w:tc>
      </w:tr>
      <w:tr w:rsidR="00E63C94" w:rsidRPr="007366E0" w:rsidTr="00D056D0">
        <w:trPr>
          <w:trHeight w:val="5336"/>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D056D0" w:rsidP="00D056D0">
            <w:pPr>
              <w:rPr>
                <w:sz w:val="22"/>
                <w:szCs w:val="22"/>
              </w:rPr>
            </w:pPr>
            <w:r w:rsidRPr="007366E0">
              <w:rPr>
                <w:sz w:val="22"/>
                <w:szCs w:val="22"/>
              </w:rPr>
              <w:t>2</w:t>
            </w:r>
            <w:r w:rsidR="00E63C94" w:rsidRPr="007366E0">
              <w:rPr>
                <w:sz w:val="22"/>
                <w:szCs w:val="22"/>
              </w:rPr>
              <w:t>.26</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Подписание договора по итогам процедуры закупок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tabs>
                <w:tab w:val="num" w:pos="1980"/>
              </w:tabs>
              <w:jc w:val="both"/>
              <w:rPr>
                <w:sz w:val="22"/>
                <w:szCs w:val="22"/>
                <w:lang w:eastAsia="ru-RU"/>
              </w:rPr>
            </w:pPr>
            <w:r w:rsidRPr="007366E0">
              <w:rPr>
                <w:sz w:val="22"/>
                <w:szCs w:val="22"/>
                <w:lang w:eastAsia="ru-RU"/>
              </w:rPr>
              <w:t xml:space="preserve">Договор заключается не ранее чем через </w:t>
            </w:r>
            <w:r w:rsidRPr="007366E0">
              <w:rPr>
                <w:sz w:val="22"/>
                <w:szCs w:val="22"/>
                <w:highlight w:val="yellow"/>
                <w:lang w:eastAsia="ru-RU"/>
              </w:rPr>
              <w:t>семь дней</w:t>
            </w:r>
            <w:r w:rsidRPr="007366E0">
              <w:rPr>
                <w:sz w:val="22"/>
                <w:szCs w:val="22"/>
                <w:lang w:eastAsia="ru-RU"/>
              </w:rPr>
              <w:t xml:space="preserve"> со дня размещения в единой информационной системе Протокола рассмотрения и оценки котировочных заявок и не позднее чем через </w:t>
            </w:r>
            <w:r w:rsidRPr="007366E0">
              <w:rPr>
                <w:sz w:val="22"/>
                <w:szCs w:val="22"/>
                <w:highlight w:val="yellow"/>
                <w:lang w:eastAsia="ru-RU"/>
              </w:rPr>
              <w:t>двадцать дней</w:t>
            </w:r>
            <w:r w:rsidRPr="007366E0">
              <w:rPr>
                <w:sz w:val="22"/>
                <w:szCs w:val="22"/>
                <w:lang w:eastAsia="ru-RU"/>
              </w:rPr>
              <w:t xml:space="preserve"> со дня подписания указанного Протокола</w:t>
            </w:r>
            <w:r w:rsidRPr="007366E0">
              <w:rPr>
                <w:color w:val="365F91"/>
                <w:sz w:val="22"/>
                <w:szCs w:val="22"/>
                <w:lang w:eastAsia="ru-RU"/>
              </w:rPr>
              <w:t xml:space="preserve">. </w:t>
            </w:r>
          </w:p>
          <w:p w:rsidR="00E63C94" w:rsidRPr="007366E0" w:rsidRDefault="00E63C94" w:rsidP="00D056D0">
            <w:pPr>
              <w:tabs>
                <w:tab w:val="num" w:pos="1980"/>
              </w:tabs>
              <w:jc w:val="both"/>
              <w:rPr>
                <w:sz w:val="22"/>
                <w:szCs w:val="22"/>
                <w:lang w:eastAsia="ru-RU"/>
              </w:rPr>
            </w:pPr>
            <w:r w:rsidRPr="007366E0">
              <w:rPr>
                <w:sz w:val="22"/>
                <w:szCs w:val="22"/>
                <w:lang w:eastAsia="ru-RU"/>
              </w:rPr>
              <w:t>Проект договора в течение 2-х рабочих дней со дня подписания Протокола рассмотрения и оценки котировочных заявок передается Победителю закупочной процедуры.</w:t>
            </w:r>
            <w:r w:rsidRPr="007366E0">
              <w:rPr>
                <w:color w:val="365F91"/>
                <w:sz w:val="22"/>
                <w:szCs w:val="22"/>
                <w:lang w:eastAsia="ru-RU"/>
              </w:rPr>
              <w:t xml:space="preserve">  </w:t>
            </w:r>
            <w:r w:rsidRPr="007366E0">
              <w:rPr>
                <w:sz w:val="22"/>
                <w:szCs w:val="22"/>
                <w:lang w:eastAsia="ru-RU"/>
              </w:rPr>
              <w:t>Проект договора составляется в строг</w:t>
            </w:r>
            <w:r w:rsidR="00E97A4D">
              <w:rPr>
                <w:sz w:val="22"/>
                <w:szCs w:val="22"/>
                <w:lang w:eastAsia="ru-RU"/>
              </w:rPr>
              <w:t xml:space="preserve">ом соответствии с Приложением №3 </w:t>
            </w:r>
            <w:r w:rsidR="00E97A4D" w:rsidRPr="007366E0">
              <w:rPr>
                <w:sz w:val="22"/>
                <w:szCs w:val="22"/>
                <w:lang w:eastAsia="ru-RU"/>
              </w:rPr>
              <w:t>к</w:t>
            </w:r>
            <w:r w:rsidRPr="007366E0">
              <w:rPr>
                <w:sz w:val="22"/>
                <w:szCs w:val="22"/>
                <w:lang w:eastAsia="ru-RU"/>
              </w:rPr>
              <w:t xml:space="preserve"> Закупочной документации с включением цены, предложенной Победителем запроса котировок в котировочной заявке.</w:t>
            </w:r>
          </w:p>
          <w:p w:rsidR="00E63C94" w:rsidRPr="007366E0" w:rsidRDefault="00E63C94" w:rsidP="00D056D0">
            <w:pPr>
              <w:tabs>
                <w:tab w:val="left" w:pos="1080"/>
              </w:tabs>
              <w:autoSpaceDE w:val="0"/>
              <w:autoSpaceDN w:val="0"/>
              <w:jc w:val="both"/>
              <w:rPr>
                <w:sz w:val="22"/>
                <w:szCs w:val="22"/>
                <w:lang w:eastAsia="ru-RU"/>
              </w:rPr>
            </w:pPr>
            <w:r w:rsidRPr="007366E0">
              <w:rPr>
                <w:sz w:val="22"/>
                <w:szCs w:val="22"/>
                <w:lang w:eastAsia="ru-RU"/>
              </w:rPr>
              <w:t xml:space="preserve">В случае непредставления в указанные в настоящем пункте сроки подписанного договора Участник утрачивает статус Победителя и его действия (бездействия) означают отказ от заключения договора. </w:t>
            </w:r>
          </w:p>
          <w:p w:rsidR="00E63C94" w:rsidRPr="007366E0" w:rsidRDefault="00E63C94" w:rsidP="00D056D0">
            <w:pPr>
              <w:tabs>
                <w:tab w:val="num" w:pos="1980"/>
              </w:tabs>
              <w:jc w:val="both"/>
              <w:rPr>
                <w:sz w:val="22"/>
                <w:szCs w:val="22"/>
                <w:lang w:eastAsia="ru-RU"/>
              </w:rPr>
            </w:pPr>
          </w:p>
          <w:p w:rsidR="00E63C94" w:rsidRPr="007366E0" w:rsidRDefault="00E63C94" w:rsidP="00D056D0">
            <w:pPr>
              <w:tabs>
                <w:tab w:val="left" w:pos="1080"/>
              </w:tabs>
              <w:autoSpaceDE w:val="0"/>
              <w:autoSpaceDN w:val="0"/>
              <w:jc w:val="both"/>
              <w:rPr>
                <w:sz w:val="22"/>
                <w:szCs w:val="22"/>
              </w:rPr>
            </w:pPr>
            <w:r w:rsidRPr="007366E0">
              <w:rPr>
                <w:sz w:val="22"/>
                <w:szCs w:val="22"/>
                <w:lang w:eastAsia="ru-RU"/>
              </w:rPr>
              <w:t xml:space="preserve">Победителю, направившему котировочную Заявку в форме электронного образа, необходимо вместе с подписанным договором представить пакет </w:t>
            </w:r>
            <w:r w:rsidR="00D056D0" w:rsidRPr="007366E0">
              <w:rPr>
                <w:sz w:val="22"/>
                <w:szCs w:val="22"/>
                <w:lang w:eastAsia="ru-RU"/>
              </w:rPr>
              <w:t>документов на бумажном носителе согласно п.2.23 и 2.24 настоящей документации.</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2.27.</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Порядок предоставления Участникам разъяснений </w:t>
            </w:r>
            <w:r w:rsidRPr="007366E0">
              <w:rPr>
                <w:sz w:val="22"/>
                <w:szCs w:val="22"/>
              </w:rPr>
              <w:lastRenderedPageBreak/>
              <w:t>положений закупочной документации</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lastRenderedPageBreak/>
              <w:t xml:space="preserve">Участник вправе направить нарочно, либо по электронной почте (факсу) запрос о разъяснении положений закупочной документации не позднее </w:t>
            </w:r>
            <w:r w:rsidR="009974CE">
              <w:rPr>
                <w:sz w:val="22"/>
                <w:szCs w:val="22"/>
                <w:highlight w:val="yellow"/>
              </w:rPr>
              <w:t>29 июня  20</w:t>
            </w:r>
            <w:r w:rsidRPr="007366E0">
              <w:rPr>
                <w:sz w:val="22"/>
                <w:szCs w:val="22"/>
                <w:highlight w:val="yellow"/>
              </w:rPr>
              <w:t>17 года (не позднее 3-х дней до срока окончания подачи заявок)</w:t>
            </w:r>
            <w:r w:rsidRPr="007366E0">
              <w:rPr>
                <w:sz w:val="22"/>
                <w:szCs w:val="22"/>
              </w:rPr>
              <w:t xml:space="preserve">. Заказчик обязан разместить ответ на данный запрос в ЕИС в форме </w:t>
            </w:r>
            <w:r w:rsidRPr="007366E0">
              <w:rPr>
                <w:sz w:val="22"/>
                <w:szCs w:val="22"/>
              </w:rPr>
              <w:lastRenderedPageBreak/>
              <w:t xml:space="preserve">электронного документа </w:t>
            </w:r>
            <w:r w:rsidR="00390431">
              <w:rPr>
                <w:sz w:val="22"/>
                <w:szCs w:val="22"/>
              </w:rPr>
              <w:t xml:space="preserve">  </w:t>
            </w:r>
            <w:r w:rsidR="009974CE">
              <w:rPr>
                <w:sz w:val="22"/>
                <w:szCs w:val="22"/>
              </w:rPr>
              <w:t>30</w:t>
            </w:r>
            <w:r w:rsidR="00390431">
              <w:rPr>
                <w:sz w:val="22"/>
                <w:szCs w:val="22"/>
              </w:rPr>
              <w:t xml:space="preserve">  </w:t>
            </w:r>
            <w:r w:rsidR="00E46E77" w:rsidRPr="00E46E77">
              <w:rPr>
                <w:sz w:val="22"/>
                <w:szCs w:val="22"/>
                <w:highlight w:val="yellow"/>
              </w:rPr>
              <w:t xml:space="preserve"> июня</w:t>
            </w:r>
            <w:r w:rsidR="0031103D" w:rsidRPr="00E46E77">
              <w:rPr>
                <w:sz w:val="22"/>
                <w:szCs w:val="22"/>
                <w:highlight w:val="yellow"/>
              </w:rPr>
              <w:t xml:space="preserve"> </w:t>
            </w:r>
            <w:r w:rsidRPr="00E46E77">
              <w:rPr>
                <w:sz w:val="22"/>
                <w:szCs w:val="22"/>
                <w:highlight w:val="yellow"/>
              </w:rPr>
              <w:t xml:space="preserve"> </w:t>
            </w:r>
            <w:r w:rsidRPr="007366E0">
              <w:rPr>
                <w:sz w:val="22"/>
                <w:szCs w:val="22"/>
                <w:highlight w:val="yellow"/>
              </w:rPr>
              <w:t>2017 год</w:t>
            </w:r>
            <w:r w:rsidRPr="007366E0">
              <w:rPr>
                <w:sz w:val="22"/>
                <w:szCs w:val="22"/>
              </w:rPr>
              <w:t xml:space="preserve">а </w:t>
            </w:r>
            <w:r w:rsidRPr="007366E0">
              <w:rPr>
                <w:sz w:val="22"/>
                <w:szCs w:val="22"/>
                <w:highlight w:val="yellow"/>
              </w:rPr>
              <w:t>(не позднее 1 дня до срока окончания подачи заявок).</w:t>
            </w:r>
          </w:p>
          <w:p w:rsidR="00E63C94" w:rsidRPr="007366E0" w:rsidRDefault="00E63C94" w:rsidP="00D056D0">
            <w:pPr>
              <w:jc w:val="both"/>
              <w:rPr>
                <w:sz w:val="22"/>
                <w:szCs w:val="22"/>
              </w:rPr>
            </w:pPr>
            <w:r w:rsidRPr="007366E0">
              <w:rPr>
                <w:sz w:val="22"/>
                <w:szCs w:val="22"/>
              </w:rPr>
              <w:t>Запрос на разъяснение положений закупочной документации оформляется по предусмотренной форме (см. приложение №</w:t>
            </w:r>
            <w:r w:rsidR="00E97A4D">
              <w:rPr>
                <w:sz w:val="22"/>
                <w:szCs w:val="22"/>
              </w:rPr>
              <w:t>2</w:t>
            </w:r>
            <w:r w:rsidRPr="007366E0">
              <w:rPr>
                <w:sz w:val="22"/>
                <w:szCs w:val="22"/>
              </w:rPr>
              <w:t>).</w:t>
            </w:r>
          </w:p>
          <w:p w:rsidR="00E63C94" w:rsidRPr="007366E0" w:rsidRDefault="00E63C94" w:rsidP="00D056D0">
            <w:pPr>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2.28.</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Особые условия</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При рассмотрении заявок, Заказчик не корректирует технические описки (ошибки) в заявках Участников.</w:t>
            </w:r>
          </w:p>
          <w:p w:rsidR="00E63C94" w:rsidRPr="007366E0" w:rsidRDefault="00E63C94" w:rsidP="00D056D0">
            <w:pPr>
              <w:jc w:val="both"/>
              <w:rPr>
                <w:sz w:val="22"/>
                <w:szCs w:val="22"/>
              </w:rPr>
            </w:pPr>
            <w:r w:rsidRPr="007366E0">
              <w:rPr>
                <w:sz w:val="22"/>
                <w:szCs w:val="22"/>
              </w:rPr>
              <w:t>Заявка Участника имеет правовой статус оферты и будет рассматриваться Заказчиком в соответствии с этим.</w:t>
            </w:r>
          </w:p>
          <w:p w:rsidR="00E63C94" w:rsidRPr="007366E0" w:rsidRDefault="00E63C94" w:rsidP="00D056D0">
            <w:pPr>
              <w:jc w:val="both"/>
              <w:rPr>
                <w:sz w:val="22"/>
                <w:szCs w:val="22"/>
                <w:u w:val="single"/>
                <w:lang w:eastAsia="ru-RU"/>
              </w:rPr>
            </w:pPr>
            <w:r w:rsidRPr="007366E0">
              <w:rPr>
                <w:sz w:val="22"/>
                <w:szCs w:val="22"/>
                <w:lang w:eastAsia="ru-RU"/>
              </w:rPr>
              <w:t xml:space="preserve">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при этом срок подачи заявок на участие в запросе котировок продлевается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w:t>
            </w:r>
            <w:r w:rsidR="0047732F">
              <w:rPr>
                <w:sz w:val="22"/>
                <w:szCs w:val="22"/>
                <w:lang w:eastAsia="ru-RU"/>
              </w:rPr>
              <w:t>четыре</w:t>
            </w:r>
            <w:r w:rsidRPr="007366E0">
              <w:rPr>
                <w:sz w:val="22"/>
                <w:szCs w:val="22"/>
                <w:lang w:eastAsia="ru-RU"/>
              </w:rPr>
              <w:t xml:space="preserve"> рабочих дней.</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Во всем, что не урегулировано Извещением о проведении запроса котировок и настоящей Закупочной Документацией, стороны руководствуются действующим законодательством РФ.</w:t>
            </w:r>
          </w:p>
        </w:tc>
      </w:tr>
    </w:tbl>
    <w:p w:rsidR="00E63C94" w:rsidRPr="007366E0" w:rsidRDefault="00E63C94" w:rsidP="00E63C94">
      <w:pPr>
        <w:rPr>
          <w:sz w:val="22"/>
          <w:szCs w:val="22"/>
          <w:lang w:eastAsia="ru-RU"/>
        </w:rPr>
      </w:pPr>
      <w:r w:rsidRPr="007366E0">
        <w:rPr>
          <w:sz w:val="22"/>
          <w:szCs w:val="22"/>
          <w:lang w:eastAsia="ru-RU"/>
        </w:rPr>
        <w:t xml:space="preserve">         </w:t>
      </w:r>
    </w:p>
    <w:p w:rsidR="004D6647" w:rsidRPr="007366E0" w:rsidRDefault="00E433BA" w:rsidP="00895800">
      <w:pPr>
        <w:jc w:val="center"/>
        <w:rPr>
          <w:b/>
          <w:sz w:val="22"/>
          <w:szCs w:val="22"/>
          <w:lang w:eastAsia="ru-RU"/>
        </w:rPr>
      </w:pPr>
      <w:bookmarkStart w:id="2" w:name="Определения"/>
      <w:r w:rsidRPr="007366E0">
        <w:rPr>
          <w:b/>
          <w:sz w:val="22"/>
          <w:szCs w:val="22"/>
          <w:lang w:eastAsia="ru-RU"/>
        </w:rPr>
        <w:t>3.</w:t>
      </w:r>
      <w:r w:rsidR="004D6647" w:rsidRPr="007366E0">
        <w:rPr>
          <w:rFonts w:eastAsia="Calibri"/>
          <w:b/>
          <w:sz w:val="22"/>
          <w:szCs w:val="22"/>
          <w:lang w:eastAsia="en-US"/>
        </w:rPr>
        <w:t>Определения, обозначения и сокращения</w:t>
      </w:r>
      <w:bookmarkEnd w:id="2"/>
    </w:p>
    <w:p w:rsidR="004D6647" w:rsidRPr="007366E0" w:rsidRDefault="004D6647" w:rsidP="00895800">
      <w:pPr>
        <w:jc w:val="both"/>
        <w:rPr>
          <w:rFonts w:eastAsia="Calibri"/>
          <w:sz w:val="22"/>
          <w:szCs w:val="22"/>
          <w:lang w:eastAsia="en-US"/>
        </w:rPr>
      </w:pPr>
      <w:r w:rsidRPr="007366E0">
        <w:rPr>
          <w:rFonts w:eastAsia="Calibri"/>
          <w:sz w:val="22"/>
          <w:szCs w:val="22"/>
          <w:lang w:eastAsia="en-US"/>
        </w:rPr>
        <w:t xml:space="preserve">3.1. В настоящей </w:t>
      </w:r>
      <w:r w:rsidR="00895800" w:rsidRPr="007366E0">
        <w:rPr>
          <w:rFonts w:eastAsia="Calibri"/>
          <w:sz w:val="22"/>
          <w:szCs w:val="22"/>
          <w:lang w:eastAsia="en-US"/>
        </w:rPr>
        <w:t>документации</w:t>
      </w:r>
      <w:r w:rsidRPr="007366E0">
        <w:rPr>
          <w:rFonts w:eastAsia="Calibri"/>
          <w:sz w:val="22"/>
          <w:szCs w:val="22"/>
          <w:lang w:eastAsia="en-US"/>
        </w:rPr>
        <w:t xml:space="preserve"> применяются следующие сокращения:</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 xml:space="preserve">Заказчик – </w:t>
      </w:r>
      <w:r w:rsidR="00895800" w:rsidRPr="007366E0">
        <w:rPr>
          <w:rFonts w:eastAsia="Calibri"/>
          <w:sz w:val="22"/>
          <w:szCs w:val="22"/>
          <w:lang w:eastAsia="en-US"/>
        </w:rPr>
        <w:t>Общество с ограниченной ответственностью  «Электротеплосеть»,  (ООО  «Электротеплосеть»)</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Комиссия – коллегиальный орган, созданный Заказчиком для принятия решений в рамках проведения закупочных процедур.</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Продукция – товары, работы, услуги, являющиеся предметом данной закупочной процедуры.</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Участник –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претендующие на право заключения договора на поставку товаров, выполнения работ, оказания услуг, являющихся предметом данной закупочной процедуры.</w:t>
      </w:r>
    </w:p>
    <w:p w:rsidR="00175092" w:rsidRPr="007366E0" w:rsidRDefault="00AE7601" w:rsidP="004C025A">
      <w:pPr>
        <w:rPr>
          <w:spacing w:val="-3"/>
          <w:sz w:val="22"/>
          <w:szCs w:val="22"/>
          <w:lang w:eastAsia="ru-RU"/>
        </w:rPr>
      </w:pPr>
      <w:r w:rsidRPr="007366E0">
        <w:rPr>
          <w:spacing w:val="-3"/>
          <w:sz w:val="22"/>
          <w:szCs w:val="22"/>
          <w:lang w:eastAsia="ru-RU"/>
        </w:rPr>
        <w:t xml:space="preserve">                              </w:t>
      </w:r>
      <w:r w:rsidR="001B6306" w:rsidRPr="007366E0">
        <w:rPr>
          <w:spacing w:val="-3"/>
          <w:sz w:val="22"/>
          <w:szCs w:val="22"/>
          <w:lang w:eastAsia="ru-RU"/>
        </w:rPr>
        <w:t xml:space="preserve">                                                                         </w:t>
      </w:r>
    </w:p>
    <w:p w:rsidR="00AF7639" w:rsidRPr="007366E0" w:rsidRDefault="00EF2850" w:rsidP="005F00D7">
      <w:pPr>
        <w:jc w:val="center"/>
        <w:rPr>
          <w:sz w:val="22"/>
          <w:szCs w:val="22"/>
          <w:lang w:eastAsia="ru-RU"/>
        </w:rPr>
      </w:pPr>
      <w:r w:rsidRPr="007366E0">
        <w:rPr>
          <w:sz w:val="22"/>
          <w:szCs w:val="22"/>
          <w:lang w:eastAsia="ru-RU"/>
        </w:rPr>
        <w:t xml:space="preserve">                                                          </w:t>
      </w:r>
      <w:r w:rsidR="00DC6CA4" w:rsidRPr="007366E0">
        <w:rPr>
          <w:sz w:val="22"/>
          <w:szCs w:val="22"/>
          <w:lang w:eastAsia="ru-RU"/>
        </w:rPr>
        <w:t xml:space="preserve">                                                                                                                       </w:t>
      </w:r>
    </w:p>
    <w:p w:rsidR="00493633" w:rsidRPr="007366E0" w:rsidRDefault="00493633"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F773A3" w:rsidRPr="007366E0" w:rsidRDefault="003F4B1F" w:rsidP="00C93A49">
      <w:pPr>
        <w:jc w:val="right"/>
        <w:rPr>
          <w:sz w:val="22"/>
          <w:szCs w:val="22"/>
          <w:lang w:eastAsia="ru-RU"/>
        </w:rPr>
      </w:pPr>
      <w:r w:rsidRPr="007366E0">
        <w:rPr>
          <w:sz w:val="22"/>
          <w:szCs w:val="22"/>
          <w:lang w:eastAsia="ru-RU"/>
        </w:rPr>
        <w:lastRenderedPageBreak/>
        <w:t>Приложение</w:t>
      </w:r>
      <w:r w:rsidR="00493633" w:rsidRPr="007366E0">
        <w:rPr>
          <w:sz w:val="22"/>
          <w:szCs w:val="22"/>
          <w:lang w:eastAsia="ru-RU"/>
        </w:rPr>
        <w:t xml:space="preserve"> №</w:t>
      </w:r>
      <w:r w:rsidR="004C1215" w:rsidRPr="007366E0">
        <w:rPr>
          <w:sz w:val="22"/>
          <w:szCs w:val="22"/>
          <w:lang w:eastAsia="ru-RU"/>
        </w:rPr>
        <w:t>1</w:t>
      </w:r>
      <w:r w:rsidR="007909BA" w:rsidRPr="007366E0">
        <w:rPr>
          <w:sz w:val="22"/>
          <w:szCs w:val="22"/>
          <w:lang w:eastAsia="ru-RU"/>
        </w:rPr>
        <w:t xml:space="preserve"> к З</w:t>
      </w:r>
      <w:r w:rsidR="007D5A96" w:rsidRPr="007366E0">
        <w:rPr>
          <w:sz w:val="22"/>
          <w:szCs w:val="22"/>
          <w:lang w:eastAsia="ru-RU"/>
        </w:rPr>
        <w:t>акупочной документации</w:t>
      </w:r>
    </w:p>
    <w:p w:rsidR="007D5A96" w:rsidRPr="007366E0" w:rsidRDefault="007D5A96" w:rsidP="00C93A49">
      <w:pPr>
        <w:jc w:val="right"/>
        <w:rPr>
          <w:sz w:val="22"/>
          <w:szCs w:val="22"/>
          <w:lang w:eastAsia="ru-RU"/>
        </w:rPr>
      </w:pPr>
    </w:p>
    <w:p w:rsidR="0067271D" w:rsidRPr="007366E0" w:rsidRDefault="00584394" w:rsidP="00D807B3">
      <w:pPr>
        <w:rPr>
          <w:sz w:val="22"/>
          <w:szCs w:val="22"/>
          <w:lang w:eastAsia="ru-RU"/>
        </w:rPr>
      </w:pPr>
      <w:r w:rsidRPr="007366E0">
        <w:rPr>
          <w:sz w:val="22"/>
          <w:szCs w:val="22"/>
          <w:lang w:eastAsia="ru-RU"/>
        </w:rPr>
        <w:t xml:space="preserve">                                                              </w:t>
      </w:r>
      <w:r w:rsidR="002F7D18" w:rsidRPr="007366E0">
        <w:rPr>
          <w:sz w:val="22"/>
          <w:szCs w:val="22"/>
          <w:lang w:eastAsia="ru-RU"/>
        </w:rPr>
        <w:t xml:space="preserve">                     </w:t>
      </w:r>
      <w:r w:rsidRPr="007366E0">
        <w:rPr>
          <w:sz w:val="22"/>
          <w:szCs w:val="22"/>
          <w:lang w:eastAsia="ru-RU"/>
        </w:rPr>
        <w:t xml:space="preserve">     </w:t>
      </w:r>
      <w:bookmarkStart w:id="3" w:name="Форма1"/>
      <w:r w:rsidR="00EA63AE" w:rsidRPr="007366E0">
        <w:rPr>
          <w:sz w:val="22"/>
          <w:szCs w:val="22"/>
          <w:lang w:eastAsia="ru-RU"/>
        </w:rPr>
        <w:t xml:space="preserve">                               </w:t>
      </w:r>
    </w:p>
    <w:tbl>
      <w:tblPr>
        <w:tblW w:w="0" w:type="auto"/>
        <w:tblInd w:w="108" w:type="dxa"/>
        <w:tblLook w:val="0000" w:firstRow="0" w:lastRow="0" w:firstColumn="0" w:lastColumn="0" w:noHBand="0" w:noVBand="0"/>
      </w:tblPr>
      <w:tblGrid>
        <w:gridCol w:w="4972"/>
        <w:gridCol w:w="5094"/>
      </w:tblGrid>
      <w:tr w:rsidR="0067271D" w:rsidRPr="007366E0" w:rsidTr="00DB22AE">
        <w:trPr>
          <w:trHeight w:val="401"/>
        </w:trPr>
        <w:tc>
          <w:tcPr>
            <w:tcW w:w="4972" w:type="dxa"/>
          </w:tcPr>
          <w:bookmarkEnd w:id="3"/>
          <w:p w:rsidR="0067271D" w:rsidRPr="007366E0" w:rsidRDefault="0067271D" w:rsidP="00D807B3">
            <w:pPr>
              <w:rPr>
                <w:sz w:val="22"/>
                <w:szCs w:val="22"/>
                <w:lang w:eastAsia="ru-RU"/>
              </w:rPr>
            </w:pPr>
            <w:r w:rsidRPr="007366E0">
              <w:rPr>
                <w:sz w:val="22"/>
                <w:szCs w:val="22"/>
                <w:lang w:eastAsia="ru-RU"/>
              </w:rPr>
              <w:t>На фирменном бланке Участника</w:t>
            </w:r>
          </w:p>
          <w:p w:rsidR="0067271D" w:rsidRPr="007366E0" w:rsidRDefault="0067271D" w:rsidP="00D807B3">
            <w:pPr>
              <w:rPr>
                <w:sz w:val="22"/>
                <w:szCs w:val="22"/>
                <w:lang w:eastAsia="ru-RU"/>
              </w:rPr>
            </w:pPr>
            <w:r w:rsidRPr="007366E0">
              <w:rPr>
                <w:sz w:val="22"/>
                <w:szCs w:val="22"/>
                <w:lang w:eastAsia="ru-RU"/>
              </w:rPr>
              <w:t>«___»___________ года №______</w:t>
            </w:r>
          </w:p>
        </w:tc>
        <w:tc>
          <w:tcPr>
            <w:tcW w:w="5094" w:type="dxa"/>
            <w:vAlign w:val="center"/>
          </w:tcPr>
          <w:p w:rsidR="0067271D" w:rsidRPr="007366E0" w:rsidRDefault="0067271D" w:rsidP="00D807B3">
            <w:pPr>
              <w:rPr>
                <w:sz w:val="22"/>
                <w:szCs w:val="22"/>
                <w:lang w:eastAsia="ru-RU"/>
              </w:rPr>
            </w:pPr>
          </w:p>
        </w:tc>
      </w:tr>
    </w:tbl>
    <w:p w:rsidR="00680629" w:rsidRPr="00C93A49" w:rsidRDefault="0067271D" w:rsidP="00D807B3">
      <w:pPr>
        <w:rPr>
          <w:lang w:eastAsia="ru-RU"/>
        </w:rPr>
      </w:pPr>
      <w:r w:rsidRPr="00C93A49">
        <w:rPr>
          <w:lang w:eastAsia="ru-RU"/>
        </w:rPr>
        <w:t xml:space="preserve">                                                             </w:t>
      </w:r>
    </w:p>
    <w:p w:rsidR="00146D45" w:rsidRPr="00C93A49" w:rsidRDefault="00146D45" w:rsidP="00146D45">
      <w:pPr>
        <w:shd w:val="clear" w:color="auto" w:fill="FFFFFF"/>
        <w:spacing w:before="48"/>
        <w:ind w:left="48"/>
        <w:jc w:val="right"/>
        <w:rPr>
          <w:b/>
          <w:spacing w:val="-3"/>
          <w:sz w:val="22"/>
          <w:szCs w:val="22"/>
          <w:lang w:eastAsia="ru-RU"/>
        </w:rPr>
      </w:pPr>
      <w:r w:rsidRPr="00C93A49">
        <w:rPr>
          <w:b/>
          <w:spacing w:val="-3"/>
          <w:sz w:val="22"/>
          <w:szCs w:val="22"/>
          <w:lang w:eastAsia="ru-RU"/>
        </w:rPr>
        <w:t xml:space="preserve">                      </w:t>
      </w:r>
    </w:p>
    <w:p w:rsidR="00146D45" w:rsidRPr="00C93A49" w:rsidRDefault="00146D45" w:rsidP="00146D45">
      <w:pPr>
        <w:shd w:val="clear" w:color="auto" w:fill="FFFFFF"/>
        <w:spacing w:before="48"/>
        <w:ind w:left="48"/>
        <w:jc w:val="center"/>
        <w:rPr>
          <w:sz w:val="22"/>
          <w:szCs w:val="22"/>
          <w:lang w:eastAsia="ru-RU"/>
        </w:rPr>
      </w:pPr>
      <w:r w:rsidRPr="00C93A49">
        <w:rPr>
          <w:spacing w:val="-3"/>
          <w:sz w:val="22"/>
          <w:szCs w:val="22"/>
          <w:lang w:eastAsia="ru-RU"/>
        </w:rPr>
        <w:t>КОТИРОВОЧНАЯ  ЗАЯВКА</w:t>
      </w:r>
    </w:p>
    <w:p w:rsidR="00146D45" w:rsidRPr="00C93A49" w:rsidRDefault="00146D45" w:rsidP="00146D45">
      <w:pPr>
        <w:shd w:val="clear" w:color="auto" w:fill="FFFFFF"/>
        <w:spacing w:before="355"/>
        <w:ind w:left="6106"/>
        <w:rPr>
          <w:spacing w:val="-9"/>
          <w:sz w:val="22"/>
          <w:szCs w:val="22"/>
          <w:lang w:eastAsia="ru-RU"/>
        </w:rPr>
      </w:pPr>
      <w:r w:rsidRPr="00C93A49">
        <w:rPr>
          <w:spacing w:val="-9"/>
          <w:sz w:val="22"/>
          <w:szCs w:val="22"/>
          <w:lang w:eastAsia="ru-RU"/>
        </w:rPr>
        <w:t xml:space="preserve"> Дата: «____» ___________________г.</w:t>
      </w:r>
    </w:p>
    <w:p w:rsidR="00146D45" w:rsidRPr="00C93A49" w:rsidRDefault="00146D45" w:rsidP="00146D45">
      <w:pPr>
        <w:rPr>
          <w:sz w:val="22"/>
          <w:szCs w:val="22"/>
          <w:lang w:eastAsia="ru-RU"/>
        </w:rPr>
      </w:pPr>
    </w:p>
    <w:p w:rsidR="00146D45" w:rsidRPr="00C93A49" w:rsidRDefault="00146D45" w:rsidP="00146D45">
      <w:pPr>
        <w:shd w:val="clear" w:color="auto" w:fill="FFFFFF"/>
        <w:spacing w:line="302" w:lineRule="exact"/>
        <w:ind w:left="-900"/>
        <w:rPr>
          <w:spacing w:val="-3"/>
          <w:sz w:val="22"/>
          <w:szCs w:val="22"/>
          <w:lang w:eastAsia="ru-RU"/>
        </w:rPr>
      </w:pPr>
      <w:r w:rsidRPr="00C93A49">
        <w:rPr>
          <w:spacing w:val="-3"/>
          <w:sz w:val="22"/>
          <w:szCs w:val="22"/>
          <w:lang w:eastAsia="ru-RU"/>
        </w:rPr>
        <w:t>Кому:_________________________________________________________________________________________</w:t>
      </w:r>
    </w:p>
    <w:p w:rsidR="00146D45" w:rsidRPr="00C93A49" w:rsidRDefault="00146D45" w:rsidP="00146D45">
      <w:pPr>
        <w:shd w:val="clear" w:color="auto" w:fill="FFFFFF"/>
        <w:tabs>
          <w:tab w:val="left" w:pos="2025"/>
        </w:tabs>
        <w:spacing w:line="302" w:lineRule="exact"/>
        <w:ind w:left="-900"/>
        <w:jc w:val="center"/>
        <w:rPr>
          <w:spacing w:val="-3"/>
          <w:sz w:val="22"/>
          <w:szCs w:val="22"/>
          <w:lang w:eastAsia="ru-RU"/>
        </w:rPr>
      </w:pPr>
      <w:r w:rsidRPr="00C93A49">
        <w:rPr>
          <w:spacing w:val="-3"/>
          <w:sz w:val="22"/>
          <w:szCs w:val="22"/>
          <w:lang w:eastAsia="ru-RU"/>
        </w:rPr>
        <w:t>(наименование заказчика)</w:t>
      </w:r>
    </w:p>
    <w:p w:rsidR="00146D45" w:rsidRPr="00C93A49" w:rsidRDefault="00146D45" w:rsidP="00146D45">
      <w:pPr>
        <w:shd w:val="clear" w:color="auto" w:fill="FFFFFF"/>
        <w:spacing w:line="302" w:lineRule="exact"/>
        <w:ind w:left="-900"/>
        <w:rPr>
          <w:spacing w:val="-3"/>
          <w:sz w:val="22"/>
          <w:szCs w:val="22"/>
          <w:lang w:eastAsia="ru-RU"/>
        </w:rPr>
      </w:pPr>
      <w:r w:rsidRPr="00C93A49">
        <w:rPr>
          <w:spacing w:val="-3"/>
          <w:sz w:val="22"/>
          <w:szCs w:val="22"/>
          <w:lang w:eastAsia="ru-RU"/>
        </w:rPr>
        <w:t>От кого:</w:t>
      </w:r>
    </w:p>
    <w:p w:rsidR="00146D45" w:rsidRPr="00C93A49" w:rsidRDefault="00146D45" w:rsidP="00146D45">
      <w:pPr>
        <w:shd w:val="clear" w:color="auto" w:fill="FFFFFF"/>
        <w:spacing w:line="302" w:lineRule="exact"/>
        <w:ind w:left="-900"/>
        <w:rPr>
          <w:sz w:val="22"/>
          <w:szCs w:val="22"/>
          <w:lang w:eastAsia="ru-RU"/>
        </w:rPr>
      </w:pPr>
      <w:r w:rsidRPr="00C93A49">
        <w:rPr>
          <w:spacing w:val="-1"/>
          <w:sz w:val="22"/>
          <w:szCs w:val="22"/>
          <w:lang w:eastAsia="ru-RU"/>
        </w:rPr>
        <w:t>Наименование юридического лица (ФИО  физического лица):_________________________________________</w:t>
      </w:r>
    </w:p>
    <w:p w:rsidR="00146D45" w:rsidRPr="00C93A49" w:rsidRDefault="00146D45" w:rsidP="00146D45">
      <w:pPr>
        <w:shd w:val="clear" w:color="auto" w:fill="FFFFFF"/>
        <w:tabs>
          <w:tab w:val="left" w:leader="underscore" w:pos="3787"/>
        </w:tabs>
        <w:spacing w:line="302" w:lineRule="exact"/>
        <w:ind w:left="-900"/>
        <w:rPr>
          <w:spacing w:val="-4"/>
          <w:sz w:val="22"/>
          <w:szCs w:val="22"/>
          <w:lang w:eastAsia="ru-RU"/>
        </w:rPr>
      </w:pPr>
      <w:r w:rsidRPr="00C93A49">
        <w:rPr>
          <w:spacing w:val="-4"/>
          <w:sz w:val="22"/>
          <w:szCs w:val="22"/>
          <w:lang w:eastAsia="ru-RU"/>
        </w:rPr>
        <w:t>________________________________________________________________________________________________</w:t>
      </w:r>
    </w:p>
    <w:p w:rsidR="00146D45" w:rsidRPr="00C93A49" w:rsidRDefault="00146D45" w:rsidP="00146D45">
      <w:pPr>
        <w:shd w:val="clear" w:color="auto" w:fill="FFFFFF"/>
        <w:tabs>
          <w:tab w:val="left" w:leader="underscore" w:pos="3787"/>
        </w:tabs>
        <w:spacing w:line="302" w:lineRule="exact"/>
        <w:rPr>
          <w:spacing w:val="-4"/>
          <w:sz w:val="22"/>
          <w:szCs w:val="22"/>
          <w:vertAlign w:val="superscript"/>
          <w:lang w:eastAsia="ru-RU"/>
        </w:rPr>
      </w:pPr>
    </w:p>
    <w:p w:rsidR="00146D45" w:rsidRPr="007366E0" w:rsidRDefault="00146D45" w:rsidP="00146D45">
      <w:pPr>
        <w:shd w:val="clear" w:color="auto" w:fill="FFFFFF"/>
        <w:tabs>
          <w:tab w:val="left" w:leader="underscore" w:pos="3787"/>
        </w:tabs>
        <w:spacing w:line="302" w:lineRule="exact"/>
        <w:ind w:left="-900"/>
        <w:rPr>
          <w:spacing w:val="-4"/>
          <w:sz w:val="22"/>
          <w:szCs w:val="22"/>
          <w:lang w:eastAsia="ru-RU"/>
        </w:rPr>
      </w:pPr>
      <w:r w:rsidRPr="007366E0">
        <w:rPr>
          <w:spacing w:val="-4"/>
          <w:sz w:val="22"/>
          <w:szCs w:val="22"/>
          <w:lang w:eastAsia="ru-RU"/>
        </w:rPr>
        <w:t>Место нахождения (для юридического лица), место жительства (для физического лица): ________________________________________________________________________________________________________________________________________________________________________________________________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pacing w:val="-4"/>
          <w:sz w:val="22"/>
          <w:szCs w:val="22"/>
          <w:lang w:eastAsia="ru-RU"/>
        </w:rPr>
        <w:t>________________________________________________________________________________________________</w:t>
      </w:r>
    </w:p>
    <w:p w:rsidR="00146D45" w:rsidRPr="007366E0" w:rsidRDefault="00E97A4D" w:rsidP="00146D45">
      <w:pPr>
        <w:shd w:val="clear" w:color="auto" w:fill="FFFFFF"/>
        <w:tabs>
          <w:tab w:val="left" w:leader="underscore" w:pos="3787"/>
        </w:tabs>
        <w:spacing w:line="302" w:lineRule="exact"/>
        <w:ind w:left="-900"/>
        <w:rPr>
          <w:sz w:val="22"/>
          <w:szCs w:val="22"/>
          <w:lang w:eastAsia="ru-RU"/>
        </w:rPr>
      </w:pPr>
      <w:r>
        <w:rPr>
          <w:spacing w:val="-2"/>
          <w:sz w:val="22"/>
          <w:szCs w:val="22"/>
          <w:lang w:eastAsia="ru-RU"/>
        </w:rPr>
        <w:t>Банковские реквизиты У</w:t>
      </w:r>
      <w:r w:rsidR="00146D45" w:rsidRPr="007366E0">
        <w:rPr>
          <w:spacing w:val="-2"/>
          <w:sz w:val="22"/>
          <w:szCs w:val="22"/>
          <w:lang w:eastAsia="ru-RU"/>
        </w:rPr>
        <w:t>частника размещения заказа:</w:t>
      </w:r>
      <w:r w:rsidR="00146D45" w:rsidRPr="007366E0">
        <w:rPr>
          <w:sz w:val="22"/>
          <w:szCs w:val="22"/>
          <w:lang w:eastAsia="ru-RU"/>
        </w:rPr>
        <w:t xml:space="preserve"> __________________________________________________________________________________________________________________________________________________________________________________________ </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_____________________________________________________________________________________________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Номер контактного телефона: 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Адрес электронной почты______________________________________________________________________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ИНН________________________________________________________________________________________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КПП ________________________________________________________________________________________</w:t>
      </w:r>
    </w:p>
    <w:p w:rsidR="00D11C32" w:rsidRPr="007366E0" w:rsidRDefault="00146D45" w:rsidP="00146D45">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 xml:space="preserve">           </w:t>
      </w:r>
    </w:p>
    <w:p w:rsidR="00D11C32" w:rsidRPr="007366E0" w:rsidRDefault="00D11C32" w:rsidP="00146D45">
      <w:pPr>
        <w:shd w:val="clear" w:color="auto" w:fill="FFFFFF"/>
        <w:tabs>
          <w:tab w:val="left" w:leader="underscore" w:pos="3787"/>
        </w:tabs>
        <w:spacing w:line="302" w:lineRule="exact"/>
        <w:ind w:left="-900"/>
        <w:jc w:val="both"/>
        <w:rPr>
          <w:sz w:val="22"/>
          <w:szCs w:val="22"/>
          <w:lang w:eastAsia="ru-RU"/>
        </w:rPr>
      </w:pPr>
    </w:p>
    <w:p w:rsidR="00372D22" w:rsidRPr="007366E0" w:rsidRDefault="00146D45" w:rsidP="00146D45">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 xml:space="preserve">Изучив извещение </w:t>
      </w:r>
      <w:r w:rsidR="00372D22" w:rsidRPr="007366E0">
        <w:rPr>
          <w:sz w:val="22"/>
          <w:szCs w:val="22"/>
          <w:lang w:eastAsia="ru-RU"/>
        </w:rPr>
        <w:t>о проведении</w:t>
      </w:r>
      <w:r w:rsidR="009360EC" w:rsidRPr="007366E0">
        <w:rPr>
          <w:sz w:val="22"/>
          <w:szCs w:val="22"/>
          <w:lang w:eastAsia="ru-RU"/>
        </w:rPr>
        <w:t xml:space="preserve"> </w:t>
      </w:r>
      <w:r w:rsidRPr="007366E0">
        <w:rPr>
          <w:sz w:val="22"/>
          <w:szCs w:val="22"/>
          <w:lang w:eastAsia="ru-RU"/>
        </w:rPr>
        <w:t xml:space="preserve">запросе котировок и </w:t>
      </w:r>
      <w:r w:rsidR="009360EC" w:rsidRPr="007366E0">
        <w:rPr>
          <w:sz w:val="22"/>
          <w:szCs w:val="22"/>
          <w:lang w:eastAsia="ru-RU"/>
        </w:rPr>
        <w:t>закупочную документацию и принимая установленные в них требования и условия запроса котировок</w:t>
      </w:r>
      <w:r w:rsidRPr="007366E0">
        <w:rPr>
          <w:sz w:val="22"/>
          <w:szCs w:val="22"/>
          <w:lang w:eastAsia="ru-RU"/>
        </w:rPr>
        <w:t xml:space="preserve">, </w:t>
      </w:r>
      <w:r w:rsidR="00372D22" w:rsidRPr="007366E0">
        <w:rPr>
          <w:sz w:val="22"/>
          <w:szCs w:val="22"/>
          <w:lang w:eastAsia="ru-RU"/>
        </w:rPr>
        <w:t>предлагаем заключить Договор на: _____________________________________________________________________________________________________</w:t>
      </w:r>
    </w:p>
    <w:p w:rsidR="00372D22" w:rsidRPr="007366E0" w:rsidRDefault="00372D22" w:rsidP="00146D45">
      <w:pPr>
        <w:shd w:val="clear" w:color="auto" w:fill="FFFFFF"/>
        <w:tabs>
          <w:tab w:val="left" w:leader="underscore" w:pos="3787"/>
        </w:tabs>
        <w:spacing w:line="302" w:lineRule="exact"/>
        <w:ind w:left="-900"/>
        <w:jc w:val="both"/>
        <w:rPr>
          <w:i/>
          <w:sz w:val="22"/>
          <w:szCs w:val="22"/>
          <w:vertAlign w:val="superscript"/>
          <w:lang w:eastAsia="ru-RU"/>
        </w:rPr>
      </w:pPr>
      <w:r w:rsidRPr="007366E0">
        <w:rPr>
          <w:sz w:val="22"/>
          <w:szCs w:val="22"/>
          <w:vertAlign w:val="superscript"/>
          <w:lang w:eastAsia="ru-RU"/>
        </w:rPr>
        <w:t xml:space="preserve">                                                                                                    </w:t>
      </w:r>
      <w:r w:rsidRPr="007366E0">
        <w:rPr>
          <w:i/>
          <w:sz w:val="22"/>
          <w:szCs w:val="22"/>
          <w:vertAlign w:val="superscript"/>
          <w:lang w:eastAsia="ru-RU"/>
        </w:rPr>
        <w:t>(предмет запроса котировок)</w:t>
      </w:r>
    </w:p>
    <w:p w:rsidR="00372D22" w:rsidRPr="007366E0" w:rsidRDefault="00372D22" w:rsidP="00146D45">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 xml:space="preserve">на условиях </w:t>
      </w:r>
      <w:r w:rsidR="00C93A49" w:rsidRPr="007366E0">
        <w:rPr>
          <w:sz w:val="22"/>
          <w:szCs w:val="22"/>
          <w:lang w:eastAsia="ru-RU"/>
        </w:rPr>
        <w:t xml:space="preserve"> </w:t>
      </w:r>
      <w:r w:rsidR="00146D45" w:rsidRPr="007366E0">
        <w:rPr>
          <w:sz w:val="22"/>
          <w:szCs w:val="22"/>
          <w:lang w:eastAsia="ru-RU"/>
        </w:rPr>
        <w:t xml:space="preserve"> </w:t>
      </w:r>
      <w:r w:rsidRPr="007366E0">
        <w:rPr>
          <w:sz w:val="22"/>
          <w:szCs w:val="22"/>
          <w:lang w:eastAsia="ru-RU"/>
        </w:rPr>
        <w:t xml:space="preserve">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настоящей заявке на общую сумму: </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Стоимость заявки, без НДС, руб.</w:t>
      </w:r>
      <w:r w:rsidRPr="007366E0">
        <w:rPr>
          <w:sz w:val="22"/>
          <w:szCs w:val="22"/>
          <w:lang w:eastAsia="ru-RU"/>
        </w:rPr>
        <w:tab/>
        <w:t>__________________________________________________________</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кроме того, НДС, руб.</w:t>
      </w:r>
      <w:r w:rsidRPr="007366E0">
        <w:rPr>
          <w:sz w:val="22"/>
          <w:szCs w:val="22"/>
          <w:lang w:eastAsia="ru-RU"/>
        </w:rPr>
        <w:tab/>
        <w:t>_________________________________________________________</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Итого,</w:t>
      </w:r>
    </w:p>
    <w:p w:rsidR="00372D22" w:rsidRPr="007366E0" w:rsidRDefault="00E97A4D" w:rsidP="00372D22">
      <w:pPr>
        <w:shd w:val="clear" w:color="auto" w:fill="FFFFFF"/>
        <w:tabs>
          <w:tab w:val="left" w:leader="underscore" w:pos="3787"/>
        </w:tabs>
        <w:spacing w:line="302" w:lineRule="exact"/>
        <w:ind w:left="-900"/>
        <w:jc w:val="both"/>
        <w:rPr>
          <w:sz w:val="22"/>
          <w:szCs w:val="22"/>
          <w:lang w:eastAsia="ru-RU"/>
        </w:rPr>
      </w:pPr>
      <w:r>
        <w:rPr>
          <w:sz w:val="22"/>
          <w:szCs w:val="22"/>
          <w:lang w:eastAsia="ru-RU"/>
        </w:rPr>
        <w:t>С</w:t>
      </w:r>
      <w:r w:rsidR="00372D22" w:rsidRPr="007366E0">
        <w:rPr>
          <w:sz w:val="22"/>
          <w:szCs w:val="22"/>
          <w:lang w:eastAsia="ru-RU"/>
        </w:rPr>
        <w:t>тоимость заявки с НДС, руб.</w:t>
      </w:r>
      <w:r w:rsidR="00372D22" w:rsidRPr="007366E0">
        <w:rPr>
          <w:sz w:val="22"/>
          <w:szCs w:val="22"/>
          <w:lang w:eastAsia="ru-RU"/>
        </w:rPr>
        <w:tab/>
        <w:t>_________________________________________________________</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D11C32" w:rsidRPr="007366E0" w:rsidRDefault="00D11C32" w:rsidP="00D11C32">
      <w:pPr>
        <w:ind w:left="-902" w:firstLine="709"/>
        <w:rPr>
          <w:spacing w:val="-2"/>
          <w:sz w:val="22"/>
          <w:szCs w:val="22"/>
          <w:lang w:eastAsia="ru-RU"/>
        </w:rPr>
      </w:pPr>
    </w:p>
    <w:p w:rsidR="00146D45" w:rsidRPr="007366E0" w:rsidRDefault="00146D45" w:rsidP="00D11C32">
      <w:pPr>
        <w:ind w:left="-902" w:firstLine="709"/>
        <w:rPr>
          <w:sz w:val="22"/>
          <w:szCs w:val="22"/>
          <w:lang w:eastAsia="ru-RU"/>
        </w:rPr>
      </w:pPr>
      <w:r w:rsidRPr="007366E0">
        <w:rPr>
          <w:spacing w:val="-4"/>
          <w:sz w:val="22"/>
          <w:szCs w:val="22"/>
          <w:lang w:eastAsia="ru-RU"/>
        </w:rPr>
        <w:t xml:space="preserve">            </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3135"/>
        <w:gridCol w:w="5087"/>
      </w:tblGrid>
      <w:tr w:rsidR="00C93A49" w:rsidRPr="007366E0" w:rsidTr="008C6C1F">
        <w:tc>
          <w:tcPr>
            <w:tcW w:w="10173" w:type="dxa"/>
            <w:gridSpan w:val="3"/>
          </w:tcPr>
          <w:p w:rsidR="008235CC" w:rsidRPr="007366E0" w:rsidRDefault="008235CC" w:rsidP="009360EC">
            <w:pPr>
              <w:rPr>
                <w:sz w:val="22"/>
                <w:szCs w:val="22"/>
              </w:rPr>
            </w:pPr>
            <w:r w:rsidRPr="007366E0">
              <w:rPr>
                <w:sz w:val="22"/>
                <w:szCs w:val="22"/>
              </w:rPr>
              <w:t xml:space="preserve">Цена предложения включает в себя </w:t>
            </w:r>
            <w:r w:rsidR="00AC7413" w:rsidRPr="007366E0">
              <w:rPr>
                <w:sz w:val="22"/>
                <w:szCs w:val="22"/>
              </w:rPr>
              <w:t>конечную сумму, с учетом всех затрат, издержек и иных возможных расходов Участника, в том числе</w:t>
            </w:r>
            <w:r w:rsidR="004E50C5" w:rsidRPr="007366E0">
              <w:rPr>
                <w:sz w:val="22"/>
                <w:szCs w:val="22"/>
              </w:rPr>
              <w:t xml:space="preserve"> уплату налогов, сборов, таможенных и других обязательных </w:t>
            </w:r>
            <w:r w:rsidR="00B81679" w:rsidRPr="007366E0">
              <w:rPr>
                <w:sz w:val="22"/>
                <w:szCs w:val="22"/>
              </w:rPr>
              <w:t>платежей, НДС</w:t>
            </w:r>
            <w:r w:rsidR="004E50C5" w:rsidRPr="007366E0">
              <w:rPr>
                <w:sz w:val="22"/>
                <w:szCs w:val="22"/>
              </w:rPr>
              <w:t>.</w:t>
            </w:r>
          </w:p>
        </w:tc>
      </w:tr>
      <w:tr w:rsidR="00C93A49" w:rsidRPr="007366E0" w:rsidTr="008C6C1F">
        <w:tc>
          <w:tcPr>
            <w:tcW w:w="1951" w:type="dxa"/>
          </w:tcPr>
          <w:p w:rsidR="008235CC" w:rsidRPr="007366E0" w:rsidRDefault="008235CC" w:rsidP="00D807B3">
            <w:pPr>
              <w:rPr>
                <w:sz w:val="22"/>
                <w:szCs w:val="22"/>
              </w:rPr>
            </w:pPr>
          </w:p>
        </w:tc>
        <w:tc>
          <w:tcPr>
            <w:tcW w:w="8222" w:type="dxa"/>
            <w:gridSpan w:val="2"/>
          </w:tcPr>
          <w:p w:rsidR="008235CC" w:rsidRPr="007366E0" w:rsidRDefault="008235CC" w:rsidP="00D807B3">
            <w:pPr>
              <w:rPr>
                <w:sz w:val="22"/>
                <w:szCs w:val="22"/>
              </w:rPr>
            </w:pPr>
          </w:p>
        </w:tc>
      </w:tr>
      <w:tr w:rsidR="00C93A49" w:rsidRPr="007366E0" w:rsidTr="008C6C1F">
        <w:tc>
          <w:tcPr>
            <w:tcW w:w="10173" w:type="dxa"/>
            <w:gridSpan w:val="3"/>
          </w:tcPr>
          <w:p w:rsidR="0005143A" w:rsidRPr="007366E0" w:rsidRDefault="0005143A" w:rsidP="00471F78">
            <w:pPr>
              <w:jc w:val="both"/>
              <w:rPr>
                <w:sz w:val="22"/>
                <w:szCs w:val="22"/>
              </w:rPr>
            </w:pPr>
            <w:r w:rsidRPr="007366E0">
              <w:rPr>
                <w:sz w:val="22"/>
                <w:szCs w:val="22"/>
              </w:rPr>
              <w:t xml:space="preserve">Порядок оплаты: </w:t>
            </w:r>
            <w:r w:rsidR="0098770F" w:rsidRPr="007366E0">
              <w:rPr>
                <w:sz w:val="22"/>
                <w:szCs w:val="22"/>
              </w:rPr>
              <w:t xml:space="preserve"> </w:t>
            </w:r>
            <w:r w:rsidR="00471F78" w:rsidRPr="007366E0">
              <w:rPr>
                <w:sz w:val="22"/>
                <w:szCs w:val="22"/>
              </w:rPr>
              <w:t>________________________________________________________________________</w:t>
            </w:r>
          </w:p>
        </w:tc>
      </w:tr>
      <w:tr w:rsidR="00C93A49" w:rsidRPr="007366E0" w:rsidTr="008C6C1F">
        <w:tc>
          <w:tcPr>
            <w:tcW w:w="10173" w:type="dxa"/>
            <w:gridSpan w:val="3"/>
          </w:tcPr>
          <w:p w:rsidR="008235CC" w:rsidRPr="007366E0" w:rsidRDefault="008235CC" w:rsidP="00D807B3">
            <w:pPr>
              <w:rPr>
                <w:sz w:val="22"/>
                <w:szCs w:val="22"/>
              </w:rPr>
            </w:pPr>
          </w:p>
        </w:tc>
      </w:tr>
      <w:tr w:rsidR="00C93A49" w:rsidRPr="007366E0" w:rsidTr="008C6C1F">
        <w:tc>
          <w:tcPr>
            <w:tcW w:w="10173" w:type="dxa"/>
            <w:gridSpan w:val="3"/>
          </w:tcPr>
          <w:p w:rsidR="008235CC" w:rsidRPr="007366E0" w:rsidRDefault="00D353C7" w:rsidP="003B60AC">
            <w:pPr>
              <w:rPr>
                <w:sz w:val="22"/>
                <w:szCs w:val="22"/>
              </w:rPr>
            </w:pPr>
            <w:r w:rsidRPr="007366E0">
              <w:rPr>
                <w:sz w:val="22"/>
                <w:szCs w:val="22"/>
              </w:rPr>
              <w:t xml:space="preserve">Срок </w:t>
            </w:r>
            <w:r w:rsidR="002D78BE" w:rsidRPr="007366E0">
              <w:rPr>
                <w:sz w:val="22"/>
                <w:szCs w:val="22"/>
              </w:rPr>
              <w:t>выполнения работ</w:t>
            </w:r>
            <w:r w:rsidR="00AB6EAA" w:rsidRPr="007366E0">
              <w:rPr>
                <w:sz w:val="22"/>
                <w:szCs w:val="22"/>
              </w:rPr>
              <w:t>:</w:t>
            </w:r>
            <w:r w:rsidR="00FB4FE5" w:rsidRPr="007366E0">
              <w:rPr>
                <w:sz w:val="22"/>
                <w:szCs w:val="22"/>
              </w:rPr>
              <w:t xml:space="preserve"> </w:t>
            </w:r>
            <w:r w:rsidR="003B60AC" w:rsidRPr="007366E0">
              <w:rPr>
                <w:sz w:val="22"/>
                <w:szCs w:val="22"/>
              </w:rPr>
              <w:t>_____________________________________________________________________</w:t>
            </w:r>
            <w:r w:rsidRPr="007366E0">
              <w:rPr>
                <w:sz w:val="22"/>
                <w:szCs w:val="22"/>
              </w:rPr>
              <w:t xml:space="preserve"> </w:t>
            </w:r>
            <w:r w:rsidR="00AB6EAA" w:rsidRPr="007366E0">
              <w:rPr>
                <w:sz w:val="22"/>
                <w:szCs w:val="22"/>
              </w:rPr>
              <w:t xml:space="preserve"> </w:t>
            </w:r>
          </w:p>
        </w:tc>
      </w:tr>
      <w:tr w:rsidR="00C93A49" w:rsidRPr="007366E0" w:rsidTr="0083013E">
        <w:tc>
          <w:tcPr>
            <w:tcW w:w="10173" w:type="dxa"/>
            <w:gridSpan w:val="3"/>
          </w:tcPr>
          <w:p w:rsidR="008235CC" w:rsidRPr="007366E0" w:rsidRDefault="008235CC" w:rsidP="00D807B3">
            <w:pPr>
              <w:rPr>
                <w:sz w:val="22"/>
                <w:szCs w:val="22"/>
              </w:rPr>
            </w:pPr>
          </w:p>
        </w:tc>
      </w:tr>
      <w:tr w:rsidR="00C93A49" w:rsidRPr="007366E0" w:rsidTr="00015D23">
        <w:tc>
          <w:tcPr>
            <w:tcW w:w="5086" w:type="dxa"/>
            <w:gridSpan w:val="2"/>
            <w:vAlign w:val="center"/>
          </w:tcPr>
          <w:p w:rsidR="00715D1E" w:rsidRPr="007366E0" w:rsidRDefault="0078510C" w:rsidP="002D78BE">
            <w:pPr>
              <w:rPr>
                <w:sz w:val="22"/>
                <w:szCs w:val="22"/>
              </w:rPr>
            </w:pPr>
            <w:r w:rsidRPr="007366E0">
              <w:rPr>
                <w:sz w:val="22"/>
                <w:szCs w:val="22"/>
              </w:rPr>
              <w:t xml:space="preserve">Гарантия качества  на </w:t>
            </w:r>
            <w:r w:rsidR="002D78BE" w:rsidRPr="007366E0">
              <w:rPr>
                <w:sz w:val="22"/>
                <w:szCs w:val="22"/>
              </w:rPr>
              <w:t xml:space="preserve"> выполняемую работу</w:t>
            </w:r>
          </w:p>
        </w:tc>
        <w:tc>
          <w:tcPr>
            <w:tcW w:w="5087" w:type="dxa"/>
            <w:tcBorders>
              <w:bottom w:val="single" w:sz="4" w:space="0" w:color="auto"/>
            </w:tcBorders>
          </w:tcPr>
          <w:p w:rsidR="00715D1E" w:rsidRPr="007366E0" w:rsidRDefault="00715D1E" w:rsidP="00D807B3">
            <w:pPr>
              <w:rPr>
                <w:sz w:val="22"/>
                <w:szCs w:val="22"/>
              </w:rPr>
            </w:pPr>
          </w:p>
          <w:p w:rsidR="00715D1E" w:rsidRPr="007366E0" w:rsidRDefault="00715D1E" w:rsidP="00D807B3">
            <w:pPr>
              <w:rPr>
                <w:sz w:val="22"/>
                <w:szCs w:val="22"/>
              </w:rPr>
            </w:pPr>
          </w:p>
        </w:tc>
      </w:tr>
      <w:tr w:rsidR="00C93A49" w:rsidRPr="007366E0" w:rsidTr="0083013E">
        <w:tc>
          <w:tcPr>
            <w:tcW w:w="10173" w:type="dxa"/>
            <w:gridSpan w:val="3"/>
          </w:tcPr>
          <w:p w:rsidR="005106FE" w:rsidRPr="007366E0" w:rsidRDefault="005106FE" w:rsidP="00D807B3">
            <w:pPr>
              <w:rPr>
                <w:sz w:val="22"/>
                <w:szCs w:val="22"/>
              </w:rPr>
            </w:pPr>
          </w:p>
        </w:tc>
      </w:tr>
      <w:tr w:rsidR="00C93A49" w:rsidRPr="007366E0" w:rsidTr="005106FE">
        <w:tc>
          <w:tcPr>
            <w:tcW w:w="10173" w:type="dxa"/>
            <w:gridSpan w:val="3"/>
          </w:tcPr>
          <w:p w:rsidR="008235CC" w:rsidRPr="007366E0" w:rsidRDefault="00687FC6" w:rsidP="00F23163">
            <w:pPr>
              <w:rPr>
                <w:sz w:val="22"/>
                <w:szCs w:val="22"/>
              </w:rPr>
            </w:pPr>
            <w:r w:rsidRPr="007366E0">
              <w:rPr>
                <w:sz w:val="22"/>
                <w:szCs w:val="22"/>
              </w:rPr>
              <w:t>М</w:t>
            </w:r>
            <w:r w:rsidR="008235CC" w:rsidRPr="007366E0">
              <w:rPr>
                <w:sz w:val="22"/>
                <w:szCs w:val="22"/>
              </w:rPr>
              <w:t xml:space="preserve">есто </w:t>
            </w:r>
            <w:r w:rsidR="003B60AC" w:rsidRPr="007366E0">
              <w:rPr>
                <w:sz w:val="22"/>
                <w:szCs w:val="22"/>
              </w:rPr>
              <w:t>поставки товара</w:t>
            </w:r>
            <w:r w:rsidR="007F3401" w:rsidRPr="007366E0">
              <w:rPr>
                <w:sz w:val="22"/>
                <w:szCs w:val="22"/>
              </w:rPr>
              <w:t xml:space="preserve">  </w:t>
            </w:r>
            <w:r w:rsidR="003B60AC" w:rsidRPr="007366E0">
              <w:rPr>
                <w:sz w:val="22"/>
                <w:szCs w:val="22"/>
              </w:rPr>
              <w:t>(выполнения работ, оказания услуг)</w:t>
            </w:r>
            <w:r w:rsidR="007F3401" w:rsidRPr="007366E0">
              <w:rPr>
                <w:sz w:val="22"/>
                <w:szCs w:val="22"/>
              </w:rPr>
              <w:t xml:space="preserve">: Республика Мордовия, Зубово-Полянский район, </w:t>
            </w:r>
            <w:r w:rsidR="00F23163" w:rsidRPr="007366E0">
              <w:rPr>
                <w:sz w:val="22"/>
                <w:szCs w:val="22"/>
              </w:rPr>
              <w:t>р.п. Зубова Поляна</w:t>
            </w:r>
          </w:p>
        </w:tc>
      </w:tr>
    </w:tbl>
    <w:p w:rsidR="00C03D9A" w:rsidRPr="007366E0" w:rsidRDefault="00C03D9A" w:rsidP="00D807B3">
      <w:pPr>
        <w:rPr>
          <w:sz w:val="22"/>
          <w:szCs w:val="22"/>
        </w:rPr>
      </w:pPr>
    </w:p>
    <w:p w:rsidR="00BA3EDB" w:rsidRPr="007366E0" w:rsidRDefault="00BA3EDB" w:rsidP="00D807B3">
      <w:pPr>
        <w:rPr>
          <w:sz w:val="22"/>
          <w:szCs w:val="22"/>
          <w:lang w:eastAsia="ru-RU"/>
        </w:rPr>
      </w:pPr>
      <w:r w:rsidRPr="007366E0">
        <w:rPr>
          <w:sz w:val="22"/>
          <w:szCs w:val="22"/>
        </w:rPr>
        <w:t>Настоящее Предложение имеет правовой статус оферты и действует до «____»_______________________ года.</w:t>
      </w:r>
    </w:p>
    <w:p w:rsidR="00C03D9A" w:rsidRPr="007366E0" w:rsidRDefault="00BA3EDB" w:rsidP="00D807B3">
      <w:pPr>
        <w:rPr>
          <w:sz w:val="22"/>
          <w:szCs w:val="22"/>
          <w:lang w:eastAsia="ru-RU"/>
        </w:rPr>
      </w:pPr>
      <w:r w:rsidRPr="007366E0">
        <w:rPr>
          <w:sz w:val="22"/>
          <w:szCs w:val="22"/>
          <w:lang w:eastAsia="ru-RU"/>
        </w:rPr>
        <w:t xml:space="preserve"> </w:t>
      </w:r>
    </w:p>
    <w:p w:rsidR="00BA3EDB" w:rsidRPr="007366E0" w:rsidRDefault="00BA3EDB" w:rsidP="00D807B3">
      <w:pPr>
        <w:rPr>
          <w:sz w:val="22"/>
          <w:szCs w:val="22"/>
        </w:rPr>
      </w:pPr>
      <w:r w:rsidRPr="007366E0">
        <w:rPr>
          <w:sz w:val="22"/>
          <w:szCs w:val="22"/>
        </w:rPr>
        <w:t xml:space="preserve">Настоящим </w:t>
      </w:r>
      <w:r w:rsidR="00946B33" w:rsidRPr="007366E0">
        <w:rPr>
          <w:sz w:val="22"/>
          <w:szCs w:val="22"/>
        </w:rPr>
        <w:t>подтверждаем, что</w:t>
      </w:r>
      <w:r w:rsidRPr="007366E0">
        <w:rPr>
          <w:sz w:val="22"/>
          <w:szCs w:val="22"/>
        </w:rPr>
        <w:t>:</w:t>
      </w:r>
    </w:p>
    <w:p w:rsidR="00946B33" w:rsidRPr="007366E0" w:rsidRDefault="00946B33" w:rsidP="00946B33">
      <w:pPr>
        <w:pStyle w:val="af7"/>
        <w:numPr>
          <w:ilvl w:val="1"/>
          <w:numId w:val="21"/>
        </w:numPr>
        <w:rPr>
          <w:sz w:val="22"/>
          <w:szCs w:val="22"/>
          <w:lang w:eastAsia="ru-RU"/>
        </w:rPr>
      </w:pPr>
      <w:r w:rsidRPr="007366E0">
        <w:rPr>
          <w:sz w:val="22"/>
          <w:szCs w:val="22"/>
          <w:lang w:eastAsia="ru-RU"/>
        </w:rPr>
        <w:t>(</w:t>
      </w:r>
      <w:r w:rsidRPr="007366E0">
        <w:rPr>
          <w:i/>
          <w:sz w:val="22"/>
          <w:szCs w:val="22"/>
          <w:lang w:eastAsia="ru-RU"/>
        </w:rPr>
        <w:t xml:space="preserve">наименование Участника) </w:t>
      </w:r>
      <w:r w:rsidRPr="007366E0">
        <w:rPr>
          <w:sz w:val="22"/>
          <w:szCs w:val="22"/>
          <w:lang w:eastAsia="ru-RU"/>
        </w:rPr>
        <w:t>обладает гражданской правоспособностью</w:t>
      </w:r>
      <w:r w:rsidRPr="007366E0">
        <w:rPr>
          <w:i/>
          <w:sz w:val="22"/>
          <w:szCs w:val="22"/>
          <w:lang w:eastAsia="ru-RU"/>
        </w:rPr>
        <w:t xml:space="preserve"> </w:t>
      </w:r>
      <w:r w:rsidRPr="007366E0">
        <w:rPr>
          <w:sz w:val="22"/>
          <w:szCs w:val="22"/>
          <w:lang w:eastAsia="ru-RU"/>
        </w:rPr>
        <w:t>для заключения договора.</w:t>
      </w:r>
    </w:p>
    <w:p w:rsidR="003024A5" w:rsidRPr="007366E0" w:rsidRDefault="003024A5" w:rsidP="003024A5">
      <w:pPr>
        <w:pStyle w:val="af7"/>
        <w:ind w:left="1419"/>
        <w:rPr>
          <w:sz w:val="22"/>
          <w:szCs w:val="22"/>
          <w:lang w:eastAsia="ru-RU"/>
        </w:rPr>
      </w:pPr>
    </w:p>
    <w:p w:rsidR="00BA3EDB" w:rsidRPr="007366E0" w:rsidRDefault="00BA3EDB" w:rsidP="00946B33">
      <w:pPr>
        <w:pStyle w:val="af7"/>
        <w:numPr>
          <w:ilvl w:val="1"/>
          <w:numId w:val="21"/>
        </w:numPr>
        <w:jc w:val="both"/>
        <w:rPr>
          <w:sz w:val="22"/>
          <w:szCs w:val="22"/>
        </w:rPr>
      </w:pPr>
      <w:r w:rsidRPr="007366E0">
        <w:rPr>
          <w:sz w:val="22"/>
          <w:szCs w:val="22"/>
        </w:rPr>
        <w:t xml:space="preserve">Ликвидация </w:t>
      </w:r>
      <w:r w:rsidR="00837EDB" w:rsidRPr="007366E0">
        <w:rPr>
          <w:i/>
          <w:sz w:val="22"/>
          <w:szCs w:val="22"/>
        </w:rPr>
        <w:t>(наименование Участника)</w:t>
      </w:r>
      <w:r w:rsidRPr="007366E0">
        <w:rPr>
          <w:sz w:val="22"/>
          <w:szCs w:val="22"/>
        </w:rPr>
        <w:t xml:space="preserve"> не проводится, решение арбитражного суда о признании </w:t>
      </w:r>
      <w:r w:rsidR="007C2B1F" w:rsidRPr="007366E0">
        <w:rPr>
          <w:i/>
          <w:sz w:val="22"/>
          <w:szCs w:val="22"/>
        </w:rPr>
        <w:t>(наименование Участника)</w:t>
      </w:r>
      <w:r w:rsidRPr="007366E0">
        <w:rPr>
          <w:sz w:val="22"/>
          <w:szCs w:val="22"/>
        </w:rPr>
        <w:t xml:space="preserve"> банкротом и об открытии конкурсного производства отсутствует (если иное – указать).</w:t>
      </w:r>
    </w:p>
    <w:p w:rsidR="00F23163" w:rsidRPr="007366E0" w:rsidRDefault="00F23163" w:rsidP="00946B33">
      <w:pPr>
        <w:pStyle w:val="af7"/>
        <w:ind w:left="1419"/>
        <w:jc w:val="both"/>
        <w:rPr>
          <w:sz w:val="22"/>
          <w:szCs w:val="22"/>
        </w:rPr>
      </w:pPr>
    </w:p>
    <w:p w:rsidR="00BA3EDB" w:rsidRPr="007366E0" w:rsidRDefault="00BA3EDB" w:rsidP="00946B33">
      <w:pPr>
        <w:pStyle w:val="af7"/>
        <w:numPr>
          <w:ilvl w:val="1"/>
          <w:numId w:val="21"/>
        </w:numPr>
        <w:jc w:val="both"/>
        <w:rPr>
          <w:sz w:val="22"/>
          <w:szCs w:val="22"/>
        </w:rPr>
      </w:pPr>
      <w:r w:rsidRPr="007366E0">
        <w:rPr>
          <w:sz w:val="22"/>
          <w:szCs w:val="22"/>
        </w:rPr>
        <w:t xml:space="preserve">Деятельность </w:t>
      </w:r>
      <w:r w:rsidR="007C2B1F" w:rsidRPr="007366E0">
        <w:rPr>
          <w:i/>
          <w:sz w:val="22"/>
          <w:szCs w:val="22"/>
        </w:rPr>
        <w:t>(наименование Участника)</w:t>
      </w:r>
      <w:r w:rsidRPr="007366E0">
        <w:rPr>
          <w:sz w:val="22"/>
          <w:szCs w:val="22"/>
        </w:rPr>
        <w:t xml:space="preserve"> в порядке, предусмотренном Кодексом РФ об административных правонарушениях, на день подачи заявки на участие в запросе котировок не приостановлена (если иное – указать).</w:t>
      </w:r>
    </w:p>
    <w:p w:rsidR="00F23163" w:rsidRPr="007366E0" w:rsidRDefault="00F23163" w:rsidP="00946B33">
      <w:pPr>
        <w:pStyle w:val="af7"/>
        <w:ind w:left="1419"/>
        <w:jc w:val="both"/>
        <w:rPr>
          <w:sz w:val="22"/>
          <w:szCs w:val="22"/>
        </w:rPr>
      </w:pPr>
    </w:p>
    <w:p w:rsidR="00BA3EDB" w:rsidRPr="007366E0" w:rsidRDefault="00BA3EDB" w:rsidP="00946B33">
      <w:pPr>
        <w:pStyle w:val="af7"/>
        <w:numPr>
          <w:ilvl w:val="1"/>
          <w:numId w:val="21"/>
        </w:numPr>
        <w:jc w:val="both"/>
        <w:rPr>
          <w:sz w:val="22"/>
          <w:szCs w:val="22"/>
        </w:rPr>
      </w:pPr>
      <w:r w:rsidRPr="007366E0">
        <w:rPr>
          <w:sz w:val="22"/>
          <w:szCs w:val="22"/>
        </w:rPr>
        <w:t>Задолженность по начисленным налогам, сборам и иным обязательным платежам в бюджеты любого уровня или государственные внебюджетные фонды</w:t>
      </w:r>
      <w:r w:rsidR="007C2B1F" w:rsidRPr="007366E0">
        <w:rPr>
          <w:sz w:val="22"/>
          <w:szCs w:val="22"/>
        </w:rPr>
        <w:t xml:space="preserve"> у </w:t>
      </w:r>
      <w:r w:rsidR="007C2B1F" w:rsidRPr="007366E0">
        <w:rPr>
          <w:i/>
          <w:sz w:val="22"/>
          <w:szCs w:val="22"/>
        </w:rPr>
        <w:t>(наименование Участника)</w:t>
      </w:r>
      <w:r w:rsidRPr="007366E0">
        <w:rPr>
          <w:sz w:val="22"/>
          <w:szCs w:val="22"/>
        </w:rPr>
        <w:t xml:space="preserve"> отсутствует (если иное – указать);</w:t>
      </w:r>
    </w:p>
    <w:p w:rsidR="00F23163" w:rsidRPr="007366E0" w:rsidRDefault="00F23163" w:rsidP="00946B33">
      <w:pPr>
        <w:jc w:val="both"/>
        <w:rPr>
          <w:sz w:val="22"/>
          <w:szCs w:val="22"/>
        </w:rPr>
      </w:pPr>
      <w:r w:rsidRPr="007366E0">
        <w:rPr>
          <w:sz w:val="22"/>
          <w:szCs w:val="22"/>
        </w:rPr>
        <w:t xml:space="preserve">                   </w:t>
      </w:r>
    </w:p>
    <w:p w:rsidR="00BA3EDB" w:rsidRPr="007366E0" w:rsidRDefault="00E97A4D" w:rsidP="00946B33">
      <w:pPr>
        <w:pStyle w:val="af7"/>
        <w:numPr>
          <w:ilvl w:val="1"/>
          <w:numId w:val="21"/>
        </w:numPr>
        <w:jc w:val="both"/>
        <w:rPr>
          <w:sz w:val="22"/>
          <w:szCs w:val="22"/>
        </w:rPr>
      </w:pPr>
      <w:r>
        <w:rPr>
          <w:sz w:val="22"/>
          <w:szCs w:val="22"/>
        </w:rPr>
        <w:t xml:space="preserve">В предусмотренных </w:t>
      </w:r>
      <w:r w:rsidRPr="007366E0">
        <w:rPr>
          <w:sz w:val="22"/>
          <w:szCs w:val="22"/>
        </w:rPr>
        <w:t>действующим</w:t>
      </w:r>
      <w:r w:rsidR="00BA3EDB" w:rsidRPr="007366E0">
        <w:rPr>
          <w:sz w:val="22"/>
          <w:szCs w:val="22"/>
        </w:rPr>
        <w:t xml:space="preserve"> законо</w:t>
      </w:r>
      <w:r>
        <w:rPr>
          <w:sz w:val="22"/>
          <w:szCs w:val="22"/>
        </w:rPr>
        <w:t>дательством реестрах</w:t>
      </w:r>
      <w:r w:rsidR="00BA3EDB" w:rsidRPr="007366E0">
        <w:rPr>
          <w:sz w:val="22"/>
          <w:szCs w:val="22"/>
        </w:rPr>
        <w:t xml:space="preserve"> недобросовестных поставщиков </w:t>
      </w:r>
      <w:r w:rsidR="00F23163" w:rsidRPr="007366E0">
        <w:rPr>
          <w:sz w:val="22"/>
          <w:szCs w:val="22"/>
        </w:rPr>
        <w:t xml:space="preserve">      </w:t>
      </w:r>
      <w:r w:rsidR="00BA3EDB" w:rsidRPr="007366E0">
        <w:rPr>
          <w:sz w:val="22"/>
          <w:szCs w:val="22"/>
        </w:rPr>
        <w:t>сведения о</w:t>
      </w:r>
      <w:r w:rsidR="007C2B1F" w:rsidRPr="007366E0">
        <w:rPr>
          <w:sz w:val="22"/>
          <w:szCs w:val="22"/>
        </w:rPr>
        <w:t>б</w:t>
      </w:r>
      <w:r w:rsidR="00BA3EDB" w:rsidRPr="007366E0">
        <w:rPr>
          <w:sz w:val="22"/>
          <w:szCs w:val="22"/>
        </w:rPr>
        <w:t xml:space="preserve"> </w:t>
      </w:r>
      <w:r w:rsidR="007C2B1F" w:rsidRPr="007366E0">
        <w:rPr>
          <w:i/>
          <w:sz w:val="22"/>
          <w:szCs w:val="22"/>
        </w:rPr>
        <w:t>(наименование Участника)</w:t>
      </w:r>
      <w:r w:rsidR="00BA3EDB" w:rsidRPr="007366E0">
        <w:rPr>
          <w:sz w:val="22"/>
          <w:szCs w:val="22"/>
        </w:rPr>
        <w:t xml:space="preserve"> отсутствуют.</w:t>
      </w:r>
    </w:p>
    <w:p w:rsidR="00946B33" w:rsidRPr="007366E0" w:rsidRDefault="00946B33" w:rsidP="00946B33">
      <w:pPr>
        <w:pStyle w:val="af7"/>
        <w:jc w:val="both"/>
        <w:rPr>
          <w:sz w:val="22"/>
          <w:szCs w:val="22"/>
        </w:rPr>
      </w:pPr>
    </w:p>
    <w:p w:rsidR="00946B33" w:rsidRPr="007366E0" w:rsidRDefault="00946B33" w:rsidP="00946B33">
      <w:pPr>
        <w:pStyle w:val="af7"/>
        <w:numPr>
          <w:ilvl w:val="1"/>
          <w:numId w:val="21"/>
        </w:numPr>
        <w:jc w:val="both"/>
        <w:rPr>
          <w:sz w:val="22"/>
          <w:szCs w:val="22"/>
        </w:rPr>
      </w:pPr>
      <w:r w:rsidRPr="007366E0">
        <w:rPr>
          <w:i/>
          <w:sz w:val="22"/>
          <w:szCs w:val="22"/>
        </w:rPr>
        <w:t>(наименование Участника)</w:t>
      </w:r>
      <w:r w:rsidRPr="007366E0">
        <w:rPr>
          <w:sz w:val="22"/>
          <w:szCs w:val="22"/>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46B33" w:rsidRPr="007366E0" w:rsidRDefault="00946B33" w:rsidP="003024A5">
      <w:pPr>
        <w:ind w:left="1059"/>
        <w:rPr>
          <w:sz w:val="22"/>
          <w:szCs w:val="22"/>
        </w:rPr>
      </w:pPr>
    </w:p>
    <w:p w:rsidR="00F23163" w:rsidRPr="007366E0" w:rsidRDefault="00F23163" w:rsidP="00D807B3">
      <w:pPr>
        <w:rPr>
          <w:sz w:val="22"/>
          <w:szCs w:val="22"/>
        </w:rPr>
      </w:pPr>
      <w:r w:rsidRPr="007366E0">
        <w:rPr>
          <w:sz w:val="22"/>
          <w:szCs w:val="22"/>
        </w:rPr>
        <w:t xml:space="preserve">  </w:t>
      </w:r>
    </w:p>
    <w:p w:rsidR="00BA3EDB" w:rsidRPr="007366E0" w:rsidRDefault="00BA3EDB" w:rsidP="00D807B3">
      <w:pPr>
        <w:rPr>
          <w:i/>
          <w:sz w:val="22"/>
          <w:szCs w:val="22"/>
        </w:rPr>
      </w:pPr>
      <w:r w:rsidRPr="007366E0">
        <w:rPr>
          <w:sz w:val="22"/>
          <w:szCs w:val="22"/>
        </w:rPr>
        <w:t xml:space="preserve">Также, </w:t>
      </w:r>
      <w:r w:rsidR="003024A5" w:rsidRPr="007366E0">
        <w:rPr>
          <w:sz w:val="22"/>
          <w:szCs w:val="22"/>
        </w:rPr>
        <w:t>мы</w:t>
      </w:r>
      <w:r w:rsidR="003024A5" w:rsidRPr="007366E0">
        <w:rPr>
          <w:i/>
          <w:sz w:val="22"/>
          <w:szCs w:val="22"/>
        </w:rPr>
        <w:t xml:space="preserve"> </w:t>
      </w:r>
      <w:r w:rsidR="003024A5" w:rsidRPr="007366E0">
        <w:rPr>
          <w:sz w:val="22"/>
          <w:szCs w:val="22"/>
        </w:rPr>
        <w:t>подтверждаем</w:t>
      </w:r>
      <w:r w:rsidRPr="007366E0">
        <w:rPr>
          <w:sz w:val="22"/>
          <w:szCs w:val="22"/>
        </w:rPr>
        <w:t xml:space="preserve"> согласие со следующими условиями:</w:t>
      </w:r>
    </w:p>
    <w:p w:rsidR="00BA3EDB" w:rsidRPr="007366E0" w:rsidRDefault="000A464E" w:rsidP="00D807B3">
      <w:pPr>
        <w:rPr>
          <w:sz w:val="22"/>
          <w:szCs w:val="22"/>
        </w:rPr>
      </w:pPr>
      <w:r w:rsidRPr="007366E0">
        <w:rPr>
          <w:sz w:val="22"/>
          <w:szCs w:val="22"/>
        </w:rPr>
        <w:t xml:space="preserve">       </w:t>
      </w:r>
      <w:r w:rsidR="00BA3EDB" w:rsidRPr="007366E0">
        <w:rPr>
          <w:sz w:val="22"/>
          <w:szCs w:val="22"/>
        </w:rPr>
        <w:t xml:space="preserve">- Нам не будут возмещены какие-либо издержки, понесенные нашей организацией в ходе рассмотрения Приглашения, подготовки квалификационной документации и нашей заявки; </w:t>
      </w:r>
    </w:p>
    <w:p w:rsidR="003024A5" w:rsidRPr="007366E0" w:rsidRDefault="003024A5" w:rsidP="00D807B3">
      <w:pPr>
        <w:rPr>
          <w:sz w:val="22"/>
          <w:szCs w:val="22"/>
        </w:rPr>
      </w:pPr>
    </w:p>
    <w:p w:rsidR="003024A5" w:rsidRPr="007366E0" w:rsidRDefault="00AF7639" w:rsidP="00D807B3">
      <w:pPr>
        <w:rPr>
          <w:sz w:val="22"/>
          <w:szCs w:val="22"/>
        </w:rPr>
      </w:pPr>
      <w:r w:rsidRPr="007366E0">
        <w:rPr>
          <w:sz w:val="22"/>
          <w:szCs w:val="22"/>
        </w:rPr>
        <w:t xml:space="preserve">      </w:t>
      </w:r>
      <w:r w:rsidR="000A464E" w:rsidRPr="007366E0">
        <w:rPr>
          <w:sz w:val="22"/>
          <w:szCs w:val="22"/>
        </w:rPr>
        <w:t xml:space="preserve"> - Мы</w:t>
      </w:r>
      <w:r w:rsidR="00BA3EDB" w:rsidRPr="007366E0">
        <w:rPr>
          <w:sz w:val="22"/>
          <w:szCs w:val="22"/>
        </w:rPr>
        <w:t xml:space="preserve"> подтверждае</w:t>
      </w:r>
      <w:r w:rsidR="000A464E" w:rsidRPr="007366E0">
        <w:rPr>
          <w:sz w:val="22"/>
          <w:szCs w:val="22"/>
        </w:rPr>
        <w:t>м</w:t>
      </w:r>
      <w:r w:rsidR="00BA3EDB" w:rsidRPr="007366E0">
        <w:rPr>
          <w:sz w:val="22"/>
          <w:szCs w:val="22"/>
        </w:rPr>
        <w:t>, что все сделанные заявления и гарантии, а также представленная в нашей заявке информация являются полными и точными во всех деталях,</w:t>
      </w:r>
      <w:r w:rsidR="003024A5" w:rsidRPr="007366E0">
        <w:rPr>
          <w:sz w:val="22"/>
          <w:szCs w:val="22"/>
        </w:rPr>
        <w:t xml:space="preserve"> соответствуют действительности.</w:t>
      </w:r>
    </w:p>
    <w:p w:rsidR="003024A5" w:rsidRPr="007366E0" w:rsidRDefault="003024A5" w:rsidP="00D807B3">
      <w:pPr>
        <w:rPr>
          <w:sz w:val="22"/>
          <w:szCs w:val="22"/>
        </w:rPr>
      </w:pPr>
    </w:p>
    <w:p w:rsidR="00BA3EDB" w:rsidRPr="007366E0" w:rsidRDefault="005B7018" w:rsidP="005B7018">
      <w:pPr>
        <w:jc w:val="both"/>
        <w:rPr>
          <w:sz w:val="22"/>
          <w:szCs w:val="22"/>
        </w:rPr>
      </w:pPr>
      <w:r w:rsidRPr="007366E0">
        <w:rPr>
          <w:sz w:val="22"/>
          <w:szCs w:val="22"/>
        </w:rPr>
        <w:lastRenderedPageBreak/>
        <w:t xml:space="preserve">   </w:t>
      </w:r>
      <w:r w:rsidR="00BA3EDB" w:rsidRPr="007366E0">
        <w:rPr>
          <w:sz w:val="22"/>
          <w:szCs w:val="22"/>
        </w:rPr>
        <w:t xml:space="preserve"> </w:t>
      </w:r>
      <w:r w:rsidRPr="007366E0">
        <w:rPr>
          <w:sz w:val="22"/>
          <w:szCs w:val="22"/>
        </w:rPr>
        <w:t xml:space="preserve">- Мы </w:t>
      </w:r>
      <w:r w:rsidR="00BA3EDB" w:rsidRPr="007366E0">
        <w:rPr>
          <w:sz w:val="22"/>
          <w:szCs w:val="22"/>
        </w:rPr>
        <w:t>подтверждаем</w:t>
      </w:r>
      <w:r w:rsidRPr="007366E0">
        <w:rPr>
          <w:sz w:val="22"/>
          <w:szCs w:val="22"/>
        </w:rPr>
        <w:t xml:space="preserve"> намерение заключить договор в полном соответствии с Проектом договора, являющимся приложением к Закупочной документации, и на условиях нашей заявки в установленном в Закупочной документации порядке, в случае признания </w:t>
      </w:r>
      <w:r w:rsidRPr="007366E0">
        <w:rPr>
          <w:i/>
          <w:sz w:val="22"/>
          <w:szCs w:val="22"/>
        </w:rPr>
        <w:t>(наименование Участника)</w:t>
      </w:r>
      <w:r w:rsidRPr="007366E0">
        <w:rPr>
          <w:sz w:val="22"/>
          <w:szCs w:val="22"/>
        </w:rPr>
        <w:t xml:space="preserve"> Победителем запроса котировок, либо единственным Участником, соответствующим требования Закупочной документации</w:t>
      </w:r>
    </w:p>
    <w:p w:rsidR="000A25FF" w:rsidRPr="007366E0" w:rsidRDefault="000A25FF" w:rsidP="00D807B3">
      <w:pPr>
        <w:rPr>
          <w:sz w:val="22"/>
          <w:szCs w:val="22"/>
        </w:rPr>
      </w:pPr>
    </w:p>
    <w:tbl>
      <w:tblPr>
        <w:tblW w:w="0" w:type="auto"/>
        <w:tblLook w:val="04A0" w:firstRow="1" w:lastRow="0" w:firstColumn="1" w:lastColumn="0" w:noHBand="0" w:noVBand="1"/>
      </w:tblPr>
      <w:tblGrid>
        <w:gridCol w:w="3380"/>
        <w:gridCol w:w="3379"/>
        <w:gridCol w:w="3380"/>
      </w:tblGrid>
      <w:tr w:rsidR="00F10610" w:rsidRPr="007366E0" w:rsidTr="001F6487">
        <w:tc>
          <w:tcPr>
            <w:tcW w:w="3380" w:type="dxa"/>
            <w:shd w:val="clear" w:color="auto" w:fill="auto"/>
          </w:tcPr>
          <w:p w:rsidR="00BA3EDB" w:rsidRPr="007366E0" w:rsidRDefault="00BA3EDB" w:rsidP="00D807B3">
            <w:pPr>
              <w:rPr>
                <w:sz w:val="22"/>
                <w:szCs w:val="22"/>
              </w:rPr>
            </w:pPr>
            <w:r w:rsidRPr="007366E0">
              <w:rPr>
                <w:sz w:val="22"/>
                <w:szCs w:val="22"/>
              </w:rPr>
              <w:t>___________________</w:t>
            </w:r>
          </w:p>
        </w:tc>
        <w:tc>
          <w:tcPr>
            <w:tcW w:w="3379" w:type="dxa"/>
            <w:shd w:val="clear" w:color="auto" w:fill="auto"/>
          </w:tcPr>
          <w:p w:rsidR="00BA3EDB" w:rsidRPr="007366E0" w:rsidRDefault="00BA3EDB" w:rsidP="00D807B3">
            <w:pPr>
              <w:rPr>
                <w:sz w:val="22"/>
                <w:szCs w:val="22"/>
              </w:rPr>
            </w:pPr>
            <w:r w:rsidRPr="007366E0">
              <w:rPr>
                <w:sz w:val="22"/>
                <w:szCs w:val="22"/>
              </w:rPr>
              <w:t>___________________</w:t>
            </w:r>
          </w:p>
        </w:tc>
        <w:tc>
          <w:tcPr>
            <w:tcW w:w="3380" w:type="dxa"/>
            <w:shd w:val="clear" w:color="auto" w:fill="auto"/>
          </w:tcPr>
          <w:p w:rsidR="00BA3EDB" w:rsidRPr="007366E0" w:rsidRDefault="00BA3EDB" w:rsidP="00D807B3">
            <w:pPr>
              <w:rPr>
                <w:sz w:val="22"/>
                <w:szCs w:val="22"/>
              </w:rPr>
            </w:pPr>
            <w:r w:rsidRPr="007366E0">
              <w:rPr>
                <w:sz w:val="22"/>
                <w:szCs w:val="22"/>
              </w:rPr>
              <w:t>___________________</w:t>
            </w:r>
          </w:p>
        </w:tc>
      </w:tr>
      <w:tr w:rsidR="00F10610" w:rsidRPr="007366E0" w:rsidTr="001F6487">
        <w:tc>
          <w:tcPr>
            <w:tcW w:w="3380" w:type="dxa"/>
            <w:shd w:val="clear" w:color="auto" w:fill="auto"/>
          </w:tcPr>
          <w:p w:rsidR="00BA3EDB" w:rsidRPr="007366E0" w:rsidRDefault="00BA3EDB" w:rsidP="00D807B3">
            <w:pPr>
              <w:rPr>
                <w:sz w:val="22"/>
                <w:szCs w:val="22"/>
                <w:vertAlign w:val="superscript"/>
              </w:rPr>
            </w:pPr>
            <w:r w:rsidRPr="007366E0">
              <w:rPr>
                <w:sz w:val="22"/>
                <w:szCs w:val="22"/>
                <w:vertAlign w:val="superscript"/>
              </w:rPr>
              <w:t>должность</w:t>
            </w:r>
          </w:p>
        </w:tc>
        <w:tc>
          <w:tcPr>
            <w:tcW w:w="3379" w:type="dxa"/>
            <w:shd w:val="clear" w:color="auto" w:fill="auto"/>
          </w:tcPr>
          <w:p w:rsidR="00BA3EDB" w:rsidRPr="007366E0" w:rsidRDefault="00BA3EDB" w:rsidP="00D807B3">
            <w:pPr>
              <w:rPr>
                <w:sz w:val="22"/>
                <w:szCs w:val="22"/>
                <w:vertAlign w:val="superscript"/>
              </w:rPr>
            </w:pPr>
            <w:r w:rsidRPr="007366E0">
              <w:rPr>
                <w:sz w:val="22"/>
                <w:szCs w:val="22"/>
                <w:vertAlign w:val="superscript"/>
              </w:rPr>
              <w:t>подпись</w:t>
            </w:r>
          </w:p>
        </w:tc>
        <w:tc>
          <w:tcPr>
            <w:tcW w:w="3380" w:type="dxa"/>
            <w:shd w:val="clear" w:color="auto" w:fill="auto"/>
          </w:tcPr>
          <w:p w:rsidR="00BA3EDB" w:rsidRPr="007366E0" w:rsidRDefault="00BA3EDB" w:rsidP="00D807B3">
            <w:pPr>
              <w:rPr>
                <w:sz w:val="22"/>
                <w:szCs w:val="22"/>
                <w:vertAlign w:val="superscript"/>
              </w:rPr>
            </w:pPr>
            <w:r w:rsidRPr="007366E0">
              <w:rPr>
                <w:sz w:val="22"/>
                <w:szCs w:val="22"/>
                <w:vertAlign w:val="superscript"/>
              </w:rPr>
              <w:t>расшифровка</w:t>
            </w:r>
          </w:p>
        </w:tc>
      </w:tr>
      <w:tr w:rsidR="00F10610" w:rsidRPr="007366E0" w:rsidTr="001F6487">
        <w:tc>
          <w:tcPr>
            <w:tcW w:w="3380" w:type="dxa"/>
            <w:shd w:val="clear" w:color="auto" w:fill="auto"/>
          </w:tcPr>
          <w:p w:rsidR="00BA3EDB" w:rsidRPr="007366E0" w:rsidRDefault="00BA3EDB" w:rsidP="00D807B3">
            <w:pPr>
              <w:rPr>
                <w:sz w:val="22"/>
                <w:szCs w:val="22"/>
                <w:vertAlign w:val="superscript"/>
              </w:rPr>
            </w:pPr>
          </w:p>
        </w:tc>
        <w:tc>
          <w:tcPr>
            <w:tcW w:w="3379" w:type="dxa"/>
            <w:shd w:val="clear" w:color="auto" w:fill="auto"/>
          </w:tcPr>
          <w:p w:rsidR="00BA3EDB" w:rsidRPr="007366E0" w:rsidRDefault="00BA3EDB" w:rsidP="00D807B3">
            <w:pPr>
              <w:rPr>
                <w:sz w:val="22"/>
                <w:szCs w:val="22"/>
              </w:rPr>
            </w:pPr>
            <w:r w:rsidRPr="007366E0">
              <w:rPr>
                <w:sz w:val="22"/>
                <w:szCs w:val="22"/>
              </w:rPr>
              <w:t>м.п.</w:t>
            </w:r>
          </w:p>
        </w:tc>
        <w:tc>
          <w:tcPr>
            <w:tcW w:w="3380" w:type="dxa"/>
            <w:shd w:val="clear" w:color="auto" w:fill="auto"/>
          </w:tcPr>
          <w:p w:rsidR="00BA3EDB" w:rsidRPr="007366E0" w:rsidRDefault="00BA3EDB" w:rsidP="00D807B3">
            <w:pPr>
              <w:rPr>
                <w:sz w:val="22"/>
                <w:szCs w:val="22"/>
                <w:vertAlign w:val="superscript"/>
              </w:rPr>
            </w:pPr>
          </w:p>
        </w:tc>
      </w:tr>
    </w:tbl>
    <w:p w:rsidR="00883A74" w:rsidRPr="00C93A49" w:rsidRDefault="00883A74" w:rsidP="00D807B3">
      <w:r w:rsidRPr="00C93A49">
        <w:tab/>
      </w:r>
    </w:p>
    <w:p w:rsidR="003F4B1F" w:rsidRPr="00C93A49" w:rsidRDefault="00883A74" w:rsidP="00D807B3">
      <w:pPr>
        <w:rPr>
          <w:i/>
          <w:sz w:val="20"/>
          <w:szCs w:val="20"/>
          <w:lang w:eastAsia="ru-RU"/>
        </w:rPr>
      </w:pPr>
      <w:r w:rsidRPr="00C93A49">
        <w:rPr>
          <w:i/>
          <w:sz w:val="24"/>
          <w:szCs w:val="24"/>
          <w:lang w:eastAsia="ru-RU"/>
        </w:rPr>
        <w:t>Примечание</w:t>
      </w:r>
      <w:r w:rsidRPr="00C93A49">
        <w:rPr>
          <w:i/>
          <w:lang w:eastAsia="ru-RU"/>
        </w:rPr>
        <w:t xml:space="preserve"> - </w:t>
      </w:r>
      <w:r w:rsidRPr="00C93A49">
        <w:rPr>
          <w:i/>
          <w:sz w:val="20"/>
          <w:szCs w:val="20"/>
          <w:lang w:eastAsia="ru-RU"/>
        </w:rPr>
        <w:t>Письмо должно быть подписано и скреплено</w:t>
      </w:r>
      <w:r w:rsidR="00C11D6D" w:rsidRPr="00C93A49">
        <w:rPr>
          <w:i/>
          <w:sz w:val="20"/>
          <w:szCs w:val="20"/>
          <w:lang w:eastAsia="ru-RU"/>
        </w:rPr>
        <w:t xml:space="preserve"> печатью</w:t>
      </w:r>
    </w:p>
    <w:p w:rsidR="003D093D" w:rsidRPr="00C93A49" w:rsidRDefault="003F4B1F" w:rsidP="00D807B3">
      <w:pPr>
        <w:rPr>
          <w:i/>
          <w:sz w:val="20"/>
          <w:szCs w:val="20"/>
          <w:lang w:eastAsia="ru-RU"/>
        </w:rPr>
      </w:pPr>
      <w:r w:rsidRPr="00C93A49">
        <w:rPr>
          <w:i/>
          <w:sz w:val="20"/>
          <w:szCs w:val="20"/>
          <w:lang w:eastAsia="ru-RU"/>
        </w:rPr>
        <w:t xml:space="preserve">                                                                                                                                                                       </w:t>
      </w:r>
    </w:p>
    <w:p w:rsidR="00CE4881" w:rsidRDefault="003D093D" w:rsidP="00B86301">
      <w:pPr>
        <w:jc w:val="right"/>
        <w:rPr>
          <w:i/>
          <w:sz w:val="20"/>
          <w:szCs w:val="20"/>
          <w:lang w:eastAsia="ru-RU"/>
        </w:rPr>
      </w:pPr>
      <w:r w:rsidRPr="00C93A49">
        <w:rPr>
          <w:i/>
          <w:sz w:val="20"/>
          <w:szCs w:val="20"/>
          <w:lang w:eastAsia="ru-RU"/>
        </w:rPr>
        <w:t xml:space="preserve">                                                                                                                                                                      </w:t>
      </w:r>
    </w:p>
    <w:p w:rsidR="00CE4881" w:rsidRDefault="00CE4881" w:rsidP="00B86301">
      <w:pPr>
        <w:jc w:val="right"/>
        <w:rPr>
          <w:i/>
          <w:sz w:val="20"/>
          <w:szCs w:val="20"/>
          <w:lang w:eastAsia="ru-RU"/>
        </w:rPr>
      </w:pPr>
    </w:p>
    <w:p w:rsidR="003D2865" w:rsidRPr="00C93A49" w:rsidRDefault="005A325C" w:rsidP="00D807B3">
      <w:pPr>
        <w:rPr>
          <w:szCs w:val="24"/>
          <w:lang w:eastAsia="ru-RU"/>
        </w:rPr>
      </w:pPr>
      <w:r w:rsidRPr="00C93A49">
        <w:rPr>
          <w:i/>
          <w:sz w:val="20"/>
          <w:szCs w:val="20"/>
          <w:lang w:eastAsia="ru-RU"/>
        </w:rPr>
        <w:t xml:space="preserve">                                                                                                                                                                         </w:t>
      </w:r>
      <w:r w:rsidR="00BD5C0F" w:rsidRPr="00C93A49">
        <w:rPr>
          <w:szCs w:val="24"/>
          <w:lang w:eastAsia="ru-RU"/>
        </w:rPr>
        <w:t xml:space="preserve">                </w:t>
      </w: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5563B" w:rsidRDefault="0035563B" w:rsidP="0035563B">
      <w:pPr>
        <w:jc w:val="right"/>
        <w:rPr>
          <w:sz w:val="20"/>
          <w:szCs w:val="20"/>
          <w:lang w:eastAsia="ru-RU"/>
        </w:rPr>
      </w:pPr>
      <w:r>
        <w:rPr>
          <w:sz w:val="20"/>
          <w:szCs w:val="20"/>
          <w:lang w:eastAsia="ru-RU"/>
        </w:rPr>
        <w:t>Приложение №1</w:t>
      </w:r>
    </w:p>
    <w:p w:rsidR="0035563B" w:rsidRDefault="00493633" w:rsidP="00493633">
      <w:pPr>
        <w:jc w:val="right"/>
        <w:rPr>
          <w:szCs w:val="24"/>
          <w:lang w:eastAsia="ru-RU"/>
        </w:rPr>
      </w:pPr>
      <w:r w:rsidRPr="00493633">
        <w:rPr>
          <w:sz w:val="20"/>
          <w:szCs w:val="20"/>
          <w:lang w:eastAsia="ru-RU"/>
        </w:rPr>
        <w:t>к котировочной заявке № ___ от  __________________ 2017 года</w:t>
      </w:r>
    </w:p>
    <w:p w:rsidR="0035563B" w:rsidRDefault="0035563B" w:rsidP="002D78BE">
      <w:pPr>
        <w:jc w:val="center"/>
        <w:rPr>
          <w:szCs w:val="24"/>
          <w:lang w:eastAsia="ru-RU"/>
        </w:rPr>
      </w:pPr>
    </w:p>
    <w:p w:rsidR="0035563B" w:rsidRDefault="0035563B" w:rsidP="002D78BE">
      <w:pPr>
        <w:jc w:val="center"/>
        <w:rPr>
          <w:szCs w:val="24"/>
          <w:lang w:eastAsia="ru-RU"/>
        </w:rPr>
      </w:pPr>
    </w:p>
    <w:p w:rsidR="003D2865" w:rsidRPr="00C93A49" w:rsidRDefault="00514726" w:rsidP="002D78BE">
      <w:pPr>
        <w:jc w:val="center"/>
        <w:rPr>
          <w:szCs w:val="24"/>
          <w:lang w:eastAsia="ru-RU"/>
        </w:rPr>
      </w:pPr>
      <w:r>
        <w:rPr>
          <w:szCs w:val="24"/>
          <w:lang w:eastAsia="ru-RU"/>
        </w:rPr>
        <w:t>Техническое предложение</w:t>
      </w:r>
      <w:r w:rsidR="00E20E70">
        <w:rPr>
          <w:szCs w:val="24"/>
          <w:lang w:eastAsia="ru-RU"/>
        </w:rPr>
        <w:t xml:space="preserve"> на выполнение работ</w:t>
      </w:r>
    </w:p>
    <w:p w:rsidR="003D2865" w:rsidRPr="00C93A49" w:rsidRDefault="003D2865" w:rsidP="00D807B3">
      <w:pPr>
        <w:rPr>
          <w:szCs w:val="24"/>
          <w:lang w:eastAsia="ru-RU"/>
        </w:rPr>
      </w:pPr>
    </w:p>
    <w:p w:rsidR="003D2865" w:rsidRPr="00C93A49" w:rsidRDefault="003D2865" w:rsidP="00D807B3">
      <w:pPr>
        <w:rPr>
          <w:szCs w:val="24"/>
          <w:lang w:eastAsia="ru-RU"/>
        </w:rPr>
      </w:pPr>
    </w:p>
    <w:p w:rsidR="003D2865" w:rsidRPr="00C93A49" w:rsidRDefault="003D2865" w:rsidP="00D807B3"/>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3D2865" w:rsidRPr="00C93A49" w:rsidTr="002F63E7">
        <w:tc>
          <w:tcPr>
            <w:tcW w:w="10314" w:type="dxa"/>
            <w:tcBorders>
              <w:bottom w:val="single" w:sz="4" w:space="0" w:color="auto"/>
            </w:tcBorders>
          </w:tcPr>
          <w:p w:rsidR="003D2865" w:rsidRPr="00C93A49" w:rsidRDefault="003D2865" w:rsidP="00D807B3">
            <w:pPr>
              <w:rPr>
                <w:szCs w:val="24"/>
                <w:lang w:eastAsia="ru-RU"/>
              </w:rPr>
            </w:pPr>
          </w:p>
        </w:tc>
      </w:tr>
      <w:tr w:rsidR="003D2865" w:rsidRPr="00C93A49" w:rsidTr="002F63E7">
        <w:tc>
          <w:tcPr>
            <w:tcW w:w="10314" w:type="dxa"/>
            <w:tcBorders>
              <w:top w:val="single" w:sz="4" w:space="0" w:color="auto"/>
            </w:tcBorders>
          </w:tcPr>
          <w:p w:rsidR="003D2865" w:rsidRPr="00C93A49" w:rsidRDefault="003D2865" w:rsidP="00D807B3">
            <w:pPr>
              <w:rPr>
                <w:szCs w:val="24"/>
                <w:lang w:eastAsia="ru-RU"/>
              </w:rPr>
            </w:pPr>
            <w:r w:rsidRPr="00C93A49">
              <w:rPr>
                <w:i/>
                <w:szCs w:val="24"/>
                <w:vertAlign w:val="superscript"/>
              </w:rPr>
              <w:t>(наименование Участника)</w:t>
            </w:r>
          </w:p>
        </w:tc>
      </w:tr>
    </w:tbl>
    <w:p w:rsidR="003D2865" w:rsidRPr="007366E0" w:rsidRDefault="003D2865" w:rsidP="00D807B3">
      <w:pPr>
        <w:rPr>
          <w:sz w:val="22"/>
          <w:szCs w:val="22"/>
        </w:rPr>
      </w:pPr>
      <w:r w:rsidRPr="007366E0">
        <w:rPr>
          <w:sz w:val="22"/>
          <w:szCs w:val="22"/>
          <w:lang w:eastAsia="ru-RU"/>
        </w:rPr>
        <w:t xml:space="preserve">Предлагает </w:t>
      </w:r>
      <w:r w:rsidR="00514726" w:rsidRPr="007366E0">
        <w:rPr>
          <w:sz w:val="22"/>
          <w:szCs w:val="22"/>
          <w:lang w:eastAsia="ru-RU"/>
        </w:rPr>
        <w:t xml:space="preserve">выполнить </w:t>
      </w:r>
      <w:r w:rsidR="005B7018" w:rsidRPr="007366E0">
        <w:rPr>
          <w:sz w:val="22"/>
          <w:szCs w:val="22"/>
          <w:lang w:eastAsia="ru-RU"/>
        </w:rPr>
        <w:t xml:space="preserve">работы </w:t>
      </w:r>
      <w:r w:rsidR="00E20E70" w:rsidRPr="007366E0">
        <w:rPr>
          <w:sz w:val="22"/>
          <w:szCs w:val="22"/>
          <w:lang w:eastAsia="ru-RU"/>
        </w:rPr>
        <w:t>___________________________________________________________________</w:t>
      </w:r>
    </w:p>
    <w:p w:rsidR="00E20E70" w:rsidRPr="007366E0" w:rsidRDefault="00E20E70" w:rsidP="00E20E70">
      <w:pPr>
        <w:keepNext/>
        <w:keepLines/>
        <w:rPr>
          <w:bCs/>
          <w:i/>
          <w:color w:val="000000"/>
          <w:sz w:val="22"/>
          <w:szCs w:val="22"/>
          <w:lang w:eastAsia="ru-RU"/>
        </w:rPr>
      </w:pPr>
      <w:r w:rsidRPr="007366E0">
        <w:rPr>
          <w:bCs/>
          <w:i/>
          <w:color w:val="000000"/>
          <w:sz w:val="22"/>
          <w:szCs w:val="22"/>
          <w:lang w:eastAsia="ru-RU"/>
        </w:rPr>
        <w:t>Здесь Участник запроса котировок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3D2865" w:rsidRPr="007366E0" w:rsidRDefault="003D2865" w:rsidP="00D807B3">
      <w:pPr>
        <w:rPr>
          <w:sz w:val="22"/>
          <w:szCs w:val="22"/>
        </w:rPr>
      </w:pPr>
    </w:p>
    <w:p w:rsidR="003D2865" w:rsidRPr="007366E0" w:rsidRDefault="003D2865" w:rsidP="00D807B3">
      <w:pPr>
        <w:rPr>
          <w:sz w:val="22"/>
          <w:szCs w:val="22"/>
        </w:rPr>
      </w:pPr>
    </w:p>
    <w:p w:rsidR="003D2865" w:rsidRPr="007366E0" w:rsidRDefault="003D2865" w:rsidP="00D807B3">
      <w:pPr>
        <w:rPr>
          <w:sz w:val="22"/>
          <w:szCs w:val="22"/>
        </w:rPr>
      </w:pPr>
    </w:p>
    <w:p w:rsidR="003D2865" w:rsidRPr="007366E0" w:rsidRDefault="003D2865" w:rsidP="00D807B3">
      <w:pPr>
        <w:rPr>
          <w:sz w:val="22"/>
          <w:szCs w:val="22"/>
        </w:rPr>
      </w:pPr>
      <w:r w:rsidRPr="007366E0">
        <w:rPr>
          <w:sz w:val="22"/>
          <w:szCs w:val="22"/>
        </w:rPr>
        <w:t xml:space="preserve">Руководитель предприятия _____________________________________________ </w:t>
      </w:r>
    </w:p>
    <w:p w:rsidR="003D2865" w:rsidRPr="007366E0" w:rsidRDefault="003D2865" w:rsidP="00D807B3">
      <w:pPr>
        <w:rPr>
          <w:sz w:val="22"/>
          <w:szCs w:val="22"/>
          <w:vertAlign w:val="superscript"/>
        </w:rPr>
      </w:pPr>
      <w:r w:rsidRPr="007366E0">
        <w:rPr>
          <w:sz w:val="22"/>
          <w:szCs w:val="22"/>
        </w:rPr>
        <w:t xml:space="preserve"> </w:t>
      </w:r>
      <w:r w:rsidRPr="007366E0">
        <w:rPr>
          <w:sz w:val="22"/>
          <w:szCs w:val="22"/>
          <w:vertAlign w:val="superscript"/>
        </w:rPr>
        <w:t>(должность, подпись, расшифровка подписи)</w:t>
      </w:r>
    </w:p>
    <w:p w:rsidR="003D2865" w:rsidRPr="007366E0" w:rsidRDefault="003D2865" w:rsidP="00D807B3">
      <w:pPr>
        <w:rPr>
          <w:sz w:val="22"/>
          <w:szCs w:val="22"/>
        </w:rPr>
      </w:pPr>
      <w:r w:rsidRPr="007366E0">
        <w:rPr>
          <w:sz w:val="22"/>
          <w:szCs w:val="22"/>
        </w:rPr>
        <w:t>М.П.</w:t>
      </w:r>
    </w:p>
    <w:p w:rsidR="003D2865" w:rsidRPr="007366E0" w:rsidRDefault="003D2865" w:rsidP="00D807B3">
      <w:pPr>
        <w:rPr>
          <w:i/>
          <w:sz w:val="22"/>
          <w:szCs w:val="22"/>
          <w:lang w:eastAsia="ru-RU"/>
        </w:rPr>
      </w:pPr>
    </w:p>
    <w:p w:rsidR="005A325C" w:rsidRPr="00C93A49" w:rsidRDefault="00EB77FE" w:rsidP="00D807B3">
      <w:r w:rsidRPr="00C93A49">
        <w:t xml:space="preserve">                                                                                                              </w:t>
      </w:r>
    </w:p>
    <w:p w:rsidR="004F5B6E" w:rsidRPr="00C93A49" w:rsidRDefault="005A325C" w:rsidP="00D807B3">
      <w:r w:rsidRPr="00C93A49">
        <w:t xml:space="preserve">                                                                                                                    </w:t>
      </w:r>
    </w:p>
    <w:p w:rsidR="00C93A49" w:rsidRDefault="004F5B6E" w:rsidP="00D807B3">
      <w:r w:rsidRPr="00C93A49">
        <w:t xml:space="preserve">                                                                                                                     </w:t>
      </w:r>
    </w:p>
    <w:p w:rsidR="00C93A49" w:rsidRDefault="00C93A49" w:rsidP="00D807B3"/>
    <w:p w:rsidR="00C93A49" w:rsidRDefault="00C93A49" w:rsidP="00D807B3"/>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7336B4" w:rsidRPr="00C93A49" w:rsidRDefault="003F4B1F" w:rsidP="00C93A49">
      <w:pPr>
        <w:jc w:val="right"/>
        <w:rPr>
          <w:sz w:val="20"/>
          <w:szCs w:val="20"/>
        </w:rPr>
      </w:pPr>
      <w:r w:rsidRPr="00C93A49">
        <w:rPr>
          <w:sz w:val="20"/>
          <w:szCs w:val="20"/>
        </w:rPr>
        <w:lastRenderedPageBreak/>
        <w:t xml:space="preserve">Приложение </w:t>
      </w:r>
      <w:r w:rsidR="000C3AE7">
        <w:rPr>
          <w:sz w:val="20"/>
          <w:szCs w:val="20"/>
        </w:rPr>
        <w:t xml:space="preserve">№2  </w:t>
      </w:r>
    </w:p>
    <w:p w:rsidR="00784D6D" w:rsidRPr="00C93A49" w:rsidRDefault="00493633" w:rsidP="00493633">
      <w:pPr>
        <w:jc w:val="right"/>
        <w:rPr>
          <w:i/>
          <w:sz w:val="20"/>
          <w:szCs w:val="20"/>
          <w:lang w:eastAsia="ru-RU"/>
        </w:rPr>
      </w:pPr>
      <w:r w:rsidRPr="00493633">
        <w:rPr>
          <w:sz w:val="20"/>
          <w:szCs w:val="20"/>
          <w:lang w:eastAsia="ru-RU"/>
        </w:rPr>
        <w:t>к котировочной заявке № ___ от  __________________ 2017 года</w:t>
      </w:r>
    </w:p>
    <w:p w:rsidR="00405B17" w:rsidRPr="00C93A49" w:rsidRDefault="00405B17" w:rsidP="00C93A49">
      <w:pPr>
        <w:jc w:val="center"/>
        <w:rPr>
          <w:lang w:eastAsia="ru-RU"/>
        </w:rPr>
      </w:pPr>
      <w:bookmarkStart w:id="4" w:name="Форма2"/>
      <w:bookmarkStart w:id="5" w:name="_Toc266173622"/>
      <w:bookmarkEnd w:id="4"/>
      <w:r w:rsidRPr="00C93A49">
        <w:rPr>
          <w:lang w:eastAsia="ru-RU"/>
        </w:rPr>
        <w:t>Анкета Участника</w:t>
      </w:r>
      <w:bookmarkEnd w:id="5"/>
    </w:p>
    <w:p w:rsidR="00405B17" w:rsidRPr="00C93A49" w:rsidRDefault="00405B17" w:rsidP="00D807B3">
      <w:pPr>
        <w:rPr>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2693"/>
      </w:tblGrid>
      <w:tr w:rsidR="00405B17" w:rsidRPr="00C93A49" w:rsidTr="00DB22AE">
        <w:trPr>
          <w:cantSplit/>
          <w:trHeight w:val="284"/>
          <w:tblHeader/>
        </w:trPr>
        <w:tc>
          <w:tcPr>
            <w:tcW w:w="720" w:type="dxa"/>
            <w:vAlign w:val="center"/>
          </w:tcPr>
          <w:p w:rsidR="00405B17" w:rsidRPr="007366E0" w:rsidRDefault="00405B17" w:rsidP="00D807B3">
            <w:pPr>
              <w:rPr>
                <w:sz w:val="22"/>
                <w:szCs w:val="22"/>
                <w:lang w:eastAsia="ru-RU"/>
              </w:rPr>
            </w:pPr>
            <w:r w:rsidRPr="007366E0">
              <w:rPr>
                <w:sz w:val="22"/>
                <w:szCs w:val="22"/>
                <w:lang w:eastAsia="ru-RU"/>
              </w:rPr>
              <w:t>№</w:t>
            </w:r>
          </w:p>
        </w:tc>
        <w:tc>
          <w:tcPr>
            <w:tcW w:w="6368" w:type="dxa"/>
            <w:vAlign w:val="center"/>
          </w:tcPr>
          <w:p w:rsidR="00405B17" w:rsidRPr="007366E0" w:rsidRDefault="00405B17" w:rsidP="00D807B3">
            <w:pPr>
              <w:rPr>
                <w:sz w:val="22"/>
                <w:szCs w:val="22"/>
                <w:lang w:eastAsia="ru-RU"/>
              </w:rPr>
            </w:pPr>
            <w:r w:rsidRPr="007366E0">
              <w:rPr>
                <w:sz w:val="22"/>
                <w:szCs w:val="22"/>
                <w:lang w:eastAsia="ru-RU"/>
              </w:rPr>
              <w:t>Наименование</w:t>
            </w:r>
          </w:p>
        </w:tc>
        <w:tc>
          <w:tcPr>
            <w:tcW w:w="2693" w:type="dxa"/>
            <w:vAlign w:val="center"/>
          </w:tcPr>
          <w:p w:rsidR="00405B17" w:rsidRPr="007366E0" w:rsidRDefault="00405B17" w:rsidP="00D807B3">
            <w:pPr>
              <w:rPr>
                <w:sz w:val="22"/>
                <w:szCs w:val="22"/>
                <w:lang w:eastAsia="ru-RU"/>
              </w:rPr>
            </w:pPr>
            <w:r w:rsidRPr="007366E0">
              <w:rPr>
                <w:sz w:val="22"/>
                <w:szCs w:val="22"/>
                <w:lang w:eastAsia="ru-RU"/>
              </w:rPr>
              <w:t xml:space="preserve">Сведения об Участнике  </w:t>
            </w: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p>
        </w:tc>
        <w:tc>
          <w:tcPr>
            <w:tcW w:w="6368" w:type="dxa"/>
          </w:tcPr>
          <w:p w:rsidR="00405B17" w:rsidRPr="007366E0" w:rsidRDefault="00405B17" w:rsidP="00D807B3">
            <w:pPr>
              <w:rPr>
                <w:sz w:val="22"/>
                <w:szCs w:val="22"/>
                <w:lang w:eastAsia="ru-RU"/>
              </w:rPr>
            </w:pPr>
            <w:r w:rsidRPr="007366E0">
              <w:rPr>
                <w:sz w:val="22"/>
                <w:szCs w:val="22"/>
                <w:lang w:eastAsia="ru-RU"/>
              </w:rPr>
              <w:t xml:space="preserve">Организационно-правовая форма и фирменное наименование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2</w:t>
            </w:r>
          </w:p>
        </w:tc>
        <w:tc>
          <w:tcPr>
            <w:tcW w:w="6368" w:type="dxa"/>
          </w:tcPr>
          <w:p w:rsidR="00405B17" w:rsidRPr="007366E0" w:rsidRDefault="00405B17" w:rsidP="00D807B3">
            <w:pPr>
              <w:rPr>
                <w:sz w:val="22"/>
                <w:szCs w:val="22"/>
                <w:lang w:eastAsia="ru-RU"/>
              </w:rPr>
            </w:pPr>
            <w:r w:rsidRPr="007366E0">
              <w:rPr>
                <w:sz w:val="22"/>
                <w:szCs w:val="22"/>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3</w:t>
            </w:r>
          </w:p>
        </w:tc>
        <w:tc>
          <w:tcPr>
            <w:tcW w:w="6368" w:type="dxa"/>
          </w:tcPr>
          <w:p w:rsidR="00405B17" w:rsidRPr="007366E0" w:rsidRDefault="00405B17" w:rsidP="00D807B3">
            <w:pPr>
              <w:rPr>
                <w:sz w:val="22"/>
                <w:szCs w:val="22"/>
                <w:lang w:eastAsia="ru-RU"/>
              </w:rPr>
            </w:pPr>
            <w:r w:rsidRPr="007366E0">
              <w:rPr>
                <w:sz w:val="22"/>
                <w:szCs w:val="22"/>
                <w:lang w:eastAsia="ru-RU"/>
              </w:rPr>
              <w:t>Свидетельство о внесении в Единый государственный реестр юридических лиц (дата и номер, кем выдано)</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4</w:t>
            </w:r>
          </w:p>
        </w:tc>
        <w:tc>
          <w:tcPr>
            <w:tcW w:w="6368" w:type="dxa"/>
          </w:tcPr>
          <w:p w:rsidR="00405B17" w:rsidRPr="007366E0" w:rsidRDefault="00405B17" w:rsidP="00D807B3">
            <w:pPr>
              <w:rPr>
                <w:sz w:val="22"/>
                <w:szCs w:val="22"/>
                <w:lang w:eastAsia="ru-RU"/>
              </w:rPr>
            </w:pPr>
            <w:r w:rsidRPr="007366E0">
              <w:rPr>
                <w:sz w:val="22"/>
                <w:szCs w:val="22"/>
                <w:lang w:eastAsia="ru-RU"/>
              </w:rPr>
              <w:t xml:space="preserve">ИНН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5</w:t>
            </w:r>
          </w:p>
        </w:tc>
        <w:tc>
          <w:tcPr>
            <w:tcW w:w="6368" w:type="dxa"/>
          </w:tcPr>
          <w:p w:rsidR="00405B17" w:rsidRPr="007366E0" w:rsidRDefault="00405B17" w:rsidP="00D807B3">
            <w:pPr>
              <w:rPr>
                <w:sz w:val="22"/>
                <w:szCs w:val="22"/>
                <w:lang w:eastAsia="ru-RU"/>
              </w:rPr>
            </w:pPr>
            <w:r w:rsidRPr="007366E0">
              <w:rPr>
                <w:sz w:val="22"/>
                <w:szCs w:val="22"/>
                <w:lang w:eastAsia="ru-RU"/>
              </w:rPr>
              <w:t>КПП Участника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6</w:t>
            </w:r>
          </w:p>
        </w:tc>
        <w:tc>
          <w:tcPr>
            <w:tcW w:w="6368" w:type="dxa"/>
          </w:tcPr>
          <w:p w:rsidR="00405B17" w:rsidRPr="007366E0" w:rsidRDefault="00405B17" w:rsidP="00D807B3">
            <w:pPr>
              <w:rPr>
                <w:sz w:val="22"/>
                <w:szCs w:val="22"/>
                <w:lang w:eastAsia="ru-RU"/>
              </w:rPr>
            </w:pPr>
            <w:r w:rsidRPr="007366E0">
              <w:rPr>
                <w:sz w:val="22"/>
                <w:szCs w:val="22"/>
                <w:lang w:eastAsia="ru-RU"/>
              </w:rPr>
              <w:t>ОГРН Участника</w:t>
            </w:r>
          </w:p>
        </w:tc>
        <w:tc>
          <w:tcPr>
            <w:tcW w:w="2693" w:type="dxa"/>
          </w:tcPr>
          <w:p w:rsidR="00405B17" w:rsidRPr="007366E0" w:rsidRDefault="00405B17" w:rsidP="00D807B3">
            <w:pPr>
              <w:rPr>
                <w:sz w:val="22"/>
                <w:szCs w:val="22"/>
                <w:lang w:eastAsia="ru-RU"/>
              </w:rPr>
            </w:pPr>
          </w:p>
        </w:tc>
      </w:tr>
      <w:tr w:rsidR="00E97A4D" w:rsidRPr="00C93A49" w:rsidTr="00DB22AE">
        <w:trPr>
          <w:cantSplit/>
          <w:trHeight w:val="284"/>
        </w:trPr>
        <w:tc>
          <w:tcPr>
            <w:tcW w:w="720" w:type="dxa"/>
            <w:vAlign w:val="center"/>
          </w:tcPr>
          <w:p w:rsidR="00E97A4D" w:rsidRPr="007366E0" w:rsidRDefault="00E97A4D" w:rsidP="00D807B3">
            <w:pPr>
              <w:rPr>
                <w:sz w:val="22"/>
                <w:szCs w:val="22"/>
                <w:lang w:eastAsia="ru-RU"/>
              </w:rPr>
            </w:pPr>
            <w:r>
              <w:rPr>
                <w:sz w:val="22"/>
                <w:szCs w:val="22"/>
                <w:lang w:eastAsia="ru-RU"/>
              </w:rPr>
              <w:t>7</w:t>
            </w:r>
          </w:p>
        </w:tc>
        <w:tc>
          <w:tcPr>
            <w:tcW w:w="6368" w:type="dxa"/>
          </w:tcPr>
          <w:p w:rsidR="00E97A4D" w:rsidRPr="007366E0" w:rsidRDefault="00E97A4D" w:rsidP="00D807B3">
            <w:pPr>
              <w:rPr>
                <w:sz w:val="22"/>
                <w:szCs w:val="22"/>
                <w:lang w:eastAsia="ru-RU"/>
              </w:rPr>
            </w:pPr>
            <w:r>
              <w:rPr>
                <w:sz w:val="22"/>
                <w:szCs w:val="22"/>
                <w:lang w:eastAsia="ru-RU"/>
              </w:rPr>
              <w:t>ОКПО Участника</w:t>
            </w:r>
          </w:p>
        </w:tc>
        <w:tc>
          <w:tcPr>
            <w:tcW w:w="2693" w:type="dxa"/>
          </w:tcPr>
          <w:p w:rsidR="00E97A4D" w:rsidRPr="007366E0" w:rsidRDefault="00E97A4D"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E97A4D" w:rsidP="00D807B3">
            <w:pPr>
              <w:rPr>
                <w:sz w:val="22"/>
                <w:szCs w:val="22"/>
                <w:lang w:eastAsia="ru-RU"/>
              </w:rPr>
            </w:pPr>
            <w:r>
              <w:rPr>
                <w:sz w:val="22"/>
                <w:szCs w:val="22"/>
                <w:lang w:eastAsia="ru-RU"/>
              </w:rPr>
              <w:t>8</w:t>
            </w:r>
          </w:p>
        </w:tc>
        <w:tc>
          <w:tcPr>
            <w:tcW w:w="6368" w:type="dxa"/>
          </w:tcPr>
          <w:p w:rsidR="00405B17" w:rsidRPr="007366E0" w:rsidRDefault="00405B17" w:rsidP="00D807B3">
            <w:pPr>
              <w:rPr>
                <w:sz w:val="22"/>
                <w:szCs w:val="22"/>
                <w:lang w:eastAsia="ru-RU"/>
              </w:rPr>
            </w:pPr>
            <w:r w:rsidRPr="007366E0">
              <w:rPr>
                <w:sz w:val="22"/>
                <w:szCs w:val="22"/>
                <w:lang w:eastAsia="ru-RU"/>
              </w:rPr>
              <w:t>Юридический адрес</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E97A4D" w:rsidP="00D807B3">
            <w:pPr>
              <w:rPr>
                <w:sz w:val="22"/>
                <w:szCs w:val="22"/>
                <w:lang w:eastAsia="ru-RU"/>
              </w:rPr>
            </w:pPr>
            <w:r>
              <w:rPr>
                <w:sz w:val="22"/>
                <w:szCs w:val="22"/>
                <w:lang w:eastAsia="ru-RU"/>
              </w:rPr>
              <w:t>9</w:t>
            </w:r>
          </w:p>
        </w:tc>
        <w:tc>
          <w:tcPr>
            <w:tcW w:w="6368" w:type="dxa"/>
          </w:tcPr>
          <w:p w:rsidR="00405B17" w:rsidRPr="007366E0" w:rsidRDefault="00405B17" w:rsidP="00D807B3">
            <w:pPr>
              <w:rPr>
                <w:sz w:val="22"/>
                <w:szCs w:val="22"/>
                <w:lang w:eastAsia="ru-RU"/>
              </w:rPr>
            </w:pPr>
            <w:r w:rsidRPr="007366E0">
              <w:rPr>
                <w:sz w:val="22"/>
                <w:szCs w:val="22"/>
                <w:lang w:eastAsia="ru-RU"/>
              </w:rPr>
              <w:t>Почтовый адрес</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E97A4D" w:rsidP="00D807B3">
            <w:pPr>
              <w:rPr>
                <w:sz w:val="22"/>
                <w:szCs w:val="22"/>
                <w:lang w:eastAsia="ru-RU"/>
              </w:rPr>
            </w:pPr>
            <w:r>
              <w:rPr>
                <w:sz w:val="22"/>
                <w:szCs w:val="22"/>
                <w:lang w:eastAsia="ru-RU"/>
              </w:rPr>
              <w:t>10</w:t>
            </w:r>
          </w:p>
        </w:tc>
        <w:tc>
          <w:tcPr>
            <w:tcW w:w="6368" w:type="dxa"/>
          </w:tcPr>
          <w:p w:rsidR="00405B17" w:rsidRPr="007366E0" w:rsidRDefault="00405B17" w:rsidP="00D807B3">
            <w:pPr>
              <w:rPr>
                <w:sz w:val="22"/>
                <w:szCs w:val="22"/>
                <w:lang w:eastAsia="ru-RU"/>
              </w:rPr>
            </w:pPr>
            <w:r w:rsidRPr="007366E0">
              <w:rPr>
                <w:sz w:val="22"/>
                <w:szCs w:val="22"/>
                <w:lang w:eastAsia="ru-RU"/>
              </w:rPr>
              <w:t>Филиалы: перечислить наименования и почтовые адреса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1</w:t>
            </w:r>
          </w:p>
        </w:tc>
        <w:tc>
          <w:tcPr>
            <w:tcW w:w="6368" w:type="dxa"/>
          </w:tcPr>
          <w:p w:rsidR="00405B17" w:rsidRPr="007366E0" w:rsidRDefault="00405B17" w:rsidP="00D807B3">
            <w:pPr>
              <w:rPr>
                <w:sz w:val="22"/>
                <w:szCs w:val="22"/>
                <w:lang w:eastAsia="ru-RU"/>
              </w:rPr>
            </w:pPr>
            <w:r w:rsidRPr="007366E0">
              <w:rPr>
                <w:sz w:val="22"/>
                <w:szCs w:val="22"/>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2</w:t>
            </w:r>
          </w:p>
        </w:tc>
        <w:tc>
          <w:tcPr>
            <w:tcW w:w="6368" w:type="dxa"/>
          </w:tcPr>
          <w:p w:rsidR="00405B17" w:rsidRPr="007366E0" w:rsidRDefault="00405B17" w:rsidP="00D807B3">
            <w:pPr>
              <w:rPr>
                <w:sz w:val="22"/>
                <w:szCs w:val="22"/>
                <w:lang w:eastAsia="ru-RU"/>
              </w:rPr>
            </w:pPr>
            <w:r w:rsidRPr="007366E0">
              <w:rPr>
                <w:sz w:val="22"/>
                <w:szCs w:val="22"/>
                <w:lang w:eastAsia="ru-RU"/>
              </w:rPr>
              <w:t xml:space="preserve">Телефоны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3</w:t>
            </w:r>
          </w:p>
        </w:tc>
        <w:tc>
          <w:tcPr>
            <w:tcW w:w="6368" w:type="dxa"/>
          </w:tcPr>
          <w:p w:rsidR="00405B17" w:rsidRPr="007366E0" w:rsidRDefault="00405B17" w:rsidP="00D807B3">
            <w:pPr>
              <w:rPr>
                <w:sz w:val="22"/>
                <w:szCs w:val="22"/>
                <w:lang w:eastAsia="ru-RU"/>
              </w:rPr>
            </w:pPr>
            <w:r w:rsidRPr="007366E0">
              <w:rPr>
                <w:sz w:val="22"/>
                <w:szCs w:val="22"/>
                <w:lang w:eastAsia="ru-RU"/>
              </w:rPr>
              <w:t>Факс Участника   (с указанием кода города)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4</w:t>
            </w:r>
          </w:p>
        </w:tc>
        <w:tc>
          <w:tcPr>
            <w:tcW w:w="6368" w:type="dxa"/>
          </w:tcPr>
          <w:p w:rsidR="00405B17" w:rsidRPr="007366E0" w:rsidRDefault="00405B17" w:rsidP="00D807B3">
            <w:pPr>
              <w:rPr>
                <w:sz w:val="22"/>
                <w:szCs w:val="22"/>
                <w:lang w:eastAsia="ru-RU"/>
              </w:rPr>
            </w:pPr>
            <w:r w:rsidRPr="007366E0">
              <w:rPr>
                <w:sz w:val="22"/>
                <w:szCs w:val="22"/>
                <w:lang w:eastAsia="ru-RU"/>
              </w:rPr>
              <w:t xml:space="preserve">Адрес электронной почты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tcBorders>
              <w:top w:val="single" w:sz="4" w:space="0" w:color="auto"/>
              <w:left w:val="single" w:sz="4" w:space="0" w:color="auto"/>
              <w:bottom w:val="single" w:sz="4" w:space="0" w:color="auto"/>
              <w:right w:val="single" w:sz="4" w:space="0" w:color="auto"/>
            </w:tcBorders>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5</w:t>
            </w:r>
          </w:p>
        </w:tc>
        <w:tc>
          <w:tcPr>
            <w:tcW w:w="6368" w:type="dxa"/>
            <w:tcBorders>
              <w:top w:val="single" w:sz="4" w:space="0" w:color="auto"/>
              <w:left w:val="single" w:sz="4" w:space="0" w:color="auto"/>
              <w:bottom w:val="single" w:sz="4" w:space="0" w:color="auto"/>
              <w:right w:val="single" w:sz="4" w:space="0" w:color="auto"/>
            </w:tcBorders>
          </w:tcPr>
          <w:p w:rsidR="00405B17" w:rsidRPr="007366E0" w:rsidRDefault="00405B17" w:rsidP="00D807B3">
            <w:pPr>
              <w:rPr>
                <w:sz w:val="22"/>
                <w:szCs w:val="22"/>
                <w:lang w:eastAsia="ru-RU"/>
              </w:rPr>
            </w:pPr>
            <w:r w:rsidRPr="007366E0">
              <w:rPr>
                <w:sz w:val="22"/>
                <w:szCs w:val="22"/>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693" w:type="dxa"/>
            <w:tcBorders>
              <w:top w:val="single" w:sz="4" w:space="0" w:color="auto"/>
              <w:left w:val="single" w:sz="4" w:space="0" w:color="auto"/>
              <w:bottom w:val="single" w:sz="4" w:space="0" w:color="auto"/>
              <w:right w:val="single" w:sz="4" w:space="0" w:color="auto"/>
            </w:tcBorders>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6</w:t>
            </w:r>
          </w:p>
        </w:tc>
        <w:tc>
          <w:tcPr>
            <w:tcW w:w="6368" w:type="dxa"/>
          </w:tcPr>
          <w:p w:rsidR="00405B17" w:rsidRPr="007366E0" w:rsidRDefault="00405B17" w:rsidP="00D807B3">
            <w:pPr>
              <w:rPr>
                <w:sz w:val="22"/>
                <w:szCs w:val="22"/>
                <w:lang w:eastAsia="ru-RU"/>
              </w:rPr>
            </w:pPr>
            <w:r w:rsidRPr="007366E0">
              <w:rPr>
                <w:sz w:val="22"/>
                <w:szCs w:val="22"/>
                <w:lang w:eastAsia="ru-RU"/>
              </w:rPr>
              <w:t>Фамилия, Имя и Отчество ответственного лица Участника   с указанием должности и контактного телефона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7</w:t>
            </w:r>
          </w:p>
        </w:tc>
        <w:tc>
          <w:tcPr>
            <w:tcW w:w="6368" w:type="dxa"/>
          </w:tcPr>
          <w:p w:rsidR="00405B17" w:rsidRPr="007366E0" w:rsidRDefault="00405B17" w:rsidP="00D807B3">
            <w:pPr>
              <w:rPr>
                <w:sz w:val="22"/>
                <w:szCs w:val="22"/>
                <w:lang w:eastAsia="ru-RU"/>
              </w:rPr>
            </w:pPr>
            <w:r w:rsidRPr="007366E0">
              <w:rPr>
                <w:sz w:val="22"/>
                <w:szCs w:val="22"/>
                <w:lang w:eastAsia="ru-RU"/>
              </w:rPr>
              <w:t xml:space="preserve">Является ли Участник плательщиком НДС </w:t>
            </w:r>
          </w:p>
        </w:tc>
        <w:tc>
          <w:tcPr>
            <w:tcW w:w="2693" w:type="dxa"/>
          </w:tcPr>
          <w:p w:rsidR="00405B17" w:rsidRPr="007366E0" w:rsidRDefault="00405B17" w:rsidP="00D807B3">
            <w:pPr>
              <w:rPr>
                <w:sz w:val="22"/>
                <w:szCs w:val="22"/>
                <w:lang w:eastAsia="ru-RU"/>
              </w:rPr>
            </w:pPr>
          </w:p>
        </w:tc>
      </w:tr>
    </w:tbl>
    <w:p w:rsidR="00405B17" w:rsidRPr="00C93A49" w:rsidRDefault="00405B17" w:rsidP="00D807B3">
      <w:pPr>
        <w:rPr>
          <w:sz w:val="22"/>
          <w:szCs w:val="22"/>
          <w:lang w:eastAsia="ru-RU"/>
        </w:rPr>
      </w:pPr>
    </w:p>
    <w:tbl>
      <w:tblPr>
        <w:tblW w:w="0" w:type="auto"/>
        <w:tblLook w:val="04A0" w:firstRow="1" w:lastRow="0" w:firstColumn="1" w:lastColumn="0" w:noHBand="0" w:noVBand="1"/>
      </w:tblPr>
      <w:tblGrid>
        <w:gridCol w:w="3425"/>
        <w:gridCol w:w="3426"/>
        <w:gridCol w:w="3427"/>
      </w:tblGrid>
      <w:tr w:rsidR="00405B17" w:rsidRPr="00C93A49" w:rsidTr="00DB22AE">
        <w:tc>
          <w:tcPr>
            <w:tcW w:w="3425" w:type="dxa"/>
            <w:shd w:val="clear" w:color="auto" w:fill="auto"/>
          </w:tcPr>
          <w:p w:rsidR="00405B17" w:rsidRPr="00C93A49" w:rsidRDefault="00405B17" w:rsidP="00D807B3">
            <w:pPr>
              <w:rPr>
                <w:sz w:val="22"/>
                <w:szCs w:val="22"/>
              </w:rPr>
            </w:pPr>
          </w:p>
          <w:p w:rsidR="00405B17" w:rsidRPr="00C93A49" w:rsidRDefault="00405B17" w:rsidP="00D807B3">
            <w:pPr>
              <w:rPr>
                <w:sz w:val="22"/>
                <w:szCs w:val="22"/>
              </w:rPr>
            </w:pPr>
            <w:r w:rsidRPr="00C93A49">
              <w:rPr>
                <w:sz w:val="22"/>
                <w:szCs w:val="22"/>
              </w:rPr>
              <w:t>___________________</w:t>
            </w:r>
          </w:p>
        </w:tc>
        <w:tc>
          <w:tcPr>
            <w:tcW w:w="3426" w:type="dxa"/>
            <w:shd w:val="clear" w:color="auto" w:fill="auto"/>
          </w:tcPr>
          <w:p w:rsidR="00405B17" w:rsidRPr="00C93A49" w:rsidRDefault="00405B17" w:rsidP="00D807B3">
            <w:pPr>
              <w:rPr>
                <w:sz w:val="22"/>
                <w:szCs w:val="22"/>
              </w:rPr>
            </w:pPr>
          </w:p>
          <w:p w:rsidR="00405B17" w:rsidRPr="00C93A49" w:rsidRDefault="00405B17" w:rsidP="00D807B3">
            <w:pPr>
              <w:rPr>
                <w:sz w:val="22"/>
                <w:szCs w:val="22"/>
              </w:rPr>
            </w:pPr>
            <w:r w:rsidRPr="00C93A49">
              <w:rPr>
                <w:sz w:val="22"/>
                <w:szCs w:val="22"/>
              </w:rPr>
              <w:t>___________________</w:t>
            </w:r>
          </w:p>
        </w:tc>
        <w:tc>
          <w:tcPr>
            <w:tcW w:w="3427" w:type="dxa"/>
            <w:shd w:val="clear" w:color="auto" w:fill="auto"/>
          </w:tcPr>
          <w:p w:rsidR="00405B17" w:rsidRPr="00C93A49" w:rsidRDefault="00405B17" w:rsidP="00D807B3">
            <w:pPr>
              <w:rPr>
                <w:sz w:val="22"/>
                <w:szCs w:val="22"/>
              </w:rPr>
            </w:pPr>
          </w:p>
          <w:p w:rsidR="00405B17" w:rsidRPr="00C93A49" w:rsidRDefault="00405B17" w:rsidP="00D807B3">
            <w:pPr>
              <w:rPr>
                <w:sz w:val="22"/>
                <w:szCs w:val="22"/>
              </w:rPr>
            </w:pPr>
            <w:r w:rsidRPr="00C93A49">
              <w:rPr>
                <w:sz w:val="22"/>
                <w:szCs w:val="22"/>
              </w:rPr>
              <w:t>__________________</w:t>
            </w:r>
          </w:p>
        </w:tc>
      </w:tr>
      <w:tr w:rsidR="00405B17" w:rsidRPr="00C93A49" w:rsidTr="00DB22AE">
        <w:tc>
          <w:tcPr>
            <w:tcW w:w="3425" w:type="dxa"/>
            <w:shd w:val="clear" w:color="auto" w:fill="auto"/>
          </w:tcPr>
          <w:p w:rsidR="00405B17" w:rsidRPr="00C93A49" w:rsidRDefault="00405B17" w:rsidP="00D807B3">
            <w:pPr>
              <w:rPr>
                <w:vertAlign w:val="superscript"/>
              </w:rPr>
            </w:pPr>
            <w:r w:rsidRPr="00C93A49">
              <w:rPr>
                <w:vertAlign w:val="superscript"/>
              </w:rPr>
              <w:t>должность</w:t>
            </w:r>
          </w:p>
        </w:tc>
        <w:tc>
          <w:tcPr>
            <w:tcW w:w="3426" w:type="dxa"/>
            <w:shd w:val="clear" w:color="auto" w:fill="auto"/>
          </w:tcPr>
          <w:p w:rsidR="00405B17" w:rsidRPr="00C93A49" w:rsidRDefault="00405B17" w:rsidP="00D807B3">
            <w:pPr>
              <w:rPr>
                <w:vertAlign w:val="superscript"/>
              </w:rPr>
            </w:pPr>
            <w:r w:rsidRPr="00C93A49">
              <w:rPr>
                <w:vertAlign w:val="superscript"/>
              </w:rPr>
              <w:t>подпись</w:t>
            </w:r>
          </w:p>
        </w:tc>
        <w:tc>
          <w:tcPr>
            <w:tcW w:w="3427" w:type="dxa"/>
            <w:shd w:val="clear" w:color="auto" w:fill="auto"/>
          </w:tcPr>
          <w:p w:rsidR="00405B17" w:rsidRPr="00C93A49" w:rsidRDefault="00405B17" w:rsidP="00D807B3">
            <w:pPr>
              <w:rPr>
                <w:vertAlign w:val="superscript"/>
              </w:rPr>
            </w:pPr>
            <w:r w:rsidRPr="00C93A49">
              <w:rPr>
                <w:vertAlign w:val="superscript"/>
              </w:rPr>
              <w:t>расшифровка</w:t>
            </w:r>
          </w:p>
        </w:tc>
      </w:tr>
      <w:tr w:rsidR="00405B17" w:rsidRPr="00C93A49" w:rsidTr="00DB22AE">
        <w:tc>
          <w:tcPr>
            <w:tcW w:w="3425" w:type="dxa"/>
            <w:shd w:val="clear" w:color="auto" w:fill="auto"/>
          </w:tcPr>
          <w:p w:rsidR="00405B17" w:rsidRPr="00C93A49" w:rsidRDefault="00405B17" w:rsidP="00D807B3">
            <w:pPr>
              <w:rPr>
                <w:vertAlign w:val="superscript"/>
              </w:rPr>
            </w:pPr>
          </w:p>
        </w:tc>
        <w:tc>
          <w:tcPr>
            <w:tcW w:w="3426" w:type="dxa"/>
            <w:shd w:val="clear" w:color="auto" w:fill="auto"/>
          </w:tcPr>
          <w:p w:rsidR="00405B17" w:rsidRPr="00C93A49" w:rsidRDefault="00405B17" w:rsidP="00D807B3">
            <w:r w:rsidRPr="00C93A49">
              <w:t>м.п.</w:t>
            </w:r>
          </w:p>
        </w:tc>
        <w:tc>
          <w:tcPr>
            <w:tcW w:w="3427" w:type="dxa"/>
            <w:shd w:val="clear" w:color="auto" w:fill="auto"/>
          </w:tcPr>
          <w:p w:rsidR="00405B17" w:rsidRPr="00C93A49" w:rsidRDefault="00405B17" w:rsidP="00D807B3">
            <w:pPr>
              <w:rPr>
                <w:vertAlign w:val="superscript"/>
              </w:rPr>
            </w:pPr>
          </w:p>
        </w:tc>
      </w:tr>
    </w:tbl>
    <w:p w:rsidR="00405B17" w:rsidRPr="00C93A49" w:rsidRDefault="00405B17" w:rsidP="00D807B3">
      <w:pPr>
        <w:rPr>
          <w:i/>
          <w:snapToGrid w:val="0"/>
          <w:sz w:val="24"/>
          <w:szCs w:val="24"/>
          <w:lang w:eastAsia="ru-RU"/>
        </w:rPr>
      </w:pPr>
      <w:r w:rsidRPr="00C93A49">
        <w:rPr>
          <w:i/>
          <w:snapToGrid w:val="0"/>
          <w:sz w:val="24"/>
          <w:szCs w:val="24"/>
          <w:lang w:eastAsia="ru-RU"/>
        </w:rPr>
        <w:t>Примечание:</w:t>
      </w:r>
    </w:p>
    <w:p w:rsidR="00405B17" w:rsidRPr="00C93A49" w:rsidRDefault="00405B17" w:rsidP="00D807B3">
      <w:pPr>
        <w:rPr>
          <w:i/>
          <w:snapToGrid w:val="0"/>
          <w:sz w:val="20"/>
          <w:szCs w:val="24"/>
          <w:lang w:eastAsia="ru-RU"/>
        </w:rPr>
      </w:pPr>
      <w:r w:rsidRPr="00C93A49">
        <w:rPr>
          <w:i/>
          <w:snapToGrid w:val="0"/>
          <w:sz w:val="20"/>
          <w:szCs w:val="24"/>
          <w:lang w:eastAsia="ru-RU"/>
        </w:rPr>
        <w:t>Инструкция по заполнению</w:t>
      </w:r>
    </w:p>
    <w:p w:rsidR="00405B17" w:rsidRPr="00C93A49" w:rsidRDefault="00405B17" w:rsidP="00D807B3">
      <w:pPr>
        <w:rPr>
          <w:i/>
          <w:sz w:val="20"/>
          <w:szCs w:val="24"/>
          <w:lang w:eastAsia="ru-RU"/>
        </w:rPr>
      </w:pPr>
      <w:r w:rsidRPr="00C93A49">
        <w:rPr>
          <w:i/>
          <w:sz w:val="20"/>
          <w:szCs w:val="24"/>
          <w:lang w:eastAsia="ru-RU"/>
        </w:rPr>
        <w:t>Участники должны заполнить приведенную выше таблицу по всем позициям. В случае отсутствия каких-либо данных указать слово «нет».</w:t>
      </w:r>
    </w:p>
    <w:p w:rsidR="00B97698" w:rsidRPr="00C93A49" w:rsidRDefault="00405B17" w:rsidP="00D807B3">
      <w:pPr>
        <w:rPr>
          <w:snapToGrid w:val="0"/>
          <w:lang w:eastAsia="ru-RU"/>
        </w:rPr>
      </w:pPr>
      <w:r w:rsidRPr="00C93A49">
        <w:rPr>
          <w:i/>
          <w:sz w:val="20"/>
          <w:szCs w:val="24"/>
          <w:lang w:eastAsia="ru-RU"/>
        </w:rPr>
        <w:t>В графе 10 "Банковские реквизиты…" указываются реквизиты, которые будут использованы при за</w:t>
      </w:r>
      <w:r w:rsidR="00CD1156" w:rsidRPr="00C93A49">
        <w:rPr>
          <w:i/>
          <w:sz w:val="20"/>
          <w:szCs w:val="24"/>
          <w:lang w:eastAsia="ru-RU"/>
        </w:rPr>
        <w:t>ключении Договора</w:t>
      </w:r>
      <w:r w:rsidR="00AC6A21" w:rsidRPr="00C93A49">
        <w:rPr>
          <w:i/>
          <w:sz w:val="20"/>
          <w:szCs w:val="24"/>
          <w:lang w:eastAsia="ru-RU"/>
        </w:rPr>
        <w:t>.</w:t>
      </w:r>
    </w:p>
    <w:p w:rsidR="0031103D" w:rsidRDefault="00AC6A21" w:rsidP="00493633">
      <w:pPr>
        <w:rPr>
          <w:snapToGrid w:val="0"/>
          <w:lang w:eastAsia="ru-RU"/>
        </w:rPr>
      </w:pPr>
      <w:r w:rsidRPr="00C93A49">
        <w:rPr>
          <w:snapToGrid w:val="0"/>
          <w:lang w:eastAsia="ru-RU"/>
        </w:rPr>
        <w:t xml:space="preserve">                                                                                                                 </w:t>
      </w:r>
      <w:r w:rsidR="00493633">
        <w:rPr>
          <w:snapToGrid w:val="0"/>
          <w:lang w:eastAsia="ru-RU"/>
        </w:rPr>
        <w:t xml:space="preserve">        </w:t>
      </w:r>
      <w:r w:rsidRPr="00C93A49">
        <w:rPr>
          <w:snapToGrid w:val="0"/>
          <w:lang w:eastAsia="ru-RU"/>
        </w:rPr>
        <w:t xml:space="preserve">    </w:t>
      </w: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493633" w:rsidRDefault="004B7427" w:rsidP="0031103D">
      <w:pPr>
        <w:jc w:val="right"/>
        <w:rPr>
          <w:snapToGrid w:val="0"/>
          <w:sz w:val="20"/>
          <w:szCs w:val="20"/>
          <w:lang w:eastAsia="ru-RU"/>
        </w:rPr>
      </w:pPr>
      <w:r w:rsidRPr="00C93A49">
        <w:rPr>
          <w:snapToGrid w:val="0"/>
          <w:sz w:val="20"/>
          <w:szCs w:val="20"/>
          <w:lang w:eastAsia="ru-RU"/>
        </w:rPr>
        <w:t xml:space="preserve">Приложение </w:t>
      </w:r>
      <w:r>
        <w:rPr>
          <w:snapToGrid w:val="0"/>
          <w:sz w:val="20"/>
          <w:szCs w:val="20"/>
          <w:lang w:eastAsia="ru-RU"/>
        </w:rPr>
        <w:t>№</w:t>
      </w:r>
      <w:r w:rsidR="00493633">
        <w:rPr>
          <w:snapToGrid w:val="0"/>
          <w:sz w:val="20"/>
          <w:szCs w:val="20"/>
          <w:lang w:eastAsia="ru-RU"/>
        </w:rPr>
        <w:t>3</w:t>
      </w:r>
      <w:r w:rsidR="00466457" w:rsidRPr="00C93A49">
        <w:rPr>
          <w:snapToGrid w:val="0"/>
          <w:sz w:val="20"/>
          <w:szCs w:val="20"/>
          <w:lang w:eastAsia="ru-RU"/>
        </w:rPr>
        <w:t xml:space="preserve">  </w:t>
      </w:r>
    </w:p>
    <w:p w:rsidR="002D78BE" w:rsidRPr="00C93A49" w:rsidRDefault="00493633" w:rsidP="00493633">
      <w:pPr>
        <w:jc w:val="right"/>
        <w:rPr>
          <w:lang w:eastAsia="ru-RU"/>
        </w:rPr>
      </w:pPr>
      <w:r w:rsidRPr="00493633">
        <w:rPr>
          <w:snapToGrid w:val="0"/>
          <w:sz w:val="20"/>
          <w:szCs w:val="20"/>
          <w:lang w:eastAsia="ru-RU"/>
        </w:rPr>
        <w:t>к котировочной заявке № ___ от __________________ 2017 года</w:t>
      </w:r>
      <w:r w:rsidR="00784D6D" w:rsidRPr="00C93A49">
        <w:rPr>
          <w:lang w:eastAsia="ru-RU"/>
        </w:rPr>
        <w:tab/>
        <w:t xml:space="preserve">                                     </w:t>
      </w:r>
      <w:r w:rsidR="00AC6A21" w:rsidRPr="00C93A49">
        <w:rPr>
          <w:lang w:eastAsia="ru-RU"/>
        </w:rPr>
        <w:t xml:space="preserve">                         </w:t>
      </w:r>
    </w:p>
    <w:p w:rsidR="0031103D" w:rsidRDefault="0031103D" w:rsidP="00C93A49">
      <w:pPr>
        <w:jc w:val="center"/>
        <w:rPr>
          <w:snapToGrid w:val="0"/>
          <w:sz w:val="22"/>
          <w:szCs w:val="22"/>
          <w:lang w:eastAsia="ru-RU"/>
        </w:rPr>
      </w:pPr>
    </w:p>
    <w:p w:rsidR="0031103D" w:rsidRDefault="0031103D" w:rsidP="00C93A49">
      <w:pPr>
        <w:jc w:val="center"/>
        <w:rPr>
          <w:snapToGrid w:val="0"/>
          <w:sz w:val="22"/>
          <w:szCs w:val="22"/>
          <w:lang w:eastAsia="ru-RU"/>
        </w:rPr>
      </w:pPr>
    </w:p>
    <w:p w:rsidR="00C93A49" w:rsidRPr="007366E0" w:rsidRDefault="00942EE3" w:rsidP="00C93A49">
      <w:pPr>
        <w:jc w:val="center"/>
        <w:rPr>
          <w:snapToGrid w:val="0"/>
          <w:sz w:val="22"/>
          <w:szCs w:val="22"/>
          <w:lang w:eastAsia="ru-RU"/>
        </w:rPr>
      </w:pPr>
      <w:r w:rsidRPr="007366E0">
        <w:rPr>
          <w:snapToGrid w:val="0"/>
          <w:sz w:val="22"/>
          <w:szCs w:val="22"/>
          <w:lang w:eastAsia="ru-RU"/>
        </w:rPr>
        <w:t xml:space="preserve">Сведения </w:t>
      </w:r>
    </w:p>
    <w:p w:rsidR="00942EE3" w:rsidRPr="007366E0" w:rsidRDefault="00645287" w:rsidP="00C93A49">
      <w:pPr>
        <w:jc w:val="center"/>
        <w:rPr>
          <w:caps/>
          <w:snapToGrid w:val="0"/>
          <w:sz w:val="22"/>
          <w:szCs w:val="22"/>
          <w:lang w:eastAsia="ru-RU"/>
        </w:rPr>
      </w:pPr>
      <w:r w:rsidRPr="007366E0">
        <w:rPr>
          <w:snapToGrid w:val="0"/>
          <w:sz w:val="22"/>
          <w:szCs w:val="22"/>
          <w:lang w:eastAsia="ru-RU"/>
        </w:rPr>
        <w:t xml:space="preserve">об опыте Участника по </w:t>
      </w:r>
      <w:r w:rsidR="002D78BE" w:rsidRPr="007366E0">
        <w:rPr>
          <w:snapToGrid w:val="0"/>
          <w:sz w:val="22"/>
          <w:szCs w:val="22"/>
          <w:lang w:eastAsia="ru-RU"/>
        </w:rPr>
        <w:t xml:space="preserve">выполнению </w:t>
      </w:r>
      <w:r w:rsidR="00F470EB" w:rsidRPr="007366E0">
        <w:rPr>
          <w:snapToGrid w:val="0"/>
          <w:sz w:val="22"/>
          <w:szCs w:val="22"/>
          <w:lang w:eastAsia="ru-RU"/>
        </w:rPr>
        <w:t>работ</w:t>
      </w:r>
      <w:r w:rsidR="00F470EB">
        <w:rPr>
          <w:snapToGrid w:val="0"/>
          <w:sz w:val="22"/>
          <w:szCs w:val="22"/>
          <w:lang w:eastAsia="ru-RU"/>
        </w:rPr>
        <w:t>,</w:t>
      </w:r>
      <w:r w:rsidR="00F470EB" w:rsidRPr="007366E0">
        <w:rPr>
          <w:snapToGrid w:val="0"/>
          <w:sz w:val="22"/>
          <w:szCs w:val="22"/>
          <w:lang w:eastAsia="ru-RU"/>
        </w:rPr>
        <w:t xml:space="preserve"> являющихся</w:t>
      </w:r>
      <w:r w:rsidR="00A9504C" w:rsidRPr="007366E0">
        <w:rPr>
          <w:snapToGrid w:val="0"/>
          <w:sz w:val="22"/>
          <w:szCs w:val="22"/>
          <w:lang w:eastAsia="ru-RU"/>
        </w:rPr>
        <w:t xml:space="preserve"> предметом закупочной процедуры</w:t>
      </w:r>
      <w:r w:rsidR="00942EE3" w:rsidRPr="007366E0">
        <w:rPr>
          <w:snapToGrid w:val="0"/>
          <w:sz w:val="22"/>
          <w:szCs w:val="22"/>
          <w:lang w:eastAsia="ru-RU"/>
        </w:rPr>
        <w:t>.</w:t>
      </w:r>
    </w:p>
    <w:p w:rsidR="00942EE3" w:rsidRPr="007366E0" w:rsidRDefault="00942EE3" w:rsidP="00D807B3">
      <w:pPr>
        <w:rPr>
          <w:caps/>
          <w:snapToGrid w:val="0"/>
          <w:sz w:val="22"/>
          <w:szCs w:val="22"/>
          <w:lang w:eastAsia="ru-RU"/>
        </w:rPr>
      </w:pPr>
    </w:p>
    <w:p w:rsidR="00942EE3" w:rsidRPr="007366E0" w:rsidRDefault="00942EE3" w:rsidP="00D807B3">
      <w:pPr>
        <w:rPr>
          <w:i/>
          <w:iCs/>
          <w:sz w:val="22"/>
          <w:szCs w:val="22"/>
          <w:lang w:eastAsia="ru-RU"/>
        </w:rPr>
      </w:pPr>
      <w:r w:rsidRPr="007366E0">
        <w:rPr>
          <w:iCs/>
          <w:sz w:val="22"/>
          <w:szCs w:val="22"/>
          <w:lang w:eastAsia="ru-RU"/>
        </w:rPr>
        <w:t>Наименование Участника</w:t>
      </w:r>
      <w:r w:rsidRPr="007366E0">
        <w:rPr>
          <w:i/>
          <w:iCs/>
          <w:sz w:val="22"/>
          <w:szCs w:val="22"/>
          <w:lang w:eastAsia="ru-RU"/>
        </w:rPr>
        <w:t xml:space="preserve"> __________________________________________</w:t>
      </w:r>
    </w:p>
    <w:p w:rsidR="00942EE3" w:rsidRPr="007366E0" w:rsidRDefault="00942EE3" w:rsidP="00D807B3">
      <w:pPr>
        <w:rPr>
          <w:i/>
          <w:iCs/>
          <w:sz w:val="22"/>
          <w:szCs w:val="22"/>
          <w:lang w:eastAsia="ru-RU"/>
        </w:rPr>
      </w:pPr>
    </w:p>
    <w:p w:rsidR="00942EE3" w:rsidRPr="00C93A49" w:rsidRDefault="00942EE3" w:rsidP="00D807B3">
      <w:pPr>
        <w:rPr>
          <w:snapToGrid w:val="0"/>
          <w:sz w:val="22"/>
          <w:szCs w:val="22"/>
          <w:lang w:eastAsia="ru-RU"/>
        </w:rPr>
      </w:pP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128"/>
        <w:gridCol w:w="1849"/>
        <w:gridCol w:w="1417"/>
        <w:gridCol w:w="1418"/>
      </w:tblGrid>
      <w:tr w:rsidR="00576CFD" w:rsidRPr="00576CFD" w:rsidTr="00040C07">
        <w:trPr>
          <w:cantSplit/>
          <w:trHeight w:val="423"/>
          <w:tblHeader/>
        </w:trPr>
        <w:tc>
          <w:tcPr>
            <w:tcW w:w="527"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№п/п</w:t>
            </w:r>
          </w:p>
        </w:tc>
        <w:tc>
          <w:tcPr>
            <w:tcW w:w="2025"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Сроки оказания услуг (год и месяц начала оказания услуг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Заказчик (наименование, адрес, контактное лицо, контактные телефоны)</w:t>
            </w:r>
          </w:p>
        </w:tc>
        <w:tc>
          <w:tcPr>
            <w:tcW w:w="1276"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 xml:space="preserve">Предмет договора, вид услуг </w:t>
            </w:r>
            <w:r w:rsidRPr="00576CFD">
              <w:rPr>
                <w:bCs/>
                <w:iCs/>
                <w:sz w:val="20"/>
                <w:szCs w:val="20"/>
                <w:lang w:eastAsia="ru-RU"/>
              </w:rPr>
              <w:t>(объем и состав работ, описание основных условий договора)</w:t>
            </w:r>
          </w:p>
        </w:tc>
        <w:tc>
          <w:tcPr>
            <w:tcW w:w="4394" w:type="dxa"/>
            <w:gridSpan w:val="3"/>
          </w:tcPr>
          <w:p w:rsidR="00576CFD" w:rsidRPr="00576CFD" w:rsidRDefault="00576CFD" w:rsidP="00576CFD">
            <w:pPr>
              <w:jc w:val="center"/>
              <w:rPr>
                <w:sz w:val="24"/>
                <w:szCs w:val="24"/>
                <w:lang w:eastAsia="ru-RU"/>
              </w:rPr>
            </w:pPr>
            <w:r w:rsidRPr="00576CFD">
              <w:rPr>
                <w:sz w:val="20"/>
                <w:szCs w:val="20"/>
                <w:lang w:eastAsia="ru-RU"/>
              </w:rPr>
              <w:t>Сумма по договору, рублей</w:t>
            </w:r>
          </w:p>
        </w:tc>
        <w:tc>
          <w:tcPr>
            <w:tcW w:w="1418" w:type="dxa"/>
            <w:shd w:val="clear" w:color="auto" w:fill="auto"/>
          </w:tcPr>
          <w:p w:rsidR="00576CFD" w:rsidRPr="00576CFD" w:rsidRDefault="00576CFD" w:rsidP="00576CFD">
            <w:pPr>
              <w:rPr>
                <w:sz w:val="24"/>
                <w:szCs w:val="24"/>
                <w:lang w:eastAsia="ru-RU"/>
              </w:rPr>
            </w:pPr>
          </w:p>
        </w:tc>
      </w:tr>
      <w:tr w:rsidR="00576CFD" w:rsidRPr="00576CFD" w:rsidTr="00576CFD">
        <w:trPr>
          <w:cantSplit/>
          <w:trHeight w:val="1603"/>
          <w:tblHeader/>
        </w:trPr>
        <w:tc>
          <w:tcPr>
            <w:tcW w:w="527" w:type="dxa"/>
            <w:vMerge/>
          </w:tcPr>
          <w:p w:rsidR="00576CFD" w:rsidRPr="00576CFD" w:rsidRDefault="00576CFD" w:rsidP="00576CFD">
            <w:pPr>
              <w:keepNext/>
              <w:keepLines/>
              <w:jc w:val="both"/>
              <w:rPr>
                <w:sz w:val="20"/>
                <w:szCs w:val="20"/>
                <w:lang w:eastAsia="ru-RU"/>
              </w:rPr>
            </w:pPr>
          </w:p>
        </w:tc>
        <w:tc>
          <w:tcPr>
            <w:tcW w:w="2025" w:type="dxa"/>
            <w:vMerge/>
          </w:tcPr>
          <w:p w:rsidR="00576CFD" w:rsidRPr="00576CFD" w:rsidRDefault="00576CFD" w:rsidP="00576CFD">
            <w:pPr>
              <w:keepNext/>
              <w:keepLines/>
              <w:jc w:val="both"/>
              <w:rPr>
                <w:sz w:val="20"/>
                <w:szCs w:val="20"/>
                <w:lang w:eastAsia="ru-RU"/>
              </w:rPr>
            </w:pPr>
          </w:p>
        </w:tc>
        <w:tc>
          <w:tcPr>
            <w:tcW w:w="1276" w:type="dxa"/>
            <w:vMerge/>
          </w:tcPr>
          <w:p w:rsidR="00576CFD" w:rsidRPr="00576CFD" w:rsidRDefault="00576CFD" w:rsidP="00576CFD">
            <w:pPr>
              <w:keepNext/>
              <w:keepLines/>
              <w:jc w:val="both"/>
              <w:rPr>
                <w:sz w:val="20"/>
                <w:szCs w:val="20"/>
                <w:lang w:eastAsia="ru-RU"/>
              </w:rPr>
            </w:pPr>
          </w:p>
        </w:tc>
        <w:tc>
          <w:tcPr>
            <w:tcW w:w="1276" w:type="dxa"/>
            <w:vMerge/>
          </w:tcPr>
          <w:p w:rsidR="00576CFD" w:rsidRPr="00576CFD" w:rsidRDefault="00576CFD" w:rsidP="00576CFD">
            <w:pPr>
              <w:keepNext/>
              <w:keepLines/>
              <w:jc w:val="both"/>
              <w:rPr>
                <w:sz w:val="20"/>
                <w:szCs w:val="20"/>
                <w:lang w:eastAsia="ru-RU"/>
              </w:rPr>
            </w:pPr>
          </w:p>
        </w:tc>
        <w:tc>
          <w:tcPr>
            <w:tcW w:w="1128" w:type="dxa"/>
          </w:tcPr>
          <w:p w:rsidR="00576CFD" w:rsidRPr="00576CFD" w:rsidRDefault="00576CFD" w:rsidP="00576CFD">
            <w:pPr>
              <w:keepNext/>
              <w:keepLines/>
              <w:jc w:val="both"/>
              <w:rPr>
                <w:sz w:val="20"/>
                <w:szCs w:val="20"/>
                <w:lang w:eastAsia="ru-RU"/>
              </w:rPr>
            </w:pPr>
            <w:r w:rsidRPr="00576CFD">
              <w:rPr>
                <w:sz w:val="20"/>
                <w:szCs w:val="20"/>
                <w:lang w:eastAsia="ru-RU"/>
              </w:rPr>
              <w:t>Общая сумма по договору</w:t>
            </w:r>
          </w:p>
        </w:tc>
        <w:tc>
          <w:tcPr>
            <w:tcW w:w="1849" w:type="dxa"/>
          </w:tcPr>
          <w:p w:rsidR="00576CFD" w:rsidRPr="00576CFD" w:rsidRDefault="00576CFD" w:rsidP="00576CFD">
            <w:pPr>
              <w:keepNext/>
              <w:keepLines/>
              <w:jc w:val="both"/>
              <w:rPr>
                <w:sz w:val="20"/>
                <w:szCs w:val="20"/>
                <w:lang w:eastAsia="ru-RU"/>
              </w:rPr>
            </w:pPr>
            <w:r w:rsidRPr="00576CFD">
              <w:rPr>
                <w:sz w:val="20"/>
                <w:szCs w:val="20"/>
                <w:lang w:eastAsia="ru-RU"/>
              </w:rPr>
              <w:t>Номенклатура</w:t>
            </w:r>
            <w:r w:rsidR="00E97A4D">
              <w:rPr>
                <w:sz w:val="20"/>
                <w:szCs w:val="20"/>
                <w:lang w:eastAsia="ru-RU"/>
              </w:rPr>
              <w:t>,</w:t>
            </w:r>
            <w:r w:rsidRPr="00576CFD">
              <w:rPr>
                <w:sz w:val="20"/>
                <w:szCs w:val="20"/>
                <w:lang w:eastAsia="ru-RU"/>
              </w:rPr>
              <w:t xml:space="preserve"> </w:t>
            </w:r>
            <w:r w:rsidR="00E97A4D" w:rsidRPr="00576CFD">
              <w:rPr>
                <w:sz w:val="20"/>
                <w:szCs w:val="20"/>
                <w:lang w:eastAsia="ru-RU"/>
              </w:rPr>
              <w:t>объемы</w:t>
            </w:r>
            <w:r w:rsidR="00E97A4D">
              <w:rPr>
                <w:sz w:val="20"/>
                <w:szCs w:val="20"/>
                <w:lang w:eastAsia="ru-RU"/>
              </w:rPr>
              <w:t xml:space="preserve"> </w:t>
            </w:r>
            <w:r w:rsidR="00E97A4D" w:rsidRPr="00576CFD">
              <w:rPr>
                <w:sz w:val="20"/>
                <w:szCs w:val="20"/>
                <w:lang w:eastAsia="ru-RU"/>
              </w:rPr>
              <w:t>услуг,</w:t>
            </w:r>
            <w:r w:rsidRPr="00576CFD">
              <w:rPr>
                <w:sz w:val="20"/>
                <w:szCs w:val="20"/>
                <w:lang w:eastAsia="ru-RU"/>
              </w:rPr>
              <w:t xml:space="preserve"> соответствующие объемам</w:t>
            </w:r>
            <w:r>
              <w:rPr>
                <w:sz w:val="20"/>
                <w:szCs w:val="20"/>
                <w:lang w:eastAsia="ru-RU"/>
              </w:rPr>
              <w:t>,</w:t>
            </w:r>
            <w:r w:rsidRPr="00576CFD">
              <w:rPr>
                <w:sz w:val="20"/>
                <w:szCs w:val="20"/>
                <w:lang w:eastAsia="ru-RU"/>
              </w:rPr>
              <w:t xml:space="preserve"> указанным в ТЗ</w:t>
            </w:r>
          </w:p>
        </w:tc>
        <w:tc>
          <w:tcPr>
            <w:tcW w:w="1417" w:type="dxa"/>
          </w:tcPr>
          <w:p w:rsidR="00576CFD" w:rsidRPr="00576CFD" w:rsidRDefault="00576CFD" w:rsidP="00576CFD">
            <w:pPr>
              <w:keepNext/>
              <w:keepLines/>
              <w:jc w:val="both"/>
              <w:rPr>
                <w:sz w:val="20"/>
                <w:szCs w:val="20"/>
                <w:lang w:eastAsia="ru-RU"/>
              </w:rPr>
            </w:pPr>
            <w:r w:rsidRPr="00576CFD">
              <w:rPr>
                <w:sz w:val="20"/>
                <w:szCs w:val="20"/>
                <w:lang w:eastAsia="ru-RU"/>
              </w:rPr>
              <w:t>Сумма работ</w:t>
            </w:r>
          </w:p>
        </w:tc>
        <w:tc>
          <w:tcPr>
            <w:tcW w:w="1418" w:type="dxa"/>
          </w:tcPr>
          <w:p w:rsidR="00576CFD" w:rsidRPr="00576CFD" w:rsidRDefault="00576CFD" w:rsidP="00576CFD">
            <w:pPr>
              <w:keepNext/>
              <w:keepLines/>
              <w:jc w:val="both"/>
              <w:rPr>
                <w:sz w:val="20"/>
                <w:szCs w:val="20"/>
                <w:lang w:eastAsia="ru-RU"/>
              </w:rPr>
            </w:pPr>
            <w:r w:rsidRPr="00576CFD">
              <w:rPr>
                <w:sz w:val="20"/>
                <w:szCs w:val="20"/>
                <w:lang w:eastAsia="ru-RU"/>
              </w:rPr>
              <w:t>Примечания</w:t>
            </w:r>
          </w:p>
        </w:tc>
      </w:tr>
      <w:tr w:rsidR="00576CFD" w:rsidRPr="00576CFD" w:rsidTr="00576CFD">
        <w:trPr>
          <w:cantSplit/>
          <w:trHeight w:val="580"/>
          <w:tblHeader/>
        </w:trPr>
        <w:tc>
          <w:tcPr>
            <w:tcW w:w="527" w:type="dxa"/>
          </w:tcPr>
          <w:p w:rsidR="00576CFD" w:rsidRPr="00576CFD" w:rsidRDefault="00576CFD" w:rsidP="00576CFD">
            <w:pPr>
              <w:keepNext/>
              <w:keepLines/>
              <w:jc w:val="both"/>
              <w:rPr>
                <w:sz w:val="20"/>
                <w:szCs w:val="20"/>
                <w:lang w:eastAsia="ru-RU"/>
              </w:rPr>
            </w:pPr>
          </w:p>
        </w:tc>
        <w:tc>
          <w:tcPr>
            <w:tcW w:w="2025"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128" w:type="dxa"/>
          </w:tcPr>
          <w:p w:rsidR="00576CFD" w:rsidRPr="00576CFD" w:rsidRDefault="00576CFD" w:rsidP="00576CFD">
            <w:pPr>
              <w:keepNext/>
              <w:keepLines/>
              <w:jc w:val="both"/>
              <w:rPr>
                <w:sz w:val="20"/>
                <w:szCs w:val="20"/>
                <w:lang w:eastAsia="ru-RU"/>
              </w:rPr>
            </w:pPr>
          </w:p>
        </w:tc>
        <w:tc>
          <w:tcPr>
            <w:tcW w:w="1849" w:type="dxa"/>
          </w:tcPr>
          <w:p w:rsidR="00576CFD" w:rsidRPr="00576CFD" w:rsidRDefault="00576CFD" w:rsidP="00576CFD">
            <w:pPr>
              <w:keepNext/>
              <w:keepLines/>
              <w:jc w:val="both"/>
              <w:rPr>
                <w:sz w:val="20"/>
                <w:szCs w:val="20"/>
                <w:lang w:eastAsia="ru-RU"/>
              </w:rPr>
            </w:pPr>
          </w:p>
        </w:tc>
        <w:tc>
          <w:tcPr>
            <w:tcW w:w="1417" w:type="dxa"/>
          </w:tcPr>
          <w:p w:rsidR="00576CFD" w:rsidRPr="00576CFD" w:rsidRDefault="00576CFD" w:rsidP="00576CFD">
            <w:pPr>
              <w:keepNext/>
              <w:keepLines/>
              <w:jc w:val="both"/>
              <w:rPr>
                <w:sz w:val="20"/>
                <w:szCs w:val="20"/>
                <w:lang w:eastAsia="ru-RU"/>
              </w:rPr>
            </w:pPr>
          </w:p>
        </w:tc>
        <w:tc>
          <w:tcPr>
            <w:tcW w:w="1418" w:type="dxa"/>
          </w:tcPr>
          <w:p w:rsidR="00576CFD" w:rsidRPr="00576CFD" w:rsidRDefault="00576CFD" w:rsidP="00576CFD">
            <w:pPr>
              <w:keepNext/>
              <w:keepLines/>
              <w:jc w:val="both"/>
              <w:rPr>
                <w:sz w:val="20"/>
                <w:szCs w:val="20"/>
                <w:lang w:eastAsia="ru-RU"/>
              </w:rPr>
            </w:pPr>
          </w:p>
        </w:tc>
      </w:tr>
      <w:tr w:rsidR="00576CFD" w:rsidRPr="00576CFD" w:rsidTr="00576CFD">
        <w:trPr>
          <w:cantSplit/>
          <w:trHeight w:val="580"/>
          <w:tblHeader/>
        </w:trPr>
        <w:tc>
          <w:tcPr>
            <w:tcW w:w="527" w:type="dxa"/>
          </w:tcPr>
          <w:p w:rsidR="00576CFD" w:rsidRPr="00576CFD" w:rsidRDefault="00576CFD" w:rsidP="00576CFD">
            <w:pPr>
              <w:keepNext/>
              <w:keepLines/>
              <w:jc w:val="both"/>
              <w:rPr>
                <w:sz w:val="20"/>
                <w:szCs w:val="20"/>
                <w:lang w:eastAsia="ru-RU"/>
              </w:rPr>
            </w:pPr>
          </w:p>
        </w:tc>
        <w:tc>
          <w:tcPr>
            <w:tcW w:w="2025"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128" w:type="dxa"/>
          </w:tcPr>
          <w:p w:rsidR="00576CFD" w:rsidRPr="00576CFD" w:rsidRDefault="00576CFD" w:rsidP="00576CFD">
            <w:pPr>
              <w:keepNext/>
              <w:keepLines/>
              <w:jc w:val="both"/>
              <w:rPr>
                <w:sz w:val="20"/>
                <w:szCs w:val="20"/>
                <w:lang w:eastAsia="ru-RU"/>
              </w:rPr>
            </w:pPr>
          </w:p>
        </w:tc>
        <w:tc>
          <w:tcPr>
            <w:tcW w:w="1849" w:type="dxa"/>
          </w:tcPr>
          <w:p w:rsidR="00576CFD" w:rsidRPr="00576CFD" w:rsidRDefault="00576CFD" w:rsidP="00576CFD">
            <w:pPr>
              <w:keepNext/>
              <w:keepLines/>
              <w:jc w:val="both"/>
              <w:rPr>
                <w:sz w:val="20"/>
                <w:szCs w:val="20"/>
                <w:lang w:eastAsia="ru-RU"/>
              </w:rPr>
            </w:pPr>
          </w:p>
        </w:tc>
        <w:tc>
          <w:tcPr>
            <w:tcW w:w="1417" w:type="dxa"/>
          </w:tcPr>
          <w:p w:rsidR="00576CFD" w:rsidRPr="00576CFD" w:rsidRDefault="00576CFD" w:rsidP="00576CFD">
            <w:pPr>
              <w:keepNext/>
              <w:keepLines/>
              <w:jc w:val="both"/>
              <w:rPr>
                <w:sz w:val="20"/>
                <w:szCs w:val="20"/>
                <w:lang w:eastAsia="ru-RU"/>
              </w:rPr>
            </w:pPr>
          </w:p>
        </w:tc>
        <w:tc>
          <w:tcPr>
            <w:tcW w:w="1418" w:type="dxa"/>
          </w:tcPr>
          <w:p w:rsidR="00576CFD" w:rsidRPr="00576CFD" w:rsidRDefault="00576CFD" w:rsidP="00576CFD">
            <w:pPr>
              <w:keepNext/>
              <w:keepLines/>
              <w:jc w:val="both"/>
              <w:rPr>
                <w:sz w:val="20"/>
                <w:szCs w:val="20"/>
                <w:lang w:eastAsia="ru-RU"/>
              </w:rPr>
            </w:pPr>
          </w:p>
        </w:tc>
      </w:tr>
    </w:tbl>
    <w:p w:rsidR="00942EE3" w:rsidRDefault="00942EE3" w:rsidP="00D807B3">
      <w:pPr>
        <w:rPr>
          <w:sz w:val="24"/>
          <w:szCs w:val="20"/>
          <w:lang w:eastAsia="ru-RU"/>
        </w:rPr>
      </w:pPr>
    </w:p>
    <w:p w:rsidR="00576CFD" w:rsidRDefault="00576CFD" w:rsidP="00D807B3">
      <w:pPr>
        <w:rPr>
          <w:sz w:val="24"/>
          <w:szCs w:val="20"/>
          <w:lang w:eastAsia="ru-RU"/>
        </w:rPr>
      </w:pPr>
    </w:p>
    <w:p w:rsidR="00576CFD" w:rsidRDefault="00576CFD" w:rsidP="00D807B3">
      <w:pPr>
        <w:rPr>
          <w:sz w:val="24"/>
          <w:szCs w:val="20"/>
          <w:lang w:eastAsia="ru-RU"/>
        </w:rPr>
      </w:pPr>
    </w:p>
    <w:p w:rsidR="00576CFD" w:rsidRPr="00C93A49" w:rsidRDefault="00576CFD" w:rsidP="00D807B3">
      <w:pPr>
        <w:rPr>
          <w:sz w:val="24"/>
          <w:szCs w:val="20"/>
          <w:lang w:eastAsia="ru-RU"/>
        </w:rPr>
      </w:pPr>
    </w:p>
    <w:p w:rsidR="00942EE3" w:rsidRPr="00C93A49" w:rsidRDefault="00942EE3" w:rsidP="00D807B3">
      <w:pPr>
        <w:rPr>
          <w:sz w:val="24"/>
          <w:szCs w:val="20"/>
          <w:lang w:eastAsia="ru-RU"/>
        </w:rPr>
      </w:pPr>
    </w:p>
    <w:tbl>
      <w:tblPr>
        <w:tblW w:w="0" w:type="auto"/>
        <w:tblLook w:val="04A0" w:firstRow="1" w:lastRow="0" w:firstColumn="1" w:lastColumn="0" w:noHBand="0" w:noVBand="1"/>
      </w:tblPr>
      <w:tblGrid>
        <w:gridCol w:w="3473"/>
        <w:gridCol w:w="3473"/>
        <w:gridCol w:w="3474"/>
      </w:tblGrid>
      <w:tr w:rsidR="00942EE3" w:rsidRPr="00C93A49" w:rsidTr="00DB22AE">
        <w:tc>
          <w:tcPr>
            <w:tcW w:w="3473" w:type="dxa"/>
            <w:shd w:val="clear" w:color="auto" w:fill="auto"/>
          </w:tcPr>
          <w:p w:rsidR="00942EE3" w:rsidRPr="00C93A49" w:rsidRDefault="00942EE3" w:rsidP="00D807B3">
            <w:r w:rsidRPr="00C93A49">
              <w:t>___________________</w:t>
            </w:r>
          </w:p>
        </w:tc>
        <w:tc>
          <w:tcPr>
            <w:tcW w:w="3473" w:type="dxa"/>
            <w:shd w:val="clear" w:color="auto" w:fill="auto"/>
          </w:tcPr>
          <w:p w:rsidR="00942EE3" w:rsidRPr="00C93A49" w:rsidRDefault="00942EE3" w:rsidP="00D807B3">
            <w:r w:rsidRPr="00C93A49">
              <w:t>___________________</w:t>
            </w:r>
          </w:p>
        </w:tc>
        <w:tc>
          <w:tcPr>
            <w:tcW w:w="3474" w:type="dxa"/>
            <w:shd w:val="clear" w:color="auto" w:fill="auto"/>
          </w:tcPr>
          <w:p w:rsidR="00942EE3" w:rsidRPr="00C93A49" w:rsidRDefault="00942EE3" w:rsidP="00D807B3">
            <w:r w:rsidRPr="00C93A49">
              <w:t>___________________</w:t>
            </w:r>
          </w:p>
        </w:tc>
      </w:tr>
      <w:tr w:rsidR="00942EE3" w:rsidRPr="00C93A49" w:rsidTr="00DB22AE">
        <w:tc>
          <w:tcPr>
            <w:tcW w:w="3473" w:type="dxa"/>
            <w:shd w:val="clear" w:color="auto" w:fill="auto"/>
          </w:tcPr>
          <w:p w:rsidR="00942EE3" w:rsidRPr="00C93A49" w:rsidRDefault="00942EE3" w:rsidP="00D807B3">
            <w:pPr>
              <w:rPr>
                <w:vertAlign w:val="superscript"/>
              </w:rPr>
            </w:pPr>
            <w:r w:rsidRPr="00C93A49">
              <w:rPr>
                <w:vertAlign w:val="superscript"/>
              </w:rPr>
              <w:t>должность</w:t>
            </w:r>
          </w:p>
        </w:tc>
        <w:tc>
          <w:tcPr>
            <w:tcW w:w="3473" w:type="dxa"/>
            <w:shd w:val="clear" w:color="auto" w:fill="auto"/>
          </w:tcPr>
          <w:p w:rsidR="00942EE3" w:rsidRPr="00C93A49" w:rsidRDefault="00942EE3" w:rsidP="00D807B3">
            <w:pPr>
              <w:rPr>
                <w:vertAlign w:val="superscript"/>
              </w:rPr>
            </w:pPr>
            <w:r w:rsidRPr="00C93A49">
              <w:rPr>
                <w:vertAlign w:val="superscript"/>
              </w:rPr>
              <w:t>подпись</w:t>
            </w:r>
          </w:p>
        </w:tc>
        <w:tc>
          <w:tcPr>
            <w:tcW w:w="3474" w:type="dxa"/>
            <w:shd w:val="clear" w:color="auto" w:fill="auto"/>
          </w:tcPr>
          <w:p w:rsidR="00942EE3" w:rsidRPr="00C93A49" w:rsidRDefault="00942EE3" w:rsidP="00D807B3">
            <w:pPr>
              <w:rPr>
                <w:vertAlign w:val="superscript"/>
              </w:rPr>
            </w:pPr>
            <w:r w:rsidRPr="00C93A49">
              <w:rPr>
                <w:vertAlign w:val="superscript"/>
              </w:rPr>
              <w:t>расшифровка</w:t>
            </w:r>
          </w:p>
        </w:tc>
      </w:tr>
      <w:tr w:rsidR="00942EE3" w:rsidRPr="00C93A49" w:rsidTr="00DB22AE">
        <w:tc>
          <w:tcPr>
            <w:tcW w:w="3473" w:type="dxa"/>
            <w:shd w:val="clear" w:color="auto" w:fill="auto"/>
          </w:tcPr>
          <w:p w:rsidR="00942EE3" w:rsidRPr="00C93A49" w:rsidRDefault="00942EE3" w:rsidP="00D807B3">
            <w:pPr>
              <w:rPr>
                <w:vertAlign w:val="superscript"/>
              </w:rPr>
            </w:pPr>
          </w:p>
        </w:tc>
        <w:tc>
          <w:tcPr>
            <w:tcW w:w="3473" w:type="dxa"/>
            <w:shd w:val="clear" w:color="auto" w:fill="auto"/>
          </w:tcPr>
          <w:p w:rsidR="00942EE3" w:rsidRPr="00C93A49" w:rsidRDefault="00942EE3" w:rsidP="00D807B3">
            <w:r w:rsidRPr="00C93A49">
              <w:t>м.п.</w:t>
            </w:r>
          </w:p>
        </w:tc>
        <w:tc>
          <w:tcPr>
            <w:tcW w:w="3474" w:type="dxa"/>
            <w:shd w:val="clear" w:color="auto" w:fill="auto"/>
          </w:tcPr>
          <w:p w:rsidR="00942EE3" w:rsidRPr="00C93A49" w:rsidRDefault="00942EE3" w:rsidP="00D807B3">
            <w:pPr>
              <w:rPr>
                <w:vertAlign w:val="superscript"/>
              </w:rPr>
            </w:pPr>
          </w:p>
        </w:tc>
      </w:tr>
    </w:tbl>
    <w:p w:rsidR="00677339" w:rsidRPr="00C93A49" w:rsidRDefault="00677339" w:rsidP="00D807B3">
      <w:pPr>
        <w:rPr>
          <w:szCs w:val="24"/>
          <w:lang w:eastAsia="ru-RU"/>
        </w:rPr>
      </w:pPr>
    </w:p>
    <w:p w:rsidR="004C7C01" w:rsidRPr="00C93A49" w:rsidRDefault="004C7C01" w:rsidP="00D807B3">
      <w:pPr>
        <w:rPr>
          <w:szCs w:val="24"/>
          <w:lang w:eastAsia="ru-RU"/>
        </w:rPr>
      </w:pPr>
      <w:r w:rsidRPr="00C93A49">
        <w:rPr>
          <w:szCs w:val="24"/>
          <w:lang w:eastAsia="ru-RU"/>
        </w:rPr>
        <w:tab/>
      </w:r>
    </w:p>
    <w:p w:rsidR="004C7C01" w:rsidRPr="00C93A49" w:rsidRDefault="004C7C01" w:rsidP="00D807B3">
      <w:pPr>
        <w:rPr>
          <w:szCs w:val="24"/>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175DE3" w:rsidRDefault="00175DE3" w:rsidP="00175DE3">
      <w:pPr>
        <w:jc w:val="right"/>
        <w:rPr>
          <w:sz w:val="20"/>
          <w:szCs w:val="20"/>
          <w:lang w:eastAsia="ru-RU"/>
        </w:rPr>
      </w:pPr>
      <w:r w:rsidRPr="000C45E9">
        <w:rPr>
          <w:sz w:val="20"/>
          <w:szCs w:val="20"/>
          <w:lang w:eastAsia="ru-RU"/>
        </w:rPr>
        <w:lastRenderedPageBreak/>
        <w:t xml:space="preserve">Приложение </w:t>
      </w:r>
      <w:r>
        <w:rPr>
          <w:sz w:val="20"/>
          <w:szCs w:val="20"/>
          <w:lang w:eastAsia="ru-RU"/>
        </w:rPr>
        <w:t>№4</w:t>
      </w:r>
    </w:p>
    <w:p w:rsidR="00175DE3" w:rsidRPr="000C45E9" w:rsidRDefault="00175DE3" w:rsidP="00175DE3">
      <w:pPr>
        <w:jc w:val="right"/>
        <w:rPr>
          <w:sz w:val="20"/>
          <w:szCs w:val="20"/>
          <w:lang w:eastAsia="ru-RU"/>
        </w:rPr>
      </w:pPr>
      <w:r>
        <w:rPr>
          <w:sz w:val="20"/>
          <w:szCs w:val="20"/>
          <w:lang w:eastAsia="ru-RU"/>
        </w:rPr>
        <w:t xml:space="preserve"> </w:t>
      </w:r>
      <w:r w:rsidR="00493633" w:rsidRPr="00493633">
        <w:rPr>
          <w:sz w:val="20"/>
          <w:szCs w:val="20"/>
          <w:lang w:eastAsia="ru-RU"/>
        </w:rPr>
        <w:t>к котировочной заявке № ___ от __________________ 2017 года</w:t>
      </w:r>
    </w:p>
    <w:p w:rsidR="00175DE3" w:rsidRDefault="00175DE3" w:rsidP="00175DE3">
      <w:pPr>
        <w:jc w:val="center"/>
        <w:rPr>
          <w:szCs w:val="24"/>
          <w:lang w:eastAsia="ru-RU"/>
        </w:rPr>
      </w:pPr>
    </w:p>
    <w:p w:rsidR="00175DE3" w:rsidRPr="00244FDB" w:rsidRDefault="00175DE3" w:rsidP="00175DE3">
      <w:pPr>
        <w:jc w:val="right"/>
        <w:rPr>
          <w:snapToGrid w:val="0"/>
          <w:sz w:val="24"/>
          <w:szCs w:val="24"/>
          <w:lang w:eastAsia="ru-RU"/>
        </w:rPr>
      </w:pPr>
    </w:p>
    <w:p w:rsidR="00175DE3" w:rsidRPr="00244FDB" w:rsidRDefault="00175DE3" w:rsidP="00175DE3">
      <w:pPr>
        <w:tabs>
          <w:tab w:val="left" w:pos="1080"/>
        </w:tabs>
        <w:ind w:firstLine="540"/>
        <w:jc w:val="right"/>
        <w:rPr>
          <w:bCs/>
          <w:sz w:val="24"/>
          <w:szCs w:val="24"/>
          <w:lang w:eastAsia="ru-RU"/>
        </w:rPr>
      </w:pPr>
    </w:p>
    <w:p w:rsidR="00175DE3" w:rsidRPr="00244FDB" w:rsidRDefault="00175DE3" w:rsidP="00175DE3">
      <w:pPr>
        <w:widowControl w:val="0"/>
        <w:autoSpaceDE w:val="0"/>
        <w:autoSpaceDN w:val="0"/>
        <w:adjustRightInd w:val="0"/>
        <w:jc w:val="center"/>
        <w:rPr>
          <w:b/>
          <w:sz w:val="24"/>
          <w:szCs w:val="24"/>
          <w:lang w:eastAsia="ru-RU"/>
        </w:rPr>
      </w:pPr>
    </w:p>
    <w:p w:rsidR="00175DE3" w:rsidRPr="007366E0" w:rsidRDefault="00175DE3" w:rsidP="00175DE3">
      <w:pPr>
        <w:keepNext/>
        <w:tabs>
          <w:tab w:val="num" w:pos="1134"/>
        </w:tabs>
        <w:jc w:val="center"/>
        <w:outlineLvl w:val="1"/>
        <w:rPr>
          <w:b/>
          <w:bCs/>
          <w:sz w:val="22"/>
          <w:szCs w:val="22"/>
          <w:lang w:eastAsia="ru-RU"/>
        </w:rPr>
      </w:pPr>
      <w:bookmarkStart w:id="6" w:name="_Toc307936278"/>
      <w:r w:rsidRPr="007366E0">
        <w:rPr>
          <w:b/>
          <w:bCs/>
          <w:sz w:val="22"/>
          <w:szCs w:val="22"/>
          <w:lang w:eastAsia="ru-RU"/>
        </w:rPr>
        <w:t>Справка</w:t>
      </w:r>
      <w:bookmarkEnd w:id="6"/>
      <w:r w:rsidRPr="007366E0">
        <w:rPr>
          <w:b/>
          <w:bCs/>
          <w:sz w:val="22"/>
          <w:szCs w:val="22"/>
          <w:lang w:eastAsia="ru-RU"/>
        </w:rPr>
        <w:br/>
      </w:r>
      <w:bookmarkStart w:id="7" w:name="_Toc307936279"/>
      <w:r w:rsidRPr="007366E0">
        <w:rPr>
          <w:b/>
          <w:bCs/>
          <w:sz w:val="22"/>
          <w:szCs w:val="22"/>
          <w:lang w:eastAsia="ru-RU"/>
        </w:rPr>
        <w:t xml:space="preserve">о наличии у Участника закупки связей, носящих характер аффилированности с сотрудниками Заказчика </w:t>
      </w:r>
      <w:bookmarkEnd w:id="7"/>
    </w:p>
    <w:p w:rsidR="00175DE3" w:rsidRPr="007366E0" w:rsidRDefault="00175DE3" w:rsidP="00175DE3">
      <w:pPr>
        <w:spacing w:before="120"/>
        <w:rPr>
          <w:bCs/>
          <w:sz w:val="22"/>
          <w:szCs w:val="22"/>
          <w:lang w:eastAsia="ru-RU"/>
        </w:rPr>
      </w:pPr>
    </w:p>
    <w:p w:rsidR="00175DE3" w:rsidRPr="007366E0" w:rsidRDefault="00175DE3" w:rsidP="00175DE3">
      <w:pPr>
        <w:jc w:val="both"/>
        <w:rPr>
          <w:sz w:val="22"/>
          <w:szCs w:val="22"/>
          <w:lang w:eastAsia="ru-RU"/>
        </w:rPr>
      </w:pPr>
      <w:r w:rsidRPr="007366E0">
        <w:rPr>
          <w:sz w:val="22"/>
          <w:szCs w:val="22"/>
          <w:lang w:eastAsia="ru-RU"/>
        </w:rPr>
        <w:t>При рассмотрении нашей заявки просим учесть следующие сведения о наличии у [</w:t>
      </w:r>
      <w:r w:rsidRPr="007366E0">
        <w:rPr>
          <w:i/>
          <w:color w:val="4F81BD" w:themeColor="accent1"/>
          <w:sz w:val="22"/>
          <w:szCs w:val="22"/>
          <w:lang w:eastAsia="ru-RU"/>
        </w:rPr>
        <w:t>указывается наименование Участника закупки</w:t>
      </w:r>
      <w:r w:rsidRPr="007366E0">
        <w:rPr>
          <w:color w:val="4F81BD" w:themeColor="accent1"/>
          <w:sz w:val="22"/>
          <w:szCs w:val="22"/>
          <w:lang w:eastAsia="ru-RU"/>
        </w:rPr>
        <w:t>]</w:t>
      </w:r>
      <w:r w:rsidRPr="007366E0">
        <w:rPr>
          <w:sz w:val="22"/>
          <w:szCs w:val="22"/>
          <w:lang w:eastAsia="ru-RU"/>
        </w:rPr>
        <w:t xml:space="preserve"> связей, носящих характер аффилированности с лицами, являющимися </w:t>
      </w:r>
      <w:r w:rsidRPr="007366E0">
        <w:rPr>
          <w:i/>
          <w:color w:val="4F81BD" w:themeColor="accent1"/>
          <w:sz w:val="22"/>
          <w:szCs w:val="22"/>
          <w:lang w:eastAsia="ru-RU"/>
        </w:rPr>
        <w:t>[</w:t>
      </w:r>
      <w:r w:rsidRPr="007366E0">
        <w:rPr>
          <w:i/>
          <w:color w:val="4F81BD" w:themeColor="accent1"/>
          <w:sz w:val="22"/>
          <w:szCs w:val="22"/>
        </w:rPr>
        <w:t>указывается кем являются эти лица, пример: учредители, сотрудники, и т.д</w:t>
      </w:r>
      <w:r w:rsidRPr="007366E0">
        <w:rPr>
          <w:i/>
          <w:sz w:val="22"/>
          <w:szCs w:val="22"/>
        </w:rPr>
        <w:t>.</w:t>
      </w:r>
      <w:r w:rsidRPr="007366E0">
        <w:rPr>
          <w:i/>
          <w:sz w:val="22"/>
          <w:szCs w:val="22"/>
          <w:lang w:eastAsia="ru-RU"/>
        </w:rPr>
        <w:t>]</w:t>
      </w:r>
      <w:r w:rsidRPr="007366E0">
        <w:rPr>
          <w:sz w:val="22"/>
          <w:szCs w:val="22"/>
          <w:lang w:eastAsia="ru-RU"/>
        </w:rPr>
        <w:t xml:space="preserve"> Заказчика и/или конфликта интересов, а именно:</w:t>
      </w:r>
    </w:p>
    <w:p w:rsidR="00175DE3" w:rsidRPr="007366E0" w:rsidRDefault="00175DE3" w:rsidP="00175DE3">
      <w:pPr>
        <w:tabs>
          <w:tab w:val="left" w:pos="1080"/>
        </w:tabs>
        <w:ind w:firstLine="540"/>
        <w:jc w:val="both"/>
        <w:rPr>
          <w:bCs/>
          <w:color w:val="4F81BD" w:themeColor="accent1"/>
          <w:sz w:val="22"/>
          <w:szCs w:val="22"/>
          <w:lang w:eastAsia="ru-RU"/>
        </w:rPr>
      </w:pPr>
      <w:r w:rsidRPr="007366E0">
        <w:rPr>
          <w:bCs/>
          <w:color w:val="4F81BD" w:themeColor="accent1"/>
          <w:sz w:val="22"/>
          <w:szCs w:val="22"/>
          <w:lang w:eastAsia="ru-RU"/>
        </w:rPr>
        <w:t>{</w:t>
      </w:r>
      <w:r w:rsidRPr="007366E0">
        <w:rPr>
          <w:bCs/>
          <w:i/>
          <w:color w:val="4F81BD" w:themeColor="accent1"/>
          <w:sz w:val="22"/>
          <w:szCs w:val="22"/>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366E0">
        <w:rPr>
          <w:bCs/>
          <w:color w:val="4F81BD" w:themeColor="accent1"/>
          <w:sz w:val="22"/>
          <w:szCs w:val="22"/>
          <w:lang w:eastAsia="ru-RU"/>
        </w:rPr>
        <w:t xml:space="preserve"> и/или конфликт интересов};</w:t>
      </w:r>
    </w:p>
    <w:p w:rsidR="00175DE3" w:rsidRPr="007366E0" w:rsidRDefault="00175DE3" w:rsidP="00175DE3">
      <w:pPr>
        <w:tabs>
          <w:tab w:val="left" w:pos="1080"/>
        </w:tabs>
        <w:ind w:firstLine="540"/>
        <w:rPr>
          <w:bCs/>
          <w:sz w:val="22"/>
          <w:szCs w:val="22"/>
          <w:lang w:eastAsia="ru-RU"/>
        </w:rPr>
      </w:pPr>
      <w:r w:rsidRPr="007366E0">
        <w:rPr>
          <w:bCs/>
          <w:sz w:val="22"/>
          <w:szCs w:val="22"/>
          <w:lang w:eastAsia="ru-RU"/>
        </w:rPr>
        <w:t>……</w:t>
      </w:r>
    </w:p>
    <w:p w:rsidR="00175DE3" w:rsidRPr="007366E0" w:rsidRDefault="00175DE3" w:rsidP="00175DE3">
      <w:pPr>
        <w:tabs>
          <w:tab w:val="left" w:pos="1080"/>
        </w:tabs>
        <w:ind w:firstLine="540"/>
        <w:rPr>
          <w:bCs/>
          <w:sz w:val="22"/>
          <w:szCs w:val="22"/>
          <w:lang w:eastAsia="ru-RU"/>
        </w:rPr>
      </w:pPr>
    </w:p>
    <w:p w:rsidR="00175DE3" w:rsidRPr="00244FDB" w:rsidRDefault="00175DE3" w:rsidP="00175DE3">
      <w:pPr>
        <w:tabs>
          <w:tab w:val="left" w:pos="1080"/>
        </w:tabs>
        <w:ind w:firstLine="540"/>
        <w:rPr>
          <w:bCs/>
          <w:sz w:val="24"/>
          <w:szCs w:val="24"/>
          <w:lang w:eastAsia="ru-RU"/>
        </w:rPr>
      </w:pPr>
    </w:p>
    <w:tbl>
      <w:tblPr>
        <w:tblW w:w="0" w:type="auto"/>
        <w:tblInd w:w="108" w:type="dxa"/>
        <w:tblLook w:val="01E0" w:firstRow="1" w:lastRow="1" w:firstColumn="1" w:lastColumn="1" w:noHBand="0" w:noVBand="0"/>
      </w:tblPr>
      <w:tblGrid>
        <w:gridCol w:w="3960"/>
        <w:gridCol w:w="718"/>
        <w:gridCol w:w="4961"/>
      </w:tblGrid>
      <w:tr w:rsidR="00175DE3" w:rsidRPr="00244FDB" w:rsidTr="00040C07">
        <w:tc>
          <w:tcPr>
            <w:tcW w:w="3960" w:type="dxa"/>
            <w:tcBorders>
              <w:bottom w:val="single" w:sz="4" w:space="0" w:color="auto"/>
            </w:tcBorders>
          </w:tcPr>
          <w:p w:rsidR="00175DE3" w:rsidRPr="00244FDB" w:rsidRDefault="00175DE3" w:rsidP="00040C07">
            <w:pPr>
              <w:tabs>
                <w:tab w:val="left" w:pos="1080"/>
              </w:tabs>
              <w:ind w:firstLine="540"/>
              <w:rPr>
                <w:bCs/>
                <w:sz w:val="20"/>
                <w:szCs w:val="20"/>
                <w:lang w:eastAsia="ru-RU"/>
              </w:rPr>
            </w:pPr>
          </w:p>
        </w:tc>
        <w:tc>
          <w:tcPr>
            <w:tcW w:w="718" w:type="dxa"/>
          </w:tcPr>
          <w:p w:rsidR="00175DE3" w:rsidRPr="00244FDB" w:rsidRDefault="00175DE3" w:rsidP="00040C07">
            <w:pPr>
              <w:tabs>
                <w:tab w:val="left" w:pos="1080"/>
              </w:tabs>
              <w:ind w:firstLine="540"/>
              <w:rPr>
                <w:bCs/>
                <w:sz w:val="20"/>
                <w:szCs w:val="20"/>
                <w:lang w:eastAsia="ru-RU"/>
              </w:rPr>
            </w:pPr>
          </w:p>
        </w:tc>
        <w:tc>
          <w:tcPr>
            <w:tcW w:w="4961" w:type="dxa"/>
            <w:tcBorders>
              <w:bottom w:val="single" w:sz="4" w:space="0" w:color="auto"/>
            </w:tcBorders>
          </w:tcPr>
          <w:p w:rsidR="00175DE3" w:rsidRPr="00244FDB" w:rsidRDefault="00175DE3" w:rsidP="00040C07">
            <w:pPr>
              <w:tabs>
                <w:tab w:val="left" w:pos="1080"/>
              </w:tabs>
              <w:ind w:firstLine="540"/>
              <w:rPr>
                <w:bCs/>
                <w:sz w:val="20"/>
                <w:szCs w:val="20"/>
                <w:lang w:eastAsia="ru-RU"/>
              </w:rPr>
            </w:pPr>
          </w:p>
        </w:tc>
      </w:tr>
      <w:tr w:rsidR="00175DE3" w:rsidRPr="00244FDB" w:rsidTr="00040C07">
        <w:tc>
          <w:tcPr>
            <w:tcW w:w="3960" w:type="dxa"/>
            <w:tcBorders>
              <w:top w:val="single" w:sz="4" w:space="0" w:color="auto"/>
            </w:tcBorders>
          </w:tcPr>
          <w:p w:rsidR="00175DE3" w:rsidRPr="00244FDB" w:rsidRDefault="00175DE3" w:rsidP="00040C07">
            <w:pPr>
              <w:tabs>
                <w:tab w:val="left" w:pos="1080"/>
              </w:tabs>
              <w:rPr>
                <w:bCs/>
                <w:sz w:val="20"/>
                <w:szCs w:val="20"/>
                <w:lang w:eastAsia="ru-RU"/>
              </w:rPr>
            </w:pPr>
            <w:r w:rsidRPr="00244FDB">
              <w:rPr>
                <w:bCs/>
                <w:sz w:val="20"/>
                <w:szCs w:val="20"/>
                <w:lang w:eastAsia="ru-RU"/>
              </w:rPr>
              <w:t>(подпись уполномоченного представителя)</w:t>
            </w:r>
          </w:p>
        </w:tc>
        <w:tc>
          <w:tcPr>
            <w:tcW w:w="718" w:type="dxa"/>
          </w:tcPr>
          <w:p w:rsidR="00175DE3" w:rsidRPr="00244FDB" w:rsidRDefault="00175DE3" w:rsidP="00040C07">
            <w:pPr>
              <w:tabs>
                <w:tab w:val="left" w:pos="1080"/>
              </w:tabs>
              <w:ind w:firstLine="540"/>
              <w:rPr>
                <w:bCs/>
                <w:sz w:val="20"/>
                <w:szCs w:val="20"/>
                <w:lang w:eastAsia="ru-RU"/>
              </w:rPr>
            </w:pPr>
          </w:p>
        </w:tc>
        <w:tc>
          <w:tcPr>
            <w:tcW w:w="4961" w:type="dxa"/>
            <w:tcBorders>
              <w:top w:val="single" w:sz="4" w:space="0" w:color="auto"/>
            </w:tcBorders>
          </w:tcPr>
          <w:p w:rsidR="00175DE3" w:rsidRPr="00244FDB" w:rsidRDefault="00175DE3" w:rsidP="00040C07">
            <w:pPr>
              <w:tabs>
                <w:tab w:val="left" w:pos="1080"/>
              </w:tabs>
              <w:rPr>
                <w:bCs/>
                <w:sz w:val="20"/>
                <w:szCs w:val="20"/>
                <w:lang w:eastAsia="ru-RU"/>
              </w:rPr>
            </w:pPr>
            <w:r w:rsidRPr="00244FDB">
              <w:rPr>
                <w:bCs/>
                <w:sz w:val="20"/>
                <w:szCs w:val="20"/>
                <w:lang w:eastAsia="ru-RU"/>
              </w:rPr>
              <w:t>(фамилия, имя, отчество подписавшего, должность)</w:t>
            </w:r>
          </w:p>
        </w:tc>
      </w:tr>
    </w:tbl>
    <w:p w:rsidR="00175DE3" w:rsidRPr="00244FDB" w:rsidRDefault="00175DE3" w:rsidP="00175DE3">
      <w:pPr>
        <w:tabs>
          <w:tab w:val="left" w:pos="1080"/>
        </w:tabs>
        <w:ind w:firstLine="540"/>
        <w:rPr>
          <w:b/>
          <w:bCs/>
          <w:sz w:val="24"/>
          <w:szCs w:val="24"/>
          <w:lang w:eastAsia="ru-RU"/>
        </w:rPr>
      </w:pPr>
      <w:r w:rsidRPr="00244FDB">
        <w:rPr>
          <w:b/>
          <w:bCs/>
          <w:sz w:val="24"/>
          <w:szCs w:val="24"/>
          <w:lang w:eastAsia="ru-RU"/>
        </w:rPr>
        <w:t>М.П.</w:t>
      </w:r>
    </w:p>
    <w:p w:rsidR="00175DE3" w:rsidRPr="00244FDB" w:rsidRDefault="00175DE3" w:rsidP="00175DE3">
      <w:pPr>
        <w:tabs>
          <w:tab w:val="left" w:pos="1080"/>
        </w:tabs>
        <w:ind w:firstLine="540"/>
        <w:rPr>
          <w:b/>
          <w:bCs/>
          <w:sz w:val="24"/>
          <w:szCs w:val="24"/>
          <w:lang w:eastAsia="ru-RU"/>
        </w:rPr>
      </w:pPr>
    </w:p>
    <w:p w:rsidR="00175DE3" w:rsidRPr="00244FDB" w:rsidRDefault="00175DE3" w:rsidP="00175DE3">
      <w:pPr>
        <w:tabs>
          <w:tab w:val="left" w:pos="1080"/>
        </w:tabs>
        <w:ind w:firstLine="540"/>
        <w:rPr>
          <w:b/>
          <w:bCs/>
          <w:sz w:val="24"/>
          <w:szCs w:val="24"/>
          <w:lang w:eastAsia="ru-RU"/>
        </w:rPr>
      </w:pPr>
    </w:p>
    <w:p w:rsidR="00175DE3" w:rsidRPr="00244FDB" w:rsidRDefault="00175DE3" w:rsidP="00175DE3">
      <w:pPr>
        <w:tabs>
          <w:tab w:val="left" w:pos="1080"/>
        </w:tabs>
        <w:ind w:firstLine="540"/>
        <w:rPr>
          <w:b/>
          <w:bCs/>
          <w:sz w:val="20"/>
          <w:szCs w:val="20"/>
          <w:lang w:eastAsia="ru-RU"/>
        </w:rPr>
      </w:pPr>
      <w:r w:rsidRPr="00244FDB">
        <w:rPr>
          <w:b/>
          <w:bCs/>
          <w:sz w:val="20"/>
          <w:szCs w:val="20"/>
          <w:lang w:eastAsia="ru-RU"/>
        </w:rPr>
        <w:t>Инструкции по заполнению</w:t>
      </w:r>
    </w:p>
    <w:p w:rsidR="00175DE3" w:rsidRPr="00244FDB" w:rsidRDefault="00175DE3" w:rsidP="00175DE3">
      <w:pPr>
        <w:numPr>
          <w:ilvl w:val="0"/>
          <w:numId w:val="25"/>
        </w:numPr>
        <w:tabs>
          <w:tab w:val="num" w:pos="1080"/>
        </w:tabs>
        <w:spacing w:before="120"/>
        <w:ind w:firstLine="600"/>
        <w:jc w:val="both"/>
        <w:rPr>
          <w:bCs/>
          <w:sz w:val="20"/>
          <w:szCs w:val="20"/>
          <w:lang w:eastAsia="ru-RU"/>
        </w:rPr>
      </w:pPr>
      <w:r w:rsidRPr="00244FDB">
        <w:rPr>
          <w:bCs/>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bCs/>
          <w:sz w:val="20"/>
          <w:szCs w:val="20"/>
          <w:lang w:eastAsia="ru-RU"/>
        </w:rPr>
        <w:t>закупки</w:t>
      </w:r>
      <w:r w:rsidRPr="00244FDB">
        <w:rPr>
          <w:bCs/>
          <w:sz w:val="20"/>
          <w:szCs w:val="20"/>
          <w:lang w:eastAsia="ru-RU"/>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75DE3" w:rsidRPr="00244FDB" w:rsidRDefault="00175DE3" w:rsidP="00175DE3">
      <w:pPr>
        <w:numPr>
          <w:ilvl w:val="0"/>
          <w:numId w:val="25"/>
        </w:numPr>
        <w:tabs>
          <w:tab w:val="num" w:pos="1080"/>
        </w:tabs>
        <w:spacing w:before="120"/>
        <w:ind w:firstLine="600"/>
        <w:jc w:val="both"/>
        <w:rPr>
          <w:bCs/>
          <w:sz w:val="20"/>
          <w:szCs w:val="20"/>
          <w:lang w:eastAsia="ru-RU"/>
        </w:rPr>
      </w:pPr>
      <w:r w:rsidRPr="00244FDB">
        <w:rPr>
          <w:bCs/>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C1167C">
        <w:rPr>
          <w:i/>
          <w:sz w:val="18"/>
          <w:szCs w:val="18"/>
          <w:lang w:eastAsia="ru-RU"/>
        </w:rPr>
        <w:t>указывается наименование Участника закупки</w:t>
      </w:r>
      <w:r w:rsidRPr="00244FDB">
        <w:rPr>
          <w:bCs/>
          <w:sz w:val="20"/>
          <w:szCs w:val="20"/>
          <w:lang w:eastAsia="ru-RU"/>
        </w:rPr>
        <w:t>] НЕТ связей, которые могут быть признаны носящими характер аффилированности с лицами так или иначе связанными с Заказчиком, и/или могут быть признаны конфликтом интересов.</w:t>
      </w:r>
    </w:p>
    <w:p w:rsidR="00175DE3" w:rsidRPr="00244FDB" w:rsidRDefault="00175DE3" w:rsidP="00175DE3">
      <w:pPr>
        <w:numPr>
          <w:ilvl w:val="0"/>
          <w:numId w:val="25"/>
        </w:numPr>
        <w:tabs>
          <w:tab w:val="num" w:pos="1080"/>
        </w:tabs>
        <w:spacing w:before="120"/>
        <w:ind w:firstLine="600"/>
        <w:jc w:val="both"/>
        <w:rPr>
          <w:bCs/>
          <w:sz w:val="20"/>
          <w:szCs w:val="20"/>
          <w:lang w:eastAsia="ru-RU"/>
        </w:rPr>
      </w:pPr>
      <w:r w:rsidRPr="00244FDB">
        <w:rPr>
          <w:bCs/>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rsidR="004C7C01" w:rsidRPr="00C93A49" w:rsidRDefault="004C7C01" w:rsidP="00D807B3">
      <w:pPr>
        <w:rPr>
          <w:szCs w:val="24"/>
          <w:lang w:eastAsia="ru-RU"/>
        </w:rPr>
      </w:pPr>
    </w:p>
    <w:p w:rsidR="004C7C01" w:rsidRPr="00C93A49" w:rsidRDefault="004C7C01" w:rsidP="00D807B3">
      <w:pPr>
        <w:rPr>
          <w:szCs w:val="24"/>
          <w:lang w:eastAsia="ru-RU"/>
        </w:rPr>
      </w:pPr>
    </w:p>
    <w:p w:rsidR="004C7C01" w:rsidRPr="00C93A49" w:rsidRDefault="004C7C01" w:rsidP="00D807B3">
      <w:pPr>
        <w:rPr>
          <w:szCs w:val="24"/>
          <w:lang w:eastAsia="ru-RU"/>
        </w:rPr>
      </w:pPr>
    </w:p>
    <w:p w:rsidR="00023553" w:rsidRPr="00C93A49" w:rsidRDefault="00023553" w:rsidP="00D807B3">
      <w:pPr>
        <w:rPr>
          <w:szCs w:val="24"/>
          <w:lang w:eastAsia="ru-RU"/>
        </w:rPr>
      </w:pPr>
    </w:p>
    <w:p w:rsidR="0031103D" w:rsidRDefault="00023553" w:rsidP="0086591A">
      <w:pPr>
        <w:jc w:val="right"/>
        <w:rPr>
          <w:szCs w:val="24"/>
          <w:lang w:eastAsia="ru-RU"/>
        </w:rPr>
      </w:pPr>
      <w:r w:rsidRPr="00C93A49">
        <w:rPr>
          <w:szCs w:val="24"/>
          <w:lang w:eastAsia="ru-RU"/>
        </w:rPr>
        <w:t xml:space="preserve">                                                                                               </w:t>
      </w:r>
    </w:p>
    <w:p w:rsidR="0031103D" w:rsidRDefault="0031103D" w:rsidP="0086591A">
      <w:pPr>
        <w:jc w:val="right"/>
        <w:rPr>
          <w:szCs w:val="24"/>
          <w:lang w:eastAsia="ru-RU"/>
        </w:rPr>
      </w:pPr>
    </w:p>
    <w:p w:rsidR="0031103D" w:rsidRDefault="0031103D" w:rsidP="0086591A">
      <w:pPr>
        <w:jc w:val="right"/>
        <w:rPr>
          <w:szCs w:val="24"/>
          <w:lang w:eastAsia="ru-RU"/>
        </w:rPr>
      </w:pPr>
    </w:p>
    <w:p w:rsidR="0031103D" w:rsidRDefault="0031103D" w:rsidP="0086591A">
      <w:pPr>
        <w:jc w:val="right"/>
        <w:rPr>
          <w:szCs w:val="24"/>
          <w:lang w:eastAsia="ru-RU"/>
        </w:rPr>
      </w:pPr>
    </w:p>
    <w:p w:rsidR="0031103D" w:rsidRDefault="0031103D" w:rsidP="0086591A">
      <w:pPr>
        <w:jc w:val="right"/>
        <w:rPr>
          <w:szCs w:val="24"/>
          <w:lang w:eastAsia="ru-RU"/>
        </w:rPr>
      </w:pPr>
    </w:p>
    <w:p w:rsidR="0086591A" w:rsidRDefault="0086591A" w:rsidP="0086591A">
      <w:pPr>
        <w:jc w:val="right"/>
        <w:rPr>
          <w:sz w:val="20"/>
          <w:szCs w:val="20"/>
          <w:lang w:eastAsia="ru-RU"/>
        </w:rPr>
      </w:pPr>
      <w:r w:rsidRPr="000C45E9">
        <w:rPr>
          <w:sz w:val="20"/>
          <w:szCs w:val="20"/>
          <w:lang w:eastAsia="ru-RU"/>
        </w:rPr>
        <w:t xml:space="preserve">Приложение </w:t>
      </w:r>
      <w:r>
        <w:rPr>
          <w:sz w:val="20"/>
          <w:szCs w:val="20"/>
          <w:lang w:eastAsia="ru-RU"/>
        </w:rPr>
        <w:t>№5</w:t>
      </w:r>
    </w:p>
    <w:p w:rsidR="0086591A" w:rsidRPr="001A59EF" w:rsidRDefault="0086591A" w:rsidP="0086591A">
      <w:pPr>
        <w:jc w:val="right"/>
        <w:rPr>
          <w:b/>
          <w:sz w:val="20"/>
          <w:szCs w:val="20"/>
          <w:lang w:eastAsia="ru-RU"/>
        </w:rPr>
      </w:pPr>
      <w:r>
        <w:rPr>
          <w:sz w:val="20"/>
          <w:szCs w:val="20"/>
          <w:lang w:eastAsia="ru-RU"/>
        </w:rPr>
        <w:t xml:space="preserve"> </w:t>
      </w:r>
      <w:r w:rsidR="00493633" w:rsidRPr="00493633">
        <w:rPr>
          <w:sz w:val="20"/>
          <w:szCs w:val="20"/>
          <w:lang w:eastAsia="ru-RU"/>
        </w:rPr>
        <w:t>к котировочной заявке № ___ от  __________________ 2017 года</w:t>
      </w:r>
    </w:p>
    <w:p w:rsidR="0086591A" w:rsidRPr="007366E0" w:rsidRDefault="0086591A" w:rsidP="0086591A">
      <w:pPr>
        <w:pStyle w:val="-3"/>
        <w:numPr>
          <w:ilvl w:val="0"/>
          <w:numId w:val="0"/>
        </w:numPr>
        <w:tabs>
          <w:tab w:val="clear" w:pos="1701"/>
          <w:tab w:val="left" w:pos="1134"/>
        </w:tabs>
        <w:spacing w:before="0"/>
        <w:ind w:left="284"/>
        <w:rPr>
          <w:i/>
          <w:sz w:val="22"/>
          <w:szCs w:val="22"/>
        </w:rPr>
      </w:pPr>
      <w:r w:rsidRPr="007366E0">
        <w:rPr>
          <w:i/>
          <w:sz w:val="22"/>
          <w:szCs w:val="22"/>
        </w:rPr>
        <w:t>Форма подтверждения участником закупочной процедуры – юридическим лицом наличия согласия на обработку персональных данных и направления уведомлений об осуществлении обработки персональных данных</w:t>
      </w:r>
    </w:p>
    <w:p w:rsidR="0086591A" w:rsidRPr="007366E0" w:rsidRDefault="0086591A" w:rsidP="0086591A">
      <w:pPr>
        <w:spacing w:before="120"/>
        <w:rPr>
          <w:sz w:val="22"/>
          <w:szCs w:val="22"/>
        </w:rPr>
      </w:pPr>
      <w:r w:rsidRPr="007366E0">
        <w:rPr>
          <w:sz w:val="22"/>
          <w:szCs w:val="22"/>
        </w:rPr>
        <w:t xml:space="preserve"> (фирменный бланк участника закупки)</w:t>
      </w:r>
    </w:p>
    <w:p w:rsidR="0086591A" w:rsidRPr="007366E0" w:rsidRDefault="0086591A" w:rsidP="0086591A">
      <w:pPr>
        <w:spacing w:before="120"/>
        <w:jc w:val="both"/>
        <w:rPr>
          <w:b/>
          <w:sz w:val="22"/>
          <w:szCs w:val="22"/>
        </w:rPr>
      </w:pPr>
      <w:r w:rsidRPr="007366E0">
        <w:rPr>
          <w:b/>
          <w:sz w:val="22"/>
          <w:szCs w:val="22"/>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rsidR="0086591A" w:rsidRPr="007366E0" w:rsidRDefault="0086591A" w:rsidP="0086591A">
      <w:pPr>
        <w:jc w:val="both"/>
        <w:rPr>
          <w:sz w:val="22"/>
          <w:szCs w:val="22"/>
        </w:rPr>
      </w:pPr>
      <w:r w:rsidRPr="007366E0">
        <w:rPr>
          <w:sz w:val="22"/>
          <w:szCs w:val="22"/>
        </w:rPr>
        <w:t>Настоящим, ____________________________________________________,</w:t>
      </w:r>
    </w:p>
    <w:p w:rsidR="0086591A" w:rsidRPr="001A59EF" w:rsidRDefault="0086591A" w:rsidP="0086591A">
      <w:pPr>
        <w:jc w:val="both"/>
        <w:rPr>
          <w:sz w:val="22"/>
          <w:szCs w:val="22"/>
          <w:vertAlign w:val="superscript"/>
        </w:rPr>
      </w:pPr>
      <w:r w:rsidRPr="001A59EF">
        <w:rPr>
          <w:sz w:val="22"/>
          <w:szCs w:val="22"/>
          <w:vertAlign w:val="superscript"/>
        </w:rPr>
        <w:t xml:space="preserve">                                                                                       (наименование участника)</w:t>
      </w:r>
    </w:p>
    <w:p w:rsidR="0086591A" w:rsidRPr="001A59EF" w:rsidRDefault="0086591A" w:rsidP="0086591A">
      <w:pPr>
        <w:jc w:val="both"/>
        <w:rPr>
          <w:sz w:val="22"/>
          <w:szCs w:val="22"/>
        </w:rPr>
      </w:pPr>
      <w:r w:rsidRPr="001A59EF">
        <w:rPr>
          <w:sz w:val="22"/>
          <w:szCs w:val="22"/>
        </w:rPr>
        <w:t>Адрес местонахождения (юридический адрес): _____</w:t>
      </w:r>
      <w:r w:rsidRPr="001A59EF">
        <w:rPr>
          <w:sz w:val="22"/>
          <w:szCs w:val="22"/>
        </w:rPr>
        <w:softHyphen/>
      </w:r>
      <w:r w:rsidRPr="001A59EF">
        <w:rPr>
          <w:sz w:val="22"/>
          <w:szCs w:val="22"/>
        </w:rPr>
        <w:softHyphen/>
      </w:r>
      <w:r w:rsidRPr="001A59EF">
        <w:rPr>
          <w:sz w:val="22"/>
          <w:szCs w:val="22"/>
        </w:rPr>
        <w:softHyphen/>
      </w:r>
      <w:r w:rsidRPr="001A59EF">
        <w:rPr>
          <w:sz w:val="22"/>
          <w:szCs w:val="22"/>
        </w:rPr>
        <w:softHyphen/>
      </w:r>
      <w:r w:rsidRPr="001A59EF">
        <w:rPr>
          <w:sz w:val="22"/>
          <w:szCs w:val="22"/>
        </w:rPr>
        <w:softHyphen/>
      </w:r>
      <w:r w:rsidRPr="001A59EF">
        <w:rPr>
          <w:sz w:val="22"/>
          <w:szCs w:val="22"/>
        </w:rPr>
        <w:softHyphen/>
      </w:r>
      <w:r w:rsidRPr="001A59EF">
        <w:rPr>
          <w:sz w:val="22"/>
          <w:szCs w:val="22"/>
        </w:rPr>
        <w:softHyphen/>
        <w:t>_________________________________,</w:t>
      </w:r>
    </w:p>
    <w:p w:rsidR="0086591A" w:rsidRDefault="0086591A" w:rsidP="0086591A">
      <w:pPr>
        <w:jc w:val="both"/>
        <w:rPr>
          <w:sz w:val="22"/>
          <w:szCs w:val="22"/>
        </w:rPr>
      </w:pPr>
    </w:p>
    <w:p w:rsidR="0086591A" w:rsidRPr="001A59EF" w:rsidRDefault="0086591A" w:rsidP="0086591A">
      <w:pPr>
        <w:jc w:val="both"/>
        <w:rPr>
          <w:sz w:val="22"/>
          <w:szCs w:val="22"/>
        </w:rPr>
      </w:pPr>
      <w:r w:rsidRPr="001A59EF">
        <w:rPr>
          <w:sz w:val="22"/>
          <w:szCs w:val="22"/>
        </w:rPr>
        <w:t>Фактический адрес: ________________________________________________________________,</w:t>
      </w:r>
    </w:p>
    <w:p w:rsidR="0086591A" w:rsidRDefault="0086591A" w:rsidP="0086591A">
      <w:pPr>
        <w:jc w:val="both"/>
        <w:rPr>
          <w:sz w:val="22"/>
          <w:szCs w:val="22"/>
        </w:rPr>
      </w:pPr>
    </w:p>
    <w:p w:rsidR="0086591A" w:rsidRPr="001A59EF" w:rsidRDefault="0086591A" w:rsidP="0086591A">
      <w:pPr>
        <w:jc w:val="both"/>
        <w:rPr>
          <w:sz w:val="22"/>
          <w:szCs w:val="22"/>
        </w:rPr>
      </w:pPr>
      <w:r w:rsidRPr="001A59EF">
        <w:rPr>
          <w:sz w:val="22"/>
          <w:szCs w:val="22"/>
        </w:rPr>
        <w:t>Свидетельство о регистрации: ________________________________________________________________</w:t>
      </w:r>
    </w:p>
    <w:p w:rsidR="0086591A" w:rsidRPr="001A59EF" w:rsidRDefault="0086591A" w:rsidP="0086591A">
      <w:pPr>
        <w:ind w:left="1416" w:firstLine="708"/>
        <w:jc w:val="both"/>
        <w:rPr>
          <w:sz w:val="22"/>
          <w:szCs w:val="22"/>
          <w:vertAlign w:val="superscript"/>
        </w:rPr>
      </w:pPr>
      <w:r w:rsidRPr="001A59EF">
        <w:rPr>
          <w:sz w:val="22"/>
          <w:szCs w:val="22"/>
          <w:vertAlign w:val="superscript"/>
        </w:rPr>
        <w:t>(наименование документа, №, сведения о дате выдачи документа и выдавшем его органе)</w:t>
      </w:r>
    </w:p>
    <w:p w:rsidR="0086591A" w:rsidRPr="007366E0" w:rsidRDefault="0086591A" w:rsidP="0086591A">
      <w:pPr>
        <w:spacing w:after="120"/>
        <w:jc w:val="both"/>
        <w:rPr>
          <w:sz w:val="22"/>
          <w:szCs w:val="22"/>
        </w:rPr>
      </w:pPr>
      <w:r w:rsidRPr="007366E0">
        <w:rPr>
          <w:sz w:val="22"/>
          <w:szCs w:val="22"/>
        </w:rPr>
        <w:t>в соответствии с Федеральным законом РФ от 27.07.2006 № 152-ФЗ «О персональных данных» (далее – Закон 152-ФЗ),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заявки на участие в [</w:t>
      </w:r>
      <w:r w:rsidRPr="007366E0">
        <w:rPr>
          <w:i/>
          <w:color w:val="4F81BD" w:themeColor="accent1"/>
          <w:sz w:val="22"/>
          <w:szCs w:val="22"/>
        </w:rPr>
        <w:t>указывается способ закупки</w:t>
      </w:r>
      <w:r w:rsidRPr="007366E0">
        <w:rPr>
          <w:color w:val="4F81BD" w:themeColor="accent1"/>
          <w:sz w:val="22"/>
          <w:szCs w:val="22"/>
        </w:rPr>
        <w:t xml:space="preserve">] </w:t>
      </w:r>
      <w:r w:rsidRPr="007366E0">
        <w:rPr>
          <w:sz w:val="22"/>
          <w:szCs w:val="22"/>
        </w:rPr>
        <w:t>на [</w:t>
      </w:r>
      <w:r w:rsidRPr="007366E0">
        <w:rPr>
          <w:i/>
          <w:color w:val="4F81BD" w:themeColor="accent1"/>
          <w:sz w:val="22"/>
          <w:szCs w:val="22"/>
        </w:rPr>
        <w:t>указывается предмет закупки</w:t>
      </w:r>
      <w:r w:rsidRPr="007366E0">
        <w:rPr>
          <w:color w:val="4F81BD" w:themeColor="accent1"/>
          <w:sz w:val="22"/>
          <w:szCs w:val="22"/>
        </w:rPr>
        <w:t>]</w:t>
      </w:r>
      <w:r w:rsidRPr="007366E0">
        <w:rPr>
          <w:sz w:val="22"/>
          <w:szCs w:val="22"/>
        </w:rPr>
        <w:t xml:space="preserve">,  а также направление в адрес  таких субъектов персональных данных уведомлений об осуществлении обработки их персональных данных  в </w:t>
      </w:r>
      <w:r w:rsidRPr="007366E0">
        <w:rPr>
          <w:b/>
          <w:sz w:val="22"/>
          <w:szCs w:val="22"/>
        </w:rPr>
        <w:t>ООО  «Электротеплосеть»</w:t>
      </w:r>
      <w:r w:rsidRPr="007366E0">
        <w:rPr>
          <w:sz w:val="22"/>
          <w:szCs w:val="22"/>
        </w:rPr>
        <w:t xml:space="preserve">, зарегистрированному по адресу: </w:t>
      </w:r>
      <w:r w:rsidRPr="007366E0">
        <w:rPr>
          <w:b/>
          <w:sz w:val="22"/>
          <w:szCs w:val="22"/>
        </w:rPr>
        <w:t>Республика Мордовия, Зубово-Полянский район, р.п. Зубова Поляна, ул. Советская, д. 70 а</w:t>
      </w:r>
      <w:r w:rsidRPr="007366E0">
        <w:rPr>
          <w:sz w:val="22"/>
          <w:szCs w:val="22"/>
        </w:rPr>
        <w:t>,</w:t>
      </w:r>
      <w:r w:rsidR="00390431">
        <w:rPr>
          <w:sz w:val="22"/>
          <w:szCs w:val="22"/>
        </w:rPr>
        <w:t xml:space="preserve"> </w:t>
      </w:r>
      <w:r w:rsidRPr="007366E0">
        <w:rPr>
          <w:sz w:val="22"/>
          <w:szCs w:val="22"/>
        </w:rPr>
        <w:t>т.е. на совершение действий, предусмотренных п.3. ст.3. Закон 152-ФЗ.</w:t>
      </w:r>
    </w:p>
    <w:p w:rsidR="0086591A" w:rsidRPr="007366E0" w:rsidRDefault="0086591A" w:rsidP="0086591A">
      <w:pPr>
        <w:spacing w:after="120"/>
        <w:jc w:val="both"/>
        <w:rPr>
          <w:sz w:val="22"/>
          <w:szCs w:val="22"/>
        </w:rPr>
      </w:pPr>
      <w:r w:rsidRPr="007366E0">
        <w:rPr>
          <w:sz w:val="22"/>
          <w:szCs w:val="22"/>
        </w:rPr>
        <w:t xml:space="preserve">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w:t>
      </w:r>
      <w:r w:rsidRPr="007366E0">
        <w:rPr>
          <w:b/>
          <w:sz w:val="22"/>
          <w:szCs w:val="22"/>
        </w:rPr>
        <w:t>ООО  «Электротеплосеть»</w:t>
      </w:r>
      <w:r w:rsidRPr="007366E0">
        <w:rPr>
          <w:sz w:val="22"/>
          <w:szCs w:val="22"/>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любой из частей заявки на участие в   </w:t>
      </w:r>
      <w:r w:rsidRPr="007366E0">
        <w:rPr>
          <w:color w:val="4F81BD" w:themeColor="accent1"/>
          <w:sz w:val="22"/>
          <w:szCs w:val="22"/>
        </w:rPr>
        <w:t>[</w:t>
      </w:r>
      <w:r w:rsidRPr="007366E0">
        <w:rPr>
          <w:i/>
          <w:color w:val="4F81BD" w:themeColor="accent1"/>
          <w:sz w:val="22"/>
          <w:szCs w:val="22"/>
        </w:rPr>
        <w:t>указывается способ закупки</w:t>
      </w:r>
      <w:r w:rsidRPr="007366E0">
        <w:rPr>
          <w:sz w:val="22"/>
          <w:szCs w:val="22"/>
        </w:rPr>
        <w:t>] на [</w:t>
      </w:r>
      <w:r w:rsidRPr="007366E0">
        <w:rPr>
          <w:i/>
          <w:color w:val="4F81BD" w:themeColor="accent1"/>
          <w:sz w:val="22"/>
          <w:szCs w:val="22"/>
        </w:rPr>
        <w:t>указывается предмет закупки</w:t>
      </w:r>
      <w:r w:rsidRPr="007366E0">
        <w:rPr>
          <w:color w:val="4F81BD" w:themeColor="accent1"/>
          <w:sz w:val="22"/>
          <w:szCs w:val="22"/>
        </w:rPr>
        <w:t>]</w:t>
      </w:r>
    </w:p>
    <w:p w:rsidR="0086591A" w:rsidRPr="007366E0" w:rsidRDefault="0086591A" w:rsidP="0086591A">
      <w:pPr>
        <w:spacing w:after="120"/>
        <w:jc w:val="both"/>
        <w:rPr>
          <w:sz w:val="22"/>
          <w:szCs w:val="22"/>
        </w:rPr>
      </w:pPr>
      <w:r w:rsidRPr="007366E0">
        <w:rPr>
          <w:sz w:val="22"/>
          <w:szCs w:val="22"/>
        </w:rPr>
        <w:t>Перечень действий с персональными данными, в отношении которых получены согласия субъектов персональных данных, упомянутых в любой из частей заявки на участие в [</w:t>
      </w:r>
      <w:r w:rsidRPr="007366E0">
        <w:rPr>
          <w:i/>
          <w:color w:val="4F81BD" w:themeColor="accent1"/>
          <w:sz w:val="22"/>
          <w:szCs w:val="22"/>
        </w:rPr>
        <w:t>указывается способ закупки</w:t>
      </w:r>
      <w:r w:rsidRPr="007366E0">
        <w:rPr>
          <w:sz w:val="22"/>
          <w:szCs w:val="22"/>
        </w:rPr>
        <w:t>] на [</w:t>
      </w:r>
      <w:r w:rsidRPr="007366E0">
        <w:rPr>
          <w:i/>
          <w:color w:val="4F81BD" w:themeColor="accent1"/>
          <w:sz w:val="22"/>
          <w:szCs w:val="22"/>
        </w:rPr>
        <w:t>указывается предмет закупки</w:t>
      </w:r>
      <w:r w:rsidRPr="007366E0">
        <w:rPr>
          <w:sz w:val="22"/>
          <w:szCs w:val="22"/>
        </w:rPr>
        <w:t>],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86591A" w:rsidRPr="007366E0" w:rsidRDefault="0086591A" w:rsidP="0086591A">
      <w:pPr>
        <w:spacing w:after="120"/>
        <w:jc w:val="both"/>
        <w:rPr>
          <w:sz w:val="22"/>
          <w:szCs w:val="22"/>
        </w:rPr>
      </w:pPr>
      <w:r w:rsidRPr="007366E0">
        <w:rPr>
          <w:sz w:val="22"/>
          <w:szCs w:val="22"/>
        </w:rPr>
        <w:t xml:space="preserve">Условием прекращения обработки персональных данных является получение </w:t>
      </w:r>
      <w:r w:rsidRPr="007366E0">
        <w:rPr>
          <w:b/>
          <w:sz w:val="22"/>
          <w:szCs w:val="22"/>
        </w:rPr>
        <w:t>ООО  «Электротеплосеть»</w:t>
      </w:r>
      <w:r w:rsidRPr="007366E0">
        <w:rPr>
          <w:sz w:val="22"/>
          <w:szCs w:val="22"/>
        </w:rPr>
        <w:t>,,  письменного уведомления об отзыве согласия на обработку персональных данных.</w:t>
      </w:r>
    </w:p>
    <w:p w:rsidR="0086591A" w:rsidRPr="007366E0" w:rsidRDefault="0086591A" w:rsidP="0086591A">
      <w:pPr>
        <w:spacing w:after="120"/>
        <w:jc w:val="both"/>
        <w:rPr>
          <w:sz w:val="22"/>
          <w:szCs w:val="22"/>
        </w:rPr>
      </w:pPr>
      <w:r w:rsidRPr="007366E0">
        <w:rPr>
          <w:sz w:val="22"/>
          <w:szCs w:val="22"/>
        </w:rPr>
        <w:t>Настоящее подтверждение действует со дня его подписания в течение ____ лет (либо до дня его отзыва субъектом персональных данных в письменной форме).</w:t>
      </w:r>
    </w:p>
    <w:p w:rsidR="0086591A" w:rsidRPr="001A59EF" w:rsidRDefault="0086591A" w:rsidP="0086591A">
      <w:pPr>
        <w:jc w:val="both"/>
        <w:rPr>
          <w:sz w:val="22"/>
          <w:szCs w:val="22"/>
        </w:rPr>
      </w:pPr>
      <w:r>
        <w:rPr>
          <w:sz w:val="22"/>
          <w:szCs w:val="22"/>
        </w:rPr>
        <w:t>«</w:t>
      </w:r>
      <w:r w:rsidRPr="001A59EF">
        <w:rPr>
          <w:sz w:val="22"/>
          <w:szCs w:val="22"/>
        </w:rPr>
        <w:t>___</w:t>
      </w:r>
      <w:r>
        <w:rPr>
          <w:sz w:val="22"/>
          <w:szCs w:val="22"/>
        </w:rPr>
        <w:t>»</w:t>
      </w:r>
      <w:r w:rsidRPr="001A59EF">
        <w:rPr>
          <w:sz w:val="22"/>
          <w:szCs w:val="22"/>
        </w:rPr>
        <w:t>______________ 201</w:t>
      </w:r>
      <w:r>
        <w:rPr>
          <w:sz w:val="22"/>
          <w:szCs w:val="22"/>
        </w:rPr>
        <w:t>7</w:t>
      </w:r>
      <w:r w:rsidRPr="001A59EF">
        <w:rPr>
          <w:sz w:val="22"/>
          <w:szCs w:val="22"/>
        </w:rPr>
        <w:t xml:space="preserve"> г. _________________ (_________)</w:t>
      </w:r>
    </w:p>
    <w:p w:rsidR="0086591A" w:rsidRPr="001A59EF" w:rsidRDefault="0086591A" w:rsidP="0086591A">
      <w:pPr>
        <w:jc w:val="both"/>
        <w:rPr>
          <w:sz w:val="22"/>
          <w:szCs w:val="22"/>
        </w:rPr>
      </w:pPr>
      <w:r w:rsidRPr="001A59EF">
        <w:rPr>
          <w:sz w:val="22"/>
          <w:szCs w:val="22"/>
        </w:rPr>
        <w:t>М.П.                                               (подпись)                         ФИО</w:t>
      </w:r>
    </w:p>
    <w:p w:rsidR="0031103D" w:rsidRDefault="0031103D" w:rsidP="0086591A">
      <w:pPr>
        <w:jc w:val="right"/>
        <w:rPr>
          <w:sz w:val="20"/>
          <w:szCs w:val="20"/>
          <w:lang w:eastAsia="ru-RU"/>
        </w:rPr>
      </w:pPr>
    </w:p>
    <w:p w:rsidR="0031103D" w:rsidRDefault="0031103D" w:rsidP="0086591A">
      <w:pPr>
        <w:jc w:val="right"/>
        <w:rPr>
          <w:sz w:val="20"/>
          <w:szCs w:val="20"/>
          <w:lang w:eastAsia="ru-RU"/>
        </w:rPr>
      </w:pPr>
    </w:p>
    <w:p w:rsidR="0031103D" w:rsidRDefault="0031103D" w:rsidP="0086591A">
      <w:pPr>
        <w:jc w:val="right"/>
        <w:rPr>
          <w:sz w:val="20"/>
          <w:szCs w:val="20"/>
          <w:lang w:eastAsia="ru-RU"/>
        </w:rPr>
      </w:pPr>
    </w:p>
    <w:p w:rsidR="0086591A" w:rsidRDefault="0086591A" w:rsidP="0086591A">
      <w:pPr>
        <w:jc w:val="right"/>
        <w:rPr>
          <w:sz w:val="20"/>
          <w:szCs w:val="20"/>
          <w:lang w:eastAsia="ru-RU"/>
        </w:rPr>
      </w:pPr>
      <w:r w:rsidRPr="000C45E9">
        <w:rPr>
          <w:sz w:val="20"/>
          <w:szCs w:val="20"/>
          <w:lang w:eastAsia="ru-RU"/>
        </w:rPr>
        <w:t xml:space="preserve">Приложение </w:t>
      </w:r>
      <w:r>
        <w:rPr>
          <w:sz w:val="20"/>
          <w:szCs w:val="20"/>
          <w:lang w:eastAsia="ru-RU"/>
        </w:rPr>
        <w:t>№6</w:t>
      </w:r>
    </w:p>
    <w:p w:rsidR="0086591A" w:rsidRPr="000C45E9" w:rsidRDefault="0086591A" w:rsidP="0086591A">
      <w:pPr>
        <w:jc w:val="right"/>
        <w:rPr>
          <w:sz w:val="20"/>
          <w:szCs w:val="20"/>
          <w:lang w:eastAsia="ru-RU"/>
        </w:rPr>
      </w:pPr>
      <w:r>
        <w:rPr>
          <w:sz w:val="20"/>
          <w:szCs w:val="20"/>
          <w:lang w:eastAsia="ru-RU"/>
        </w:rPr>
        <w:t xml:space="preserve"> к котировочной заявке № ___ от __________________ 2017 года</w:t>
      </w:r>
    </w:p>
    <w:p w:rsidR="0086591A" w:rsidRDefault="0086591A" w:rsidP="0086591A">
      <w:pPr>
        <w:jc w:val="center"/>
        <w:rPr>
          <w:szCs w:val="24"/>
          <w:lang w:eastAsia="ru-RU"/>
        </w:rPr>
      </w:pPr>
    </w:p>
    <w:p w:rsidR="0086591A" w:rsidRPr="00EE7550" w:rsidRDefault="0086591A" w:rsidP="0086591A">
      <w:pPr>
        <w:pStyle w:val="-3"/>
        <w:numPr>
          <w:ilvl w:val="0"/>
          <w:numId w:val="0"/>
        </w:numPr>
        <w:tabs>
          <w:tab w:val="clear" w:pos="1701"/>
          <w:tab w:val="left" w:pos="1134"/>
        </w:tabs>
        <w:spacing w:before="0"/>
        <w:ind w:left="142"/>
        <w:jc w:val="center"/>
        <w:rPr>
          <w:sz w:val="22"/>
          <w:szCs w:val="22"/>
        </w:rPr>
      </w:pPr>
    </w:p>
    <w:p w:rsidR="0086591A" w:rsidRPr="00F0300A" w:rsidRDefault="0086591A" w:rsidP="0086591A">
      <w:pPr>
        <w:pStyle w:val="-3"/>
        <w:numPr>
          <w:ilvl w:val="0"/>
          <w:numId w:val="0"/>
        </w:numPr>
        <w:tabs>
          <w:tab w:val="clear" w:pos="1701"/>
          <w:tab w:val="left" w:pos="1134"/>
        </w:tabs>
        <w:spacing w:before="0"/>
        <w:ind w:left="142"/>
        <w:jc w:val="center"/>
        <w:rPr>
          <w:i/>
          <w:sz w:val="22"/>
          <w:szCs w:val="22"/>
        </w:rPr>
      </w:pPr>
      <w:r>
        <w:rPr>
          <w:i/>
          <w:sz w:val="22"/>
          <w:szCs w:val="22"/>
        </w:rPr>
        <w:t>Форма согласия У</w:t>
      </w:r>
      <w:r w:rsidRPr="00F0300A">
        <w:rPr>
          <w:i/>
          <w:sz w:val="22"/>
          <w:szCs w:val="22"/>
        </w:rPr>
        <w:t xml:space="preserve">частника закупочной процедуры </w:t>
      </w:r>
      <w:r>
        <w:rPr>
          <w:i/>
          <w:sz w:val="22"/>
          <w:szCs w:val="22"/>
        </w:rPr>
        <w:t>–</w:t>
      </w:r>
      <w:r w:rsidRPr="00F0300A">
        <w:rPr>
          <w:i/>
          <w:sz w:val="22"/>
          <w:szCs w:val="22"/>
        </w:rPr>
        <w:t xml:space="preserve"> физического лица на обработку персональных данных</w:t>
      </w:r>
    </w:p>
    <w:p w:rsidR="0086591A" w:rsidRDefault="0086591A" w:rsidP="0086591A">
      <w:pPr>
        <w:spacing w:before="120"/>
        <w:jc w:val="center"/>
        <w:rPr>
          <w:b/>
          <w:sz w:val="22"/>
          <w:szCs w:val="22"/>
        </w:rPr>
      </w:pPr>
    </w:p>
    <w:p w:rsidR="0086591A" w:rsidRPr="00EE7550" w:rsidRDefault="0086591A" w:rsidP="0086591A">
      <w:pPr>
        <w:spacing w:before="120"/>
        <w:jc w:val="center"/>
        <w:rPr>
          <w:b/>
          <w:sz w:val="22"/>
          <w:szCs w:val="22"/>
        </w:rPr>
      </w:pPr>
      <w:r w:rsidRPr="00EE7550">
        <w:rPr>
          <w:b/>
          <w:sz w:val="22"/>
          <w:szCs w:val="22"/>
        </w:rPr>
        <w:t>Согласие участника закупочной процедуры на обработку персональных данных</w:t>
      </w:r>
    </w:p>
    <w:p w:rsidR="0086591A" w:rsidRPr="00EE7550" w:rsidRDefault="0086591A" w:rsidP="0086591A">
      <w:pPr>
        <w:rPr>
          <w:sz w:val="22"/>
          <w:szCs w:val="22"/>
        </w:rPr>
      </w:pPr>
    </w:p>
    <w:p w:rsidR="0086591A" w:rsidRPr="00EE7550" w:rsidRDefault="0086591A" w:rsidP="0086591A">
      <w:pPr>
        <w:jc w:val="both"/>
        <w:rPr>
          <w:sz w:val="22"/>
          <w:szCs w:val="22"/>
        </w:rPr>
      </w:pPr>
      <w:r w:rsidRPr="00EE7550">
        <w:rPr>
          <w:sz w:val="22"/>
          <w:szCs w:val="22"/>
        </w:rPr>
        <w:t>Настоящим,_______________________________________________________,</w:t>
      </w:r>
    </w:p>
    <w:p w:rsidR="0086591A" w:rsidRPr="00EE7550" w:rsidRDefault="0086591A" w:rsidP="0086591A">
      <w:pPr>
        <w:jc w:val="both"/>
        <w:rPr>
          <w:sz w:val="22"/>
          <w:szCs w:val="22"/>
          <w:vertAlign w:val="superscript"/>
        </w:rPr>
      </w:pPr>
      <w:r w:rsidRPr="00EE7550">
        <w:rPr>
          <w:sz w:val="22"/>
          <w:szCs w:val="22"/>
        </w:rPr>
        <w:t xml:space="preserve">                                          </w:t>
      </w:r>
      <w:r w:rsidRPr="00EE7550">
        <w:rPr>
          <w:sz w:val="22"/>
          <w:szCs w:val="22"/>
          <w:vertAlign w:val="superscript"/>
        </w:rPr>
        <w:t>(фамилия, имя, отчество Участника закупочной процедуры)</w:t>
      </w:r>
    </w:p>
    <w:p w:rsidR="0086591A" w:rsidRPr="00EE7550" w:rsidRDefault="0086591A" w:rsidP="0086591A">
      <w:pPr>
        <w:jc w:val="both"/>
        <w:rPr>
          <w:sz w:val="22"/>
          <w:szCs w:val="22"/>
        </w:rPr>
      </w:pPr>
      <w:r w:rsidRPr="00EE7550">
        <w:rPr>
          <w:sz w:val="22"/>
          <w:szCs w:val="22"/>
        </w:rPr>
        <w:t>Основной документ, удостоверяющий личность________________________</w:t>
      </w:r>
    </w:p>
    <w:p w:rsidR="0086591A" w:rsidRPr="00EE7550" w:rsidRDefault="0086591A" w:rsidP="0086591A">
      <w:pPr>
        <w:jc w:val="both"/>
        <w:rPr>
          <w:sz w:val="22"/>
          <w:szCs w:val="22"/>
          <w:vertAlign w:val="superscript"/>
        </w:rPr>
      </w:pPr>
      <w:r w:rsidRPr="00EE7550">
        <w:rPr>
          <w:sz w:val="22"/>
          <w:szCs w:val="22"/>
        </w:rPr>
        <w:t xml:space="preserve">                                                                                    </w:t>
      </w:r>
      <w:r w:rsidRPr="00EE7550">
        <w:rPr>
          <w:sz w:val="22"/>
          <w:szCs w:val="22"/>
          <w:vertAlign w:val="superscript"/>
        </w:rPr>
        <w:t>(серия, номер, кем и когда выдан)</w:t>
      </w:r>
    </w:p>
    <w:p w:rsidR="0086591A" w:rsidRPr="00EE7550" w:rsidRDefault="0086591A" w:rsidP="0086591A">
      <w:pPr>
        <w:jc w:val="both"/>
        <w:rPr>
          <w:sz w:val="22"/>
          <w:szCs w:val="22"/>
        </w:rPr>
      </w:pPr>
      <w:r w:rsidRPr="00EE7550">
        <w:rPr>
          <w:sz w:val="22"/>
          <w:szCs w:val="22"/>
        </w:rPr>
        <w:t>Адрес регистрации: ______________________________,</w:t>
      </w:r>
    </w:p>
    <w:p w:rsidR="0086591A" w:rsidRPr="00EE7550" w:rsidRDefault="0086591A" w:rsidP="0086591A">
      <w:pPr>
        <w:jc w:val="both"/>
        <w:rPr>
          <w:sz w:val="22"/>
          <w:szCs w:val="22"/>
        </w:rPr>
      </w:pPr>
      <w:r w:rsidRPr="00EE7550">
        <w:rPr>
          <w:sz w:val="22"/>
          <w:szCs w:val="22"/>
        </w:rPr>
        <w:t xml:space="preserve">Дата рождения: _________________________________ </w:t>
      </w:r>
    </w:p>
    <w:p w:rsidR="0086591A" w:rsidRPr="00EE7550" w:rsidRDefault="0086591A" w:rsidP="0086591A">
      <w:pPr>
        <w:jc w:val="both"/>
        <w:rPr>
          <w:sz w:val="22"/>
          <w:szCs w:val="22"/>
        </w:rPr>
      </w:pPr>
      <w:r w:rsidRPr="00EE7550">
        <w:rPr>
          <w:sz w:val="22"/>
          <w:szCs w:val="22"/>
        </w:rPr>
        <w:t>ИНН _________________________________________</w:t>
      </w:r>
    </w:p>
    <w:p w:rsidR="0086591A" w:rsidRPr="00EE7550" w:rsidRDefault="0086591A" w:rsidP="0086591A">
      <w:pPr>
        <w:spacing w:after="120"/>
        <w:jc w:val="both"/>
        <w:rPr>
          <w:sz w:val="22"/>
          <w:szCs w:val="22"/>
        </w:rPr>
      </w:pPr>
      <w:r w:rsidRPr="00EE7550">
        <w:rPr>
          <w:sz w:val="22"/>
          <w:szCs w:val="22"/>
        </w:rPr>
        <w:t>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w:t>
      </w:r>
      <w:r w:rsidR="00751621">
        <w:rPr>
          <w:sz w:val="22"/>
          <w:szCs w:val="22"/>
        </w:rPr>
        <w:t xml:space="preserve"> в</w:t>
      </w:r>
      <w:r w:rsidRPr="00EE7550">
        <w:rPr>
          <w:sz w:val="22"/>
          <w:szCs w:val="22"/>
        </w:rPr>
        <w:t xml:space="preserve"> закупочных процедурах в соответствии с Положением </w:t>
      </w:r>
      <w:r w:rsidRPr="00AF19C7">
        <w:rPr>
          <w:b/>
          <w:sz w:val="22"/>
          <w:szCs w:val="22"/>
        </w:rPr>
        <w:t>ООО «Электротеплосеть»</w:t>
      </w:r>
      <w:r w:rsidRPr="00AF19C7">
        <w:rPr>
          <w:sz w:val="22"/>
          <w:szCs w:val="22"/>
        </w:rPr>
        <w:t>,</w:t>
      </w:r>
      <w:r w:rsidRPr="001A59EF">
        <w:rPr>
          <w:sz w:val="22"/>
          <w:szCs w:val="22"/>
        </w:rPr>
        <w:t xml:space="preserve"> </w:t>
      </w:r>
      <w:r w:rsidRPr="00EE7550">
        <w:rPr>
          <w:sz w:val="22"/>
          <w:szCs w:val="22"/>
        </w:rPr>
        <w:t xml:space="preserve">«О </w:t>
      </w:r>
      <w:r>
        <w:rPr>
          <w:sz w:val="22"/>
          <w:szCs w:val="22"/>
        </w:rPr>
        <w:t>порядке проведения регламентированных закупок</w:t>
      </w:r>
      <w:r w:rsidRPr="00EE7550">
        <w:rPr>
          <w:sz w:val="22"/>
          <w:szCs w:val="22"/>
        </w:rPr>
        <w:t xml:space="preserve"> товаров, работ, услуг </w:t>
      </w:r>
      <w:r>
        <w:rPr>
          <w:sz w:val="22"/>
          <w:szCs w:val="22"/>
        </w:rPr>
        <w:t xml:space="preserve">для нужд </w:t>
      </w:r>
      <w:r w:rsidRPr="008A73AC">
        <w:rPr>
          <w:sz w:val="22"/>
          <w:szCs w:val="22"/>
        </w:rPr>
        <w:t>ООО «Электротеплосеть</w:t>
      </w:r>
      <w:r>
        <w:rPr>
          <w:sz w:val="22"/>
          <w:szCs w:val="22"/>
        </w:rPr>
        <w:t>».</w:t>
      </w:r>
    </w:p>
    <w:p w:rsidR="0086591A" w:rsidRDefault="0086591A" w:rsidP="0086591A">
      <w:pPr>
        <w:spacing w:after="120"/>
        <w:jc w:val="both"/>
        <w:rPr>
          <w:sz w:val="22"/>
          <w:szCs w:val="22"/>
        </w:rPr>
      </w:pPr>
      <w:r w:rsidRPr="00EE7550">
        <w:rPr>
          <w:sz w:val="22"/>
          <w:szCs w:val="22"/>
        </w:rPr>
        <w:t>Оператор, получающий настоящее согласие: ООО</w:t>
      </w:r>
      <w:r w:rsidRPr="00AF19C7">
        <w:rPr>
          <w:b/>
          <w:sz w:val="22"/>
          <w:szCs w:val="22"/>
        </w:rPr>
        <w:t xml:space="preserve"> «Электротеплосеть»</w:t>
      </w:r>
      <w:r w:rsidRPr="00AF19C7">
        <w:rPr>
          <w:sz w:val="22"/>
          <w:szCs w:val="22"/>
        </w:rPr>
        <w:t>,</w:t>
      </w:r>
      <w:r w:rsidRPr="001A59EF">
        <w:rPr>
          <w:sz w:val="22"/>
          <w:szCs w:val="22"/>
        </w:rPr>
        <w:t xml:space="preserve"> </w:t>
      </w:r>
      <w:r w:rsidRPr="00EE7550">
        <w:rPr>
          <w:sz w:val="22"/>
          <w:szCs w:val="22"/>
        </w:rPr>
        <w:t xml:space="preserve">зарегистрировано по адресу: </w:t>
      </w:r>
      <w:r w:rsidRPr="00701D70">
        <w:rPr>
          <w:b/>
          <w:sz w:val="22"/>
          <w:szCs w:val="22"/>
        </w:rPr>
        <w:t xml:space="preserve">Республика Мордовия, Зубово-Полянский район, р.п. Зубова Поляна, ул. Советская, д. </w:t>
      </w:r>
      <w:r w:rsidRPr="00260F8D">
        <w:rPr>
          <w:b/>
          <w:sz w:val="22"/>
          <w:szCs w:val="22"/>
        </w:rPr>
        <w:t>70 а</w:t>
      </w:r>
      <w:r w:rsidRPr="00EE7550">
        <w:rPr>
          <w:sz w:val="22"/>
          <w:szCs w:val="22"/>
        </w:rPr>
        <w:t>.</w:t>
      </w:r>
    </w:p>
    <w:p w:rsidR="0086591A" w:rsidRPr="00EE7550" w:rsidRDefault="0086591A" w:rsidP="0086591A">
      <w:pPr>
        <w:spacing w:after="120"/>
        <w:jc w:val="both"/>
        <w:rPr>
          <w:sz w:val="22"/>
          <w:szCs w:val="22"/>
        </w:rPr>
      </w:pPr>
      <w:r w:rsidRPr="00EE7550">
        <w:rPr>
          <w:sz w:val="22"/>
          <w:szCs w:val="22"/>
        </w:rPr>
        <w:t xml:space="preserve">Настоящее согласие дано в отношении всех сведений, указанных в передаваемых мною в адрес </w:t>
      </w:r>
      <w:r w:rsidRPr="00AF19C7">
        <w:rPr>
          <w:b/>
          <w:sz w:val="22"/>
          <w:szCs w:val="22"/>
        </w:rPr>
        <w:t>ООО  «Электротеплосеть»</w:t>
      </w:r>
      <w:r w:rsidRPr="00AF19C7">
        <w:rPr>
          <w:sz w:val="22"/>
          <w:szCs w:val="22"/>
        </w:rPr>
        <w:t>,</w:t>
      </w:r>
      <w:r w:rsidRPr="001A59EF">
        <w:rPr>
          <w:sz w:val="22"/>
          <w:szCs w:val="22"/>
        </w:rPr>
        <w:t xml:space="preserve"> </w:t>
      </w:r>
      <w:r w:rsidRPr="00EE7550">
        <w:rPr>
          <w:sz w:val="22"/>
          <w:szCs w:val="22"/>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86591A" w:rsidRDefault="0086591A" w:rsidP="0086591A">
      <w:pPr>
        <w:spacing w:after="120"/>
        <w:jc w:val="both"/>
        <w:rPr>
          <w:sz w:val="22"/>
          <w:szCs w:val="22"/>
        </w:rPr>
      </w:pPr>
      <w:r w:rsidRPr="00EE7550">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r>
        <w:rPr>
          <w:sz w:val="22"/>
          <w:szCs w:val="22"/>
        </w:rPr>
        <w:t>.</w:t>
      </w:r>
    </w:p>
    <w:p w:rsidR="0086591A" w:rsidRPr="00EE7550" w:rsidRDefault="0086591A" w:rsidP="0086591A">
      <w:pPr>
        <w:spacing w:after="120"/>
        <w:jc w:val="both"/>
        <w:rPr>
          <w:sz w:val="22"/>
          <w:szCs w:val="22"/>
        </w:rPr>
      </w:pPr>
      <w:r w:rsidRPr="00EE7550">
        <w:rPr>
          <w:sz w:val="22"/>
          <w:szCs w:val="22"/>
        </w:rPr>
        <w:t xml:space="preserve">Условием прекращения обработки персональных данных является получение </w:t>
      </w:r>
      <w:r w:rsidRPr="00AF19C7">
        <w:rPr>
          <w:b/>
          <w:sz w:val="22"/>
          <w:szCs w:val="22"/>
        </w:rPr>
        <w:t>ООО «Электротеплосеть»</w:t>
      </w:r>
      <w:r w:rsidRPr="00AF19C7">
        <w:rPr>
          <w:sz w:val="22"/>
          <w:szCs w:val="22"/>
        </w:rPr>
        <w:t>,</w:t>
      </w:r>
      <w:r w:rsidRPr="001A59EF">
        <w:rPr>
          <w:sz w:val="22"/>
          <w:szCs w:val="22"/>
        </w:rPr>
        <w:t xml:space="preserve"> </w:t>
      </w:r>
      <w:r w:rsidRPr="00EE7550">
        <w:rPr>
          <w:sz w:val="22"/>
          <w:szCs w:val="22"/>
        </w:rPr>
        <w:t>письменного уведомления об отзыве согласия на обработку персональных данных.</w:t>
      </w:r>
    </w:p>
    <w:p w:rsidR="0086591A" w:rsidRPr="00EE7550" w:rsidRDefault="0086591A" w:rsidP="0086591A">
      <w:pPr>
        <w:spacing w:after="120"/>
        <w:jc w:val="both"/>
        <w:rPr>
          <w:sz w:val="22"/>
          <w:szCs w:val="22"/>
        </w:rPr>
      </w:pPr>
      <w:r w:rsidRPr="00EE7550">
        <w:rPr>
          <w:sz w:val="22"/>
          <w:szCs w:val="22"/>
        </w:rPr>
        <w:t xml:space="preserve">Настоящее согласие действует в течение </w:t>
      </w:r>
      <w:r w:rsidRPr="00EE7550">
        <w:rPr>
          <w:color w:val="FF0000"/>
          <w:sz w:val="22"/>
          <w:szCs w:val="22"/>
        </w:rPr>
        <w:t>5 лет</w:t>
      </w:r>
      <w:r w:rsidRPr="00EE7550">
        <w:rPr>
          <w:sz w:val="22"/>
          <w:szCs w:val="22"/>
        </w:rPr>
        <w:t xml:space="preserve"> со дня его подписания. </w:t>
      </w:r>
    </w:p>
    <w:p w:rsidR="0086591A" w:rsidRPr="00EE7550" w:rsidRDefault="0086591A" w:rsidP="0086591A">
      <w:pPr>
        <w:spacing w:before="144" w:after="144"/>
        <w:ind w:firstLine="426"/>
        <w:jc w:val="both"/>
        <w:rPr>
          <w:sz w:val="22"/>
          <w:szCs w:val="22"/>
        </w:rPr>
      </w:pPr>
      <w:r w:rsidRPr="00EE7550">
        <w:rPr>
          <w:sz w:val="22"/>
          <w:szCs w:val="22"/>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86591A" w:rsidRPr="00EE7550" w:rsidRDefault="0086591A" w:rsidP="0086591A">
      <w:pPr>
        <w:jc w:val="both"/>
        <w:rPr>
          <w:sz w:val="22"/>
          <w:szCs w:val="22"/>
        </w:rPr>
      </w:pPr>
      <w:r>
        <w:rPr>
          <w:sz w:val="22"/>
          <w:szCs w:val="22"/>
        </w:rPr>
        <w:t>«</w:t>
      </w:r>
      <w:r w:rsidRPr="00EE7550">
        <w:rPr>
          <w:sz w:val="22"/>
          <w:szCs w:val="22"/>
        </w:rPr>
        <w:t>___</w:t>
      </w:r>
      <w:r>
        <w:rPr>
          <w:sz w:val="22"/>
          <w:szCs w:val="22"/>
        </w:rPr>
        <w:t>»</w:t>
      </w:r>
      <w:r w:rsidRPr="00EE7550">
        <w:rPr>
          <w:sz w:val="22"/>
          <w:szCs w:val="22"/>
        </w:rPr>
        <w:t>______________ 201_ г. _________________ (_________)</w:t>
      </w:r>
    </w:p>
    <w:p w:rsidR="0086591A" w:rsidRPr="00EE7550" w:rsidRDefault="0086591A" w:rsidP="0086591A">
      <w:pPr>
        <w:jc w:val="both"/>
        <w:rPr>
          <w:sz w:val="22"/>
          <w:szCs w:val="22"/>
          <w:vertAlign w:val="superscript"/>
        </w:rPr>
      </w:pPr>
      <w:r w:rsidRPr="00EE7550">
        <w:rPr>
          <w:sz w:val="22"/>
          <w:szCs w:val="22"/>
        </w:rPr>
        <w:t xml:space="preserve">         МП                                                        </w:t>
      </w:r>
      <w:r w:rsidRPr="00EE7550">
        <w:rPr>
          <w:sz w:val="22"/>
          <w:szCs w:val="22"/>
          <w:vertAlign w:val="superscript"/>
        </w:rPr>
        <w:t>(подпись)                 ФИО</w:t>
      </w:r>
    </w:p>
    <w:p w:rsidR="00C93A49" w:rsidRDefault="00023553" w:rsidP="00D807B3">
      <w:pPr>
        <w:rPr>
          <w:szCs w:val="24"/>
          <w:lang w:eastAsia="ru-RU"/>
        </w:rPr>
      </w:pPr>
      <w:r w:rsidRPr="00C93A49">
        <w:rPr>
          <w:szCs w:val="24"/>
          <w:lang w:eastAsia="ru-RU"/>
        </w:rPr>
        <w:t xml:space="preserve">                     </w:t>
      </w:r>
    </w:p>
    <w:p w:rsidR="005F00D7" w:rsidRDefault="005F00D7" w:rsidP="00C93A49">
      <w:pPr>
        <w:jc w:val="right"/>
        <w:rPr>
          <w:sz w:val="20"/>
          <w:szCs w:val="20"/>
          <w:lang w:eastAsia="ru-RU"/>
        </w:rPr>
      </w:pPr>
    </w:p>
    <w:p w:rsidR="005F00D7" w:rsidRDefault="005F00D7" w:rsidP="00C93A49">
      <w:pPr>
        <w:jc w:val="right"/>
        <w:rPr>
          <w:sz w:val="20"/>
          <w:szCs w:val="20"/>
          <w:lang w:eastAsia="ru-RU"/>
        </w:rPr>
      </w:pPr>
    </w:p>
    <w:p w:rsidR="0031103D" w:rsidRDefault="0031103D" w:rsidP="00751621">
      <w:pPr>
        <w:jc w:val="right"/>
        <w:rPr>
          <w:sz w:val="20"/>
          <w:szCs w:val="20"/>
          <w:lang w:eastAsia="ru-RU"/>
        </w:rPr>
      </w:pPr>
    </w:p>
    <w:p w:rsidR="00751621" w:rsidRPr="00BA0D3A" w:rsidRDefault="00751621" w:rsidP="00751621">
      <w:pPr>
        <w:jc w:val="right"/>
        <w:rPr>
          <w:sz w:val="20"/>
          <w:szCs w:val="20"/>
          <w:lang w:eastAsia="ru-RU"/>
        </w:rPr>
      </w:pPr>
      <w:r w:rsidRPr="00BA0D3A">
        <w:rPr>
          <w:sz w:val="20"/>
          <w:szCs w:val="20"/>
          <w:lang w:eastAsia="ru-RU"/>
        </w:rPr>
        <w:t xml:space="preserve">Приложение </w:t>
      </w:r>
      <w:r>
        <w:rPr>
          <w:sz w:val="20"/>
          <w:szCs w:val="20"/>
          <w:lang w:eastAsia="ru-RU"/>
        </w:rPr>
        <w:t>№2 к Закупочной документации</w:t>
      </w:r>
      <w:r w:rsidRPr="00BA0D3A">
        <w:rPr>
          <w:sz w:val="20"/>
          <w:szCs w:val="20"/>
          <w:lang w:eastAsia="ru-RU"/>
        </w:rPr>
        <w:t xml:space="preserve">                                    </w:t>
      </w:r>
    </w:p>
    <w:p w:rsidR="00751621" w:rsidRPr="00BA0D3A" w:rsidRDefault="00751621" w:rsidP="00751621">
      <w:pPr>
        <w:tabs>
          <w:tab w:val="left" w:pos="8856"/>
        </w:tabs>
        <w:rPr>
          <w:szCs w:val="24"/>
          <w:lang w:eastAsia="ru-RU"/>
        </w:rPr>
      </w:pPr>
      <w:r w:rsidRPr="00BA0D3A">
        <w:rPr>
          <w:szCs w:val="24"/>
          <w:lang w:eastAsia="ru-RU"/>
        </w:rPr>
        <w:t xml:space="preserve">                                                                                                                              </w:t>
      </w:r>
    </w:p>
    <w:p w:rsidR="00751621" w:rsidRPr="00BA0D3A" w:rsidRDefault="00751621" w:rsidP="00751621">
      <w:pPr>
        <w:jc w:val="center"/>
        <w:rPr>
          <w:b/>
          <w:sz w:val="22"/>
          <w:szCs w:val="22"/>
          <w:lang w:eastAsia="ru-RU"/>
        </w:rPr>
      </w:pPr>
      <w:r w:rsidRPr="00BA0D3A">
        <w:rPr>
          <w:b/>
          <w:bCs/>
          <w:sz w:val="22"/>
          <w:szCs w:val="22"/>
          <w:lang w:eastAsia="ru-RU"/>
        </w:rPr>
        <w:t>Форма запроса на разъяснение положений закупочной документации</w:t>
      </w:r>
    </w:p>
    <w:p w:rsidR="00751621" w:rsidRPr="00BA0D3A" w:rsidRDefault="00751621" w:rsidP="00751621">
      <w:pPr>
        <w:autoSpaceDE w:val="0"/>
        <w:autoSpaceDN w:val="0"/>
        <w:adjustRightInd w:val="0"/>
        <w:jc w:val="right"/>
        <w:rPr>
          <w:bCs/>
          <w:sz w:val="22"/>
          <w:szCs w:val="22"/>
          <w:lang w:eastAsia="ru-RU"/>
        </w:rPr>
      </w:pPr>
    </w:p>
    <w:tbl>
      <w:tblPr>
        <w:tblW w:w="0" w:type="auto"/>
        <w:tblInd w:w="108" w:type="dxa"/>
        <w:tblLook w:val="0000" w:firstRow="0" w:lastRow="0" w:firstColumn="0" w:lastColumn="0" w:noHBand="0" w:noVBand="0"/>
      </w:tblPr>
      <w:tblGrid>
        <w:gridCol w:w="5103"/>
        <w:gridCol w:w="5103"/>
      </w:tblGrid>
      <w:tr w:rsidR="00751621" w:rsidRPr="00BA0D3A" w:rsidTr="00040C07">
        <w:trPr>
          <w:trHeight w:val="401"/>
        </w:trPr>
        <w:tc>
          <w:tcPr>
            <w:tcW w:w="5103" w:type="dxa"/>
          </w:tcPr>
          <w:p w:rsidR="00751621" w:rsidRPr="00BA0D3A" w:rsidRDefault="00751621" w:rsidP="00040C07">
            <w:pPr>
              <w:rPr>
                <w:bCs/>
                <w:sz w:val="22"/>
                <w:szCs w:val="22"/>
                <w:lang w:eastAsia="ru-RU"/>
              </w:rPr>
            </w:pPr>
            <w:r w:rsidRPr="00BA0D3A">
              <w:rPr>
                <w:bCs/>
                <w:sz w:val="22"/>
                <w:szCs w:val="22"/>
                <w:lang w:eastAsia="ru-RU"/>
              </w:rPr>
              <w:t>На фирменном бланке Участника</w:t>
            </w:r>
          </w:p>
          <w:p w:rsidR="00751621" w:rsidRPr="00BA0D3A" w:rsidRDefault="00751621" w:rsidP="00040C07">
            <w:pPr>
              <w:rPr>
                <w:bCs/>
                <w:sz w:val="22"/>
                <w:szCs w:val="22"/>
                <w:lang w:eastAsia="ru-RU"/>
              </w:rPr>
            </w:pPr>
            <w:r w:rsidRPr="00BA0D3A">
              <w:rPr>
                <w:bCs/>
                <w:sz w:val="22"/>
                <w:szCs w:val="22"/>
                <w:lang w:eastAsia="ru-RU"/>
              </w:rPr>
              <w:t>«___»___________ года №______</w:t>
            </w:r>
          </w:p>
        </w:tc>
        <w:tc>
          <w:tcPr>
            <w:tcW w:w="5103" w:type="dxa"/>
            <w:vAlign w:val="center"/>
          </w:tcPr>
          <w:p w:rsidR="00751621" w:rsidRPr="00BA0D3A" w:rsidRDefault="00751621" w:rsidP="00040C07">
            <w:pPr>
              <w:rPr>
                <w:sz w:val="22"/>
                <w:szCs w:val="22"/>
                <w:lang w:eastAsia="ru-RU"/>
              </w:rPr>
            </w:pPr>
          </w:p>
        </w:tc>
      </w:tr>
    </w:tbl>
    <w:p w:rsidR="00751621" w:rsidRPr="00BA0D3A" w:rsidRDefault="00751621" w:rsidP="00751621">
      <w:pPr>
        <w:autoSpaceDE w:val="0"/>
        <w:autoSpaceDN w:val="0"/>
        <w:adjustRightInd w:val="0"/>
        <w:jc w:val="both"/>
        <w:rPr>
          <w:bCs/>
          <w:sz w:val="22"/>
          <w:szCs w:val="22"/>
          <w:lang w:eastAsia="ru-RU"/>
        </w:rPr>
      </w:pPr>
    </w:p>
    <w:p w:rsidR="00751621" w:rsidRPr="00BA0D3A" w:rsidRDefault="00751621" w:rsidP="00751621">
      <w:pPr>
        <w:autoSpaceDE w:val="0"/>
        <w:autoSpaceDN w:val="0"/>
        <w:adjustRightInd w:val="0"/>
        <w:jc w:val="both"/>
        <w:rPr>
          <w:bCs/>
          <w:sz w:val="22"/>
          <w:szCs w:val="22"/>
          <w:lang w:eastAsia="ru-RU"/>
        </w:rPr>
      </w:pPr>
      <w:r w:rsidRPr="00BA0D3A">
        <w:rPr>
          <w:bCs/>
          <w:sz w:val="22"/>
          <w:szCs w:val="22"/>
          <w:lang w:eastAsia="ru-RU"/>
        </w:rPr>
        <w:t>Кому____________________________________________________________________</w:t>
      </w:r>
    </w:p>
    <w:p w:rsidR="00751621" w:rsidRPr="00BA0D3A" w:rsidRDefault="00751621" w:rsidP="00751621">
      <w:pPr>
        <w:autoSpaceDE w:val="0"/>
        <w:autoSpaceDN w:val="0"/>
        <w:adjustRightInd w:val="0"/>
        <w:jc w:val="center"/>
        <w:rPr>
          <w:bCs/>
          <w:sz w:val="22"/>
          <w:szCs w:val="22"/>
          <w:vertAlign w:val="superscript"/>
          <w:lang w:eastAsia="ru-RU"/>
        </w:rPr>
      </w:pPr>
      <w:r w:rsidRPr="00BA0D3A">
        <w:rPr>
          <w:bCs/>
          <w:sz w:val="22"/>
          <w:szCs w:val="22"/>
          <w:vertAlign w:val="superscript"/>
          <w:lang w:eastAsia="ru-RU"/>
        </w:rPr>
        <w:t>(наименование Заказчика)</w:t>
      </w:r>
    </w:p>
    <w:p w:rsidR="00751621" w:rsidRPr="00BA0D3A" w:rsidRDefault="00751621" w:rsidP="00751621">
      <w:pPr>
        <w:widowControl w:val="0"/>
        <w:jc w:val="center"/>
        <w:rPr>
          <w:sz w:val="22"/>
          <w:szCs w:val="22"/>
          <w:lang w:eastAsia="ru-RU"/>
        </w:rPr>
      </w:pPr>
    </w:p>
    <w:p w:rsidR="00751621" w:rsidRPr="00BA0D3A" w:rsidRDefault="00751621" w:rsidP="00751621">
      <w:pPr>
        <w:widowControl w:val="0"/>
        <w:jc w:val="center"/>
        <w:rPr>
          <w:sz w:val="22"/>
          <w:szCs w:val="22"/>
          <w:lang w:eastAsia="ru-RU"/>
        </w:rPr>
      </w:pPr>
      <w:r w:rsidRPr="00BA0D3A">
        <w:rPr>
          <w:sz w:val="22"/>
          <w:szCs w:val="22"/>
          <w:lang w:eastAsia="ru-RU"/>
        </w:rPr>
        <w:t>Запрос</w:t>
      </w:r>
    </w:p>
    <w:p w:rsidR="00751621" w:rsidRPr="00A3653C" w:rsidRDefault="004B7427" w:rsidP="00751621">
      <w:pPr>
        <w:widowControl w:val="0"/>
        <w:jc w:val="center"/>
        <w:rPr>
          <w:color w:val="4F81BD" w:themeColor="accent1"/>
          <w:sz w:val="22"/>
          <w:szCs w:val="22"/>
          <w:lang w:eastAsia="ru-RU"/>
        </w:rPr>
      </w:pPr>
      <w:r>
        <w:rPr>
          <w:sz w:val="22"/>
          <w:szCs w:val="22"/>
          <w:lang w:eastAsia="ru-RU"/>
        </w:rPr>
        <w:t>разъяснения положений З</w:t>
      </w:r>
      <w:r w:rsidR="00751621" w:rsidRPr="00BA0D3A">
        <w:rPr>
          <w:sz w:val="22"/>
          <w:szCs w:val="22"/>
          <w:lang w:eastAsia="ru-RU"/>
        </w:rPr>
        <w:t>акупочной документации по проведению запроса котировок (</w:t>
      </w:r>
      <w:r w:rsidR="00751621" w:rsidRPr="00A3653C">
        <w:rPr>
          <w:i/>
          <w:color w:val="4F81BD" w:themeColor="accent1"/>
          <w:sz w:val="22"/>
          <w:szCs w:val="22"/>
          <w:lang w:eastAsia="ru-RU"/>
        </w:rPr>
        <w:t>Наименование закупочной процедуры</w:t>
      </w:r>
      <w:r w:rsidR="00751621" w:rsidRPr="00A3653C">
        <w:rPr>
          <w:color w:val="4F81BD" w:themeColor="accent1"/>
          <w:sz w:val="22"/>
          <w:szCs w:val="22"/>
          <w:lang w:eastAsia="ru-RU"/>
        </w:rPr>
        <w:t>)</w:t>
      </w:r>
    </w:p>
    <w:p w:rsidR="00751621" w:rsidRPr="00BA0D3A" w:rsidRDefault="00751621" w:rsidP="00751621">
      <w:pPr>
        <w:widowControl w:val="0"/>
        <w:jc w:val="both"/>
        <w:rPr>
          <w:sz w:val="22"/>
          <w:szCs w:val="2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4753"/>
        <w:gridCol w:w="4753"/>
      </w:tblGrid>
      <w:tr w:rsidR="00751621" w:rsidRPr="00BA0D3A" w:rsidTr="00040C07">
        <w:tc>
          <w:tcPr>
            <w:tcW w:w="700" w:type="dxa"/>
            <w:tcBorders>
              <w:top w:val="single" w:sz="4" w:space="0" w:color="auto"/>
              <w:left w:val="single" w:sz="4" w:space="0" w:color="auto"/>
              <w:bottom w:val="single" w:sz="4" w:space="0" w:color="auto"/>
              <w:right w:val="single" w:sz="4" w:space="0" w:color="auto"/>
            </w:tcBorders>
            <w:vAlign w:val="center"/>
          </w:tcPr>
          <w:p w:rsidR="00751621" w:rsidRPr="00BA0D3A" w:rsidRDefault="00751621" w:rsidP="00040C07">
            <w:pPr>
              <w:widowControl w:val="0"/>
              <w:jc w:val="center"/>
              <w:rPr>
                <w:sz w:val="22"/>
                <w:szCs w:val="22"/>
                <w:lang w:eastAsia="ru-RU"/>
              </w:rPr>
            </w:pPr>
            <w:r w:rsidRPr="00BA0D3A">
              <w:rPr>
                <w:sz w:val="22"/>
                <w:szCs w:val="22"/>
                <w:lang w:eastAsia="ru-RU"/>
              </w:rPr>
              <w:t>№ п/п</w:t>
            </w:r>
          </w:p>
        </w:tc>
        <w:tc>
          <w:tcPr>
            <w:tcW w:w="4753" w:type="dxa"/>
            <w:tcBorders>
              <w:top w:val="single" w:sz="4" w:space="0" w:color="auto"/>
              <w:left w:val="single" w:sz="4" w:space="0" w:color="auto"/>
              <w:bottom w:val="single" w:sz="4" w:space="0" w:color="auto"/>
              <w:right w:val="single" w:sz="4" w:space="0" w:color="auto"/>
            </w:tcBorders>
            <w:vAlign w:val="center"/>
          </w:tcPr>
          <w:p w:rsidR="00751621" w:rsidRPr="00BA0D3A" w:rsidRDefault="00751621" w:rsidP="00040C07">
            <w:pPr>
              <w:widowControl w:val="0"/>
              <w:jc w:val="center"/>
              <w:rPr>
                <w:sz w:val="22"/>
                <w:szCs w:val="22"/>
                <w:lang w:eastAsia="ru-RU"/>
              </w:rPr>
            </w:pPr>
            <w:r w:rsidRPr="00BA0D3A">
              <w:rPr>
                <w:sz w:val="22"/>
                <w:szCs w:val="22"/>
                <w:lang w:eastAsia="ru-RU"/>
              </w:rPr>
              <w:t xml:space="preserve">Наименование раздела </w:t>
            </w:r>
          </w:p>
          <w:p w:rsidR="00751621" w:rsidRPr="00BA0D3A" w:rsidRDefault="00751621" w:rsidP="00040C07">
            <w:pPr>
              <w:widowControl w:val="0"/>
              <w:jc w:val="center"/>
              <w:rPr>
                <w:sz w:val="22"/>
                <w:szCs w:val="22"/>
                <w:lang w:eastAsia="ru-RU"/>
              </w:rPr>
            </w:pPr>
            <w:r w:rsidRPr="00BA0D3A">
              <w:rPr>
                <w:sz w:val="22"/>
                <w:szCs w:val="22"/>
                <w:lang w:eastAsia="ru-RU"/>
              </w:rPr>
              <w:t>закупочной документации</w:t>
            </w:r>
          </w:p>
        </w:tc>
        <w:tc>
          <w:tcPr>
            <w:tcW w:w="4753" w:type="dxa"/>
            <w:tcBorders>
              <w:top w:val="single" w:sz="4" w:space="0" w:color="auto"/>
              <w:left w:val="single" w:sz="4" w:space="0" w:color="auto"/>
              <w:bottom w:val="single" w:sz="4" w:space="0" w:color="auto"/>
              <w:right w:val="single" w:sz="4" w:space="0" w:color="auto"/>
            </w:tcBorders>
            <w:vAlign w:val="center"/>
          </w:tcPr>
          <w:p w:rsidR="00751621" w:rsidRPr="00BA0D3A" w:rsidRDefault="00751621" w:rsidP="00040C07">
            <w:pPr>
              <w:widowControl w:val="0"/>
              <w:jc w:val="center"/>
              <w:rPr>
                <w:sz w:val="22"/>
                <w:szCs w:val="22"/>
                <w:lang w:eastAsia="ru-RU"/>
              </w:rPr>
            </w:pPr>
            <w:r w:rsidRPr="00BA0D3A">
              <w:rPr>
                <w:sz w:val="22"/>
                <w:szCs w:val="22"/>
                <w:lang w:eastAsia="ru-RU"/>
              </w:rPr>
              <w:t xml:space="preserve">Вопрос по разъяснению </w:t>
            </w:r>
          </w:p>
          <w:p w:rsidR="00751621" w:rsidRPr="00BA0D3A" w:rsidRDefault="00751621" w:rsidP="00040C07">
            <w:pPr>
              <w:widowControl w:val="0"/>
              <w:jc w:val="center"/>
              <w:rPr>
                <w:sz w:val="22"/>
                <w:szCs w:val="22"/>
                <w:lang w:eastAsia="ru-RU"/>
              </w:rPr>
            </w:pPr>
            <w:r w:rsidRPr="00BA0D3A">
              <w:rPr>
                <w:sz w:val="22"/>
                <w:szCs w:val="22"/>
                <w:lang w:eastAsia="ru-RU"/>
              </w:rPr>
              <w:t>закупочной документации</w:t>
            </w:r>
          </w:p>
        </w:tc>
      </w:tr>
      <w:tr w:rsidR="00751621" w:rsidRPr="00BA0D3A" w:rsidTr="00040C07">
        <w:tc>
          <w:tcPr>
            <w:tcW w:w="700" w:type="dxa"/>
            <w:tcBorders>
              <w:top w:val="single" w:sz="4" w:space="0" w:color="auto"/>
              <w:left w:val="single" w:sz="4" w:space="0" w:color="auto"/>
              <w:bottom w:val="single" w:sz="4" w:space="0" w:color="auto"/>
              <w:right w:val="single" w:sz="4" w:space="0" w:color="auto"/>
            </w:tcBorders>
          </w:tcPr>
          <w:p w:rsidR="00751621" w:rsidRPr="00BA0D3A" w:rsidRDefault="00751621" w:rsidP="00040C07">
            <w:pPr>
              <w:widowControl w:val="0"/>
              <w:jc w:val="both"/>
              <w:rPr>
                <w:sz w:val="22"/>
                <w:szCs w:val="22"/>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BA0D3A" w:rsidRDefault="00751621" w:rsidP="00040C07">
            <w:pPr>
              <w:widowControl w:val="0"/>
              <w:jc w:val="both"/>
              <w:rPr>
                <w:sz w:val="22"/>
                <w:szCs w:val="22"/>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BA0D3A" w:rsidRDefault="00751621" w:rsidP="00040C07">
            <w:pPr>
              <w:widowControl w:val="0"/>
              <w:jc w:val="both"/>
              <w:rPr>
                <w:sz w:val="22"/>
                <w:szCs w:val="22"/>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bl>
    <w:p w:rsidR="00751621" w:rsidRPr="00C93A49" w:rsidRDefault="00751621" w:rsidP="00751621">
      <w:pPr>
        <w:widowControl w:val="0"/>
        <w:jc w:val="both"/>
        <w:rPr>
          <w:lang w:eastAsia="ru-RU"/>
        </w:rPr>
      </w:pPr>
      <w:r w:rsidRPr="00C93A49">
        <w:rPr>
          <w:lang w:eastAsia="ru-RU"/>
        </w:rPr>
        <w:t xml:space="preserve"> </w:t>
      </w:r>
    </w:p>
    <w:p w:rsidR="00751621" w:rsidRPr="00C93A49" w:rsidRDefault="00751621" w:rsidP="00751621">
      <w:pPr>
        <w:jc w:val="center"/>
      </w:pPr>
    </w:p>
    <w:p w:rsidR="00751621" w:rsidRPr="00C93A49" w:rsidRDefault="00751621" w:rsidP="00751621">
      <w:r w:rsidRPr="00C93A49">
        <w:t>__________                            _________                              ________________</w:t>
      </w:r>
    </w:p>
    <w:tbl>
      <w:tblPr>
        <w:tblW w:w="0" w:type="auto"/>
        <w:tblLook w:val="04A0" w:firstRow="1" w:lastRow="0" w:firstColumn="1" w:lastColumn="0" w:noHBand="0" w:noVBand="1"/>
      </w:tblPr>
      <w:tblGrid>
        <w:gridCol w:w="3473"/>
        <w:gridCol w:w="3473"/>
        <w:gridCol w:w="3474"/>
      </w:tblGrid>
      <w:tr w:rsidR="00751621" w:rsidRPr="00C93A49" w:rsidTr="00040C07">
        <w:tc>
          <w:tcPr>
            <w:tcW w:w="3473" w:type="dxa"/>
            <w:shd w:val="clear" w:color="auto" w:fill="auto"/>
          </w:tcPr>
          <w:p w:rsidR="00751621" w:rsidRPr="00C93A49" w:rsidRDefault="00751621" w:rsidP="00040C07">
            <w:pPr>
              <w:rPr>
                <w:vertAlign w:val="superscript"/>
              </w:rPr>
            </w:pPr>
            <w:r w:rsidRPr="00C93A49">
              <w:rPr>
                <w:vertAlign w:val="superscript"/>
              </w:rPr>
              <w:t>должность</w:t>
            </w:r>
          </w:p>
        </w:tc>
        <w:tc>
          <w:tcPr>
            <w:tcW w:w="3473" w:type="dxa"/>
            <w:shd w:val="clear" w:color="auto" w:fill="auto"/>
          </w:tcPr>
          <w:p w:rsidR="00751621" w:rsidRPr="00C93A49" w:rsidRDefault="00751621" w:rsidP="00040C07">
            <w:pPr>
              <w:rPr>
                <w:vertAlign w:val="superscript"/>
              </w:rPr>
            </w:pPr>
            <w:r w:rsidRPr="00C93A49">
              <w:rPr>
                <w:vertAlign w:val="superscript"/>
              </w:rPr>
              <w:t>подпись</w:t>
            </w:r>
          </w:p>
        </w:tc>
        <w:tc>
          <w:tcPr>
            <w:tcW w:w="3474" w:type="dxa"/>
            <w:shd w:val="clear" w:color="auto" w:fill="auto"/>
          </w:tcPr>
          <w:p w:rsidR="00751621" w:rsidRPr="00C93A49" w:rsidRDefault="00751621" w:rsidP="00040C07">
            <w:pPr>
              <w:rPr>
                <w:vertAlign w:val="superscript"/>
              </w:rPr>
            </w:pPr>
            <w:r w:rsidRPr="00C93A49">
              <w:rPr>
                <w:vertAlign w:val="superscript"/>
              </w:rPr>
              <w:t>расшифровка</w:t>
            </w:r>
          </w:p>
        </w:tc>
      </w:tr>
      <w:tr w:rsidR="00751621" w:rsidRPr="00C93A49" w:rsidTr="00040C07">
        <w:tc>
          <w:tcPr>
            <w:tcW w:w="3473" w:type="dxa"/>
            <w:shd w:val="clear" w:color="auto" w:fill="auto"/>
          </w:tcPr>
          <w:p w:rsidR="00751621" w:rsidRPr="00C93A49" w:rsidRDefault="00751621" w:rsidP="00040C07">
            <w:pPr>
              <w:rPr>
                <w:vertAlign w:val="superscript"/>
              </w:rPr>
            </w:pPr>
          </w:p>
        </w:tc>
        <w:tc>
          <w:tcPr>
            <w:tcW w:w="3473" w:type="dxa"/>
            <w:shd w:val="clear" w:color="auto" w:fill="auto"/>
          </w:tcPr>
          <w:p w:rsidR="00751621" w:rsidRPr="00C93A49" w:rsidRDefault="00751621" w:rsidP="00040C07">
            <w:r w:rsidRPr="00C93A49">
              <w:t>м.п.</w:t>
            </w:r>
          </w:p>
        </w:tc>
        <w:tc>
          <w:tcPr>
            <w:tcW w:w="3474" w:type="dxa"/>
            <w:shd w:val="clear" w:color="auto" w:fill="auto"/>
          </w:tcPr>
          <w:p w:rsidR="00751621" w:rsidRPr="00C93A49" w:rsidRDefault="00751621" w:rsidP="00040C07">
            <w:pPr>
              <w:rPr>
                <w:vertAlign w:val="superscript"/>
              </w:rPr>
            </w:pPr>
          </w:p>
        </w:tc>
      </w:tr>
    </w:tbl>
    <w:p w:rsidR="00751621" w:rsidRDefault="00751621" w:rsidP="00751621">
      <w:pPr>
        <w:rPr>
          <w:szCs w:val="24"/>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083D82" w:rsidRPr="00166E60" w:rsidRDefault="00AC6A21" w:rsidP="00C93A49">
      <w:pPr>
        <w:jc w:val="right"/>
        <w:rPr>
          <w:sz w:val="20"/>
          <w:szCs w:val="20"/>
          <w:lang w:eastAsia="ru-RU"/>
        </w:rPr>
      </w:pPr>
      <w:r w:rsidRPr="00166E60">
        <w:rPr>
          <w:sz w:val="20"/>
          <w:szCs w:val="20"/>
          <w:lang w:eastAsia="ru-RU"/>
        </w:rPr>
        <w:t xml:space="preserve">Приложение </w:t>
      </w:r>
      <w:r w:rsidR="002B7406">
        <w:rPr>
          <w:sz w:val="20"/>
          <w:szCs w:val="20"/>
          <w:lang w:eastAsia="ru-RU"/>
        </w:rPr>
        <w:t>№3  к Закупочной документации</w:t>
      </w:r>
    </w:p>
    <w:p w:rsidR="004065B0" w:rsidRPr="00C93A49" w:rsidRDefault="00023553" w:rsidP="00D807B3">
      <w:pPr>
        <w:rPr>
          <w:szCs w:val="24"/>
          <w:lang w:eastAsia="ru-RU"/>
        </w:rPr>
      </w:pPr>
      <w:r w:rsidRPr="00C93A49">
        <w:rPr>
          <w:szCs w:val="24"/>
          <w:lang w:eastAsia="ru-RU"/>
        </w:rPr>
        <w:t xml:space="preserve">                                            </w:t>
      </w:r>
      <w:r w:rsidR="00AF7639">
        <w:rPr>
          <w:szCs w:val="24"/>
          <w:lang w:eastAsia="ru-RU"/>
        </w:rPr>
        <w:t xml:space="preserve">                  </w:t>
      </w:r>
      <w:r w:rsidRPr="00C93A49">
        <w:rPr>
          <w:szCs w:val="24"/>
          <w:lang w:eastAsia="ru-RU"/>
        </w:rPr>
        <w:t xml:space="preserve">                                                    </w:t>
      </w:r>
      <w:r w:rsidR="006360BF" w:rsidRPr="00C93A49">
        <w:rPr>
          <w:szCs w:val="24"/>
          <w:lang w:eastAsia="ru-RU"/>
        </w:rPr>
        <w:t xml:space="preserve">                                                     </w:t>
      </w:r>
    </w:p>
    <w:p w:rsidR="008522C4" w:rsidRPr="008522C4" w:rsidRDefault="008522C4" w:rsidP="008522C4">
      <w:pPr>
        <w:tabs>
          <w:tab w:val="left" w:pos="1425"/>
        </w:tabs>
        <w:spacing w:line="276" w:lineRule="auto"/>
        <w:ind w:left="-340"/>
        <w:jc w:val="center"/>
        <w:rPr>
          <w:rFonts w:eastAsia="SimSun"/>
          <w:b/>
          <w:lang w:eastAsia="ru-RU"/>
        </w:rPr>
      </w:pPr>
      <w:r w:rsidRPr="008522C4">
        <w:rPr>
          <w:rFonts w:eastAsia="SimSun"/>
          <w:b/>
          <w:lang w:eastAsia="ru-RU"/>
        </w:rPr>
        <w:t>Договор</w:t>
      </w:r>
      <w:r w:rsidRPr="008522C4">
        <w:rPr>
          <w:rFonts w:eastAsia="Calibri"/>
          <w:sz w:val="24"/>
          <w:szCs w:val="24"/>
          <w:lang w:eastAsia="en-US"/>
        </w:rPr>
        <w:t xml:space="preserve">   </w:t>
      </w:r>
      <w:r w:rsidRPr="008522C4">
        <w:rPr>
          <w:rFonts w:eastAsia="Calibri"/>
          <w:b/>
          <w:sz w:val="24"/>
          <w:szCs w:val="24"/>
          <w:lang w:eastAsia="en-US"/>
        </w:rPr>
        <w:t xml:space="preserve">  </w:t>
      </w:r>
      <w:r w:rsidRPr="008522C4">
        <w:rPr>
          <w:rFonts w:eastAsia="SimSun"/>
          <w:b/>
          <w:lang w:eastAsia="ru-RU"/>
        </w:rPr>
        <w:t>№ ___</w:t>
      </w:r>
    </w:p>
    <w:p w:rsidR="008522C4" w:rsidRPr="008522C4" w:rsidRDefault="008522C4" w:rsidP="008522C4">
      <w:pPr>
        <w:widowControl w:val="0"/>
        <w:shd w:val="clear" w:color="auto" w:fill="FFFFFF"/>
        <w:tabs>
          <w:tab w:val="left" w:leader="underscore" w:pos="3094"/>
        </w:tabs>
        <w:autoSpaceDE w:val="0"/>
        <w:autoSpaceDN w:val="0"/>
        <w:adjustRightInd w:val="0"/>
        <w:spacing w:before="43" w:line="16" w:lineRule="atLeast"/>
        <w:jc w:val="center"/>
        <w:rPr>
          <w:sz w:val="22"/>
          <w:szCs w:val="22"/>
          <w:lang w:eastAsia="ru-RU"/>
        </w:rPr>
      </w:pPr>
    </w:p>
    <w:p w:rsidR="008522C4" w:rsidRPr="008522C4" w:rsidRDefault="008522C4" w:rsidP="008522C4">
      <w:pPr>
        <w:widowControl w:val="0"/>
        <w:shd w:val="clear" w:color="auto" w:fill="FFFFFF"/>
        <w:tabs>
          <w:tab w:val="left" w:pos="6720"/>
        </w:tabs>
        <w:autoSpaceDE w:val="0"/>
        <w:autoSpaceDN w:val="0"/>
        <w:adjustRightInd w:val="0"/>
        <w:spacing w:before="43" w:line="16" w:lineRule="atLeast"/>
        <w:jc w:val="both"/>
        <w:rPr>
          <w:sz w:val="22"/>
          <w:szCs w:val="22"/>
          <w:lang w:eastAsia="ru-RU"/>
        </w:rPr>
      </w:pPr>
      <w:r w:rsidRPr="008522C4">
        <w:rPr>
          <w:sz w:val="22"/>
          <w:szCs w:val="22"/>
          <w:lang w:eastAsia="ru-RU"/>
        </w:rPr>
        <w:t>р.п. Зубова Поляна</w:t>
      </w:r>
      <w:r w:rsidRPr="008522C4">
        <w:rPr>
          <w:sz w:val="22"/>
          <w:szCs w:val="22"/>
          <w:lang w:eastAsia="ru-RU"/>
        </w:rPr>
        <w:tab/>
      </w:r>
      <w:r w:rsidR="004B7427">
        <w:rPr>
          <w:sz w:val="22"/>
          <w:szCs w:val="22"/>
          <w:lang w:eastAsia="ru-RU"/>
        </w:rPr>
        <w:t xml:space="preserve">          </w:t>
      </w:r>
      <w:r w:rsidRPr="008522C4">
        <w:rPr>
          <w:sz w:val="22"/>
          <w:szCs w:val="22"/>
          <w:lang w:eastAsia="ru-RU"/>
        </w:rPr>
        <w:t xml:space="preserve">    «___»___________201</w:t>
      </w:r>
      <w:r w:rsidR="00A75220">
        <w:rPr>
          <w:sz w:val="22"/>
          <w:szCs w:val="22"/>
          <w:lang w:eastAsia="ru-RU"/>
        </w:rPr>
        <w:t>7</w:t>
      </w:r>
      <w:r w:rsidRPr="008522C4">
        <w:rPr>
          <w:sz w:val="22"/>
          <w:szCs w:val="22"/>
          <w:lang w:eastAsia="ru-RU"/>
        </w:rPr>
        <w:t xml:space="preserve"> года</w:t>
      </w:r>
    </w:p>
    <w:p w:rsidR="008522C4" w:rsidRPr="008522C4" w:rsidRDefault="008522C4" w:rsidP="008522C4">
      <w:pPr>
        <w:autoSpaceDE w:val="0"/>
        <w:autoSpaceDN w:val="0"/>
        <w:adjustRightInd w:val="0"/>
        <w:spacing w:line="16" w:lineRule="atLeast"/>
        <w:jc w:val="both"/>
        <w:rPr>
          <w:sz w:val="22"/>
          <w:szCs w:val="22"/>
          <w:lang w:eastAsia="ru-RU"/>
        </w:rPr>
      </w:pPr>
      <w:r w:rsidRPr="008522C4">
        <w:rPr>
          <w:sz w:val="22"/>
          <w:szCs w:val="22"/>
          <w:lang w:eastAsia="ru-RU"/>
        </w:rPr>
        <w:t xml:space="preserve"> </w:t>
      </w:r>
    </w:p>
    <w:p w:rsidR="008522C4" w:rsidRPr="008522C4" w:rsidRDefault="008522C4" w:rsidP="008522C4">
      <w:pPr>
        <w:autoSpaceDE w:val="0"/>
        <w:autoSpaceDN w:val="0"/>
        <w:adjustRightInd w:val="0"/>
        <w:spacing w:line="16" w:lineRule="atLeast"/>
        <w:ind w:firstLine="709"/>
        <w:jc w:val="both"/>
        <w:rPr>
          <w:sz w:val="22"/>
          <w:szCs w:val="22"/>
          <w:lang w:eastAsia="ru-RU"/>
        </w:rPr>
      </w:pPr>
      <w:r w:rsidRPr="008522C4">
        <w:rPr>
          <w:sz w:val="22"/>
          <w:szCs w:val="22"/>
          <w:lang w:eastAsia="ru-RU"/>
        </w:rPr>
        <w:t>_______________________________________________________,именуемое в дальнейшем «</w:t>
      </w:r>
      <w:r w:rsidR="004B7427">
        <w:rPr>
          <w:sz w:val="22"/>
          <w:szCs w:val="22"/>
          <w:lang w:eastAsia="ru-RU"/>
        </w:rPr>
        <w:t>Подрядчик</w:t>
      </w:r>
      <w:r w:rsidRPr="008522C4">
        <w:rPr>
          <w:sz w:val="22"/>
          <w:szCs w:val="22"/>
          <w:lang w:eastAsia="ru-RU"/>
        </w:rPr>
        <w:t>», в лице ____________________________________________________________________,            действующего на основании _____________________________________________________ с одной стороны, и Общество с ограниченной ответственностью «Электротеплосеть», именуемое в дальнейшем «Заказчик», в лице генерального директора Сурдина Алексея Борисовича, действующего на основании Устава, с другой стороны, вместе именуемые Стороны,</w:t>
      </w:r>
      <w:r w:rsidR="00265C60">
        <w:rPr>
          <w:sz w:val="22"/>
          <w:szCs w:val="22"/>
          <w:lang w:eastAsia="ru-RU"/>
        </w:rPr>
        <w:t xml:space="preserve"> по результатам запроса котировок на право заключения договора на выполнение инженерно-</w:t>
      </w:r>
      <w:r w:rsidR="004B7427">
        <w:rPr>
          <w:sz w:val="22"/>
          <w:szCs w:val="22"/>
          <w:lang w:eastAsia="ru-RU"/>
        </w:rPr>
        <w:t>изыскательских работ, разработку</w:t>
      </w:r>
      <w:r w:rsidR="00265C60">
        <w:rPr>
          <w:sz w:val="22"/>
          <w:szCs w:val="22"/>
          <w:lang w:eastAsia="ru-RU"/>
        </w:rPr>
        <w:t xml:space="preserve"> проектно-сметной документации и получение положительного заключения экспертизы по объекту: «</w:t>
      </w:r>
      <w:r w:rsidR="00F67C1E" w:rsidRPr="00F67C1E">
        <w:rPr>
          <w:rFonts w:eastAsia="Calibri"/>
          <w:sz w:val="22"/>
          <w:szCs w:val="22"/>
          <w:lang w:eastAsia="en-US"/>
        </w:rPr>
        <w:t>С</w:t>
      </w:r>
      <w:r w:rsidR="00F67C1E">
        <w:rPr>
          <w:rFonts w:eastAsia="Calibri"/>
          <w:sz w:val="22"/>
          <w:szCs w:val="22"/>
          <w:lang w:eastAsia="en-US"/>
        </w:rPr>
        <w:t>троительство</w:t>
      </w:r>
      <w:r w:rsidR="00F67C1E" w:rsidRPr="00F67C1E">
        <w:rPr>
          <w:rFonts w:eastAsia="Calibri"/>
          <w:sz w:val="22"/>
          <w:szCs w:val="22"/>
          <w:lang w:eastAsia="en-US"/>
        </w:rPr>
        <w:t xml:space="preserve"> ВЛ-10 кВ р.п. У</w:t>
      </w:r>
      <w:r w:rsidR="00F67C1E">
        <w:rPr>
          <w:rFonts w:eastAsia="Calibri"/>
          <w:sz w:val="22"/>
          <w:szCs w:val="22"/>
          <w:lang w:eastAsia="en-US"/>
        </w:rPr>
        <w:t>мет</w:t>
      </w:r>
      <w:r w:rsidR="00F67C1E" w:rsidRPr="00F67C1E">
        <w:rPr>
          <w:rFonts w:eastAsia="Calibri"/>
          <w:sz w:val="22"/>
          <w:szCs w:val="22"/>
          <w:lang w:eastAsia="en-US"/>
        </w:rPr>
        <w:t>, ул. М</w:t>
      </w:r>
      <w:r w:rsidR="00F67C1E">
        <w:rPr>
          <w:rFonts w:eastAsia="Calibri"/>
          <w:sz w:val="22"/>
          <w:szCs w:val="22"/>
          <w:lang w:eastAsia="en-US"/>
        </w:rPr>
        <w:t>олодежная</w:t>
      </w:r>
      <w:r w:rsidR="004B7427">
        <w:rPr>
          <w:sz w:val="22"/>
          <w:szCs w:val="22"/>
          <w:lang w:eastAsia="ru-RU"/>
        </w:rPr>
        <w:t>», объявленного</w:t>
      </w:r>
      <w:r w:rsidR="00265C60">
        <w:rPr>
          <w:sz w:val="22"/>
          <w:szCs w:val="22"/>
          <w:lang w:eastAsia="ru-RU"/>
        </w:rPr>
        <w:t xml:space="preserve"> извещением №____________ от  ____________________2017 года, </w:t>
      </w:r>
      <w:r w:rsidRPr="008522C4">
        <w:rPr>
          <w:sz w:val="22"/>
          <w:szCs w:val="22"/>
          <w:lang w:eastAsia="ru-RU"/>
        </w:rPr>
        <w:t xml:space="preserve"> в соответствии с протоколом </w:t>
      </w:r>
      <w:r w:rsidR="00B17230">
        <w:rPr>
          <w:sz w:val="22"/>
          <w:szCs w:val="22"/>
          <w:lang w:eastAsia="ru-RU"/>
        </w:rPr>
        <w:t xml:space="preserve">рассмотрения </w:t>
      </w:r>
      <w:r w:rsidR="00C447F5">
        <w:rPr>
          <w:sz w:val="22"/>
          <w:szCs w:val="22"/>
          <w:lang w:eastAsia="ru-RU"/>
        </w:rPr>
        <w:t xml:space="preserve">и оценки </w:t>
      </w:r>
      <w:r w:rsidR="00B17230">
        <w:rPr>
          <w:sz w:val="22"/>
          <w:szCs w:val="22"/>
          <w:lang w:eastAsia="ru-RU"/>
        </w:rPr>
        <w:t xml:space="preserve">котировочных заявок </w:t>
      </w:r>
      <w:r w:rsidRPr="008522C4">
        <w:rPr>
          <w:sz w:val="22"/>
          <w:szCs w:val="22"/>
          <w:lang w:eastAsia="ru-RU"/>
        </w:rPr>
        <w:t>от ____  _____________ 20</w:t>
      </w:r>
      <w:r w:rsidR="00A75220">
        <w:rPr>
          <w:sz w:val="22"/>
          <w:szCs w:val="22"/>
          <w:lang w:eastAsia="ru-RU"/>
        </w:rPr>
        <w:t>17</w:t>
      </w:r>
      <w:r w:rsidRPr="008522C4">
        <w:rPr>
          <w:sz w:val="22"/>
          <w:szCs w:val="22"/>
          <w:lang w:eastAsia="ru-RU"/>
        </w:rPr>
        <w:t xml:space="preserve"> года №______ заклю</w:t>
      </w:r>
      <w:r w:rsidR="00E76E88">
        <w:rPr>
          <w:sz w:val="22"/>
          <w:szCs w:val="22"/>
          <w:lang w:eastAsia="ru-RU"/>
        </w:rPr>
        <w:t>чили настоящий  договор (далее-Д</w:t>
      </w:r>
      <w:r w:rsidRPr="008522C4">
        <w:rPr>
          <w:sz w:val="22"/>
          <w:szCs w:val="22"/>
          <w:lang w:eastAsia="ru-RU"/>
        </w:rPr>
        <w:t>оговор) о нижеследующем:</w:t>
      </w:r>
    </w:p>
    <w:p w:rsidR="008522C4" w:rsidRPr="008522C4" w:rsidRDefault="008522C4" w:rsidP="008522C4">
      <w:pPr>
        <w:autoSpaceDE w:val="0"/>
        <w:autoSpaceDN w:val="0"/>
        <w:adjustRightInd w:val="0"/>
        <w:spacing w:line="16" w:lineRule="atLeast"/>
        <w:jc w:val="both"/>
        <w:rPr>
          <w:sz w:val="22"/>
          <w:szCs w:val="22"/>
          <w:lang w:eastAsia="ru-RU"/>
        </w:rPr>
      </w:pPr>
    </w:p>
    <w:p w:rsidR="008522C4" w:rsidRPr="008522C4" w:rsidRDefault="008522C4" w:rsidP="008522C4">
      <w:pPr>
        <w:autoSpaceDE w:val="0"/>
        <w:autoSpaceDN w:val="0"/>
        <w:adjustRightInd w:val="0"/>
        <w:spacing w:line="16" w:lineRule="atLeast"/>
        <w:jc w:val="center"/>
        <w:rPr>
          <w:b/>
          <w:sz w:val="22"/>
          <w:szCs w:val="22"/>
          <w:lang w:eastAsia="ru-RU"/>
        </w:rPr>
      </w:pPr>
      <w:r w:rsidRPr="008522C4">
        <w:rPr>
          <w:b/>
          <w:sz w:val="22"/>
          <w:szCs w:val="22"/>
          <w:lang w:eastAsia="ru-RU"/>
        </w:rPr>
        <w:t>1. Предмет Договора</w:t>
      </w:r>
    </w:p>
    <w:p w:rsidR="008522C4" w:rsidRPr="008522C4" w:rsidRDefault="008522C4" w:rsidP="00FB4DFD">
      <w:pPr>
        <w:autoSpaceDE w:val="0"/>
        <w:autoSpaceDN w:val="0"/>
        <w:adjustRightInd w:val="0"/>
        <w:spacing w:line="16" w:lineRule="atLeast"/>
        <w:ind w:left="720"/>
        <w:jc w:val="both"/>
        <w:rPr>
          <w:b/>
          <w:sz w:val="22"/>
          <w:szCs w:val="22"/>
          <w:lang w:eastAsia="ru-RU"/>
        </w:rPr>
      </w:pPr>
    </w:p>
    <w:p w:rsidR="008522C4" w:rsidRPr="008522C4" w:rsidRDefault="008522C4" w:rsidP="00FB4DFD">
      <w:pPr>
        <w:widowControl w:val="0"/>
        <w:shd w:val="clear" w:color="auto" w:fill="FFFFFF"/>
        <w:tabs>
          <w:tab w:val="left" w:pos="300"/>
          <w:tab w:val="left" w:leader="underscore" w:pos="4349"/>
        </w:tabs>
        <w:autoSpaceDE w:val="0"/>
        <w:autoSpaceDN w:val="0"/>
        <w:adjustRightInd w:val="0"/>
        <w:spacing w:line="16" w:lineRule="atLeast"/>
        <w:ind w:firstLine="706"/>
        <w:jc w:val="both"/>
        <w:rPr>
          <w:sz w:val="22"/>
          <w:szCs w:val="22"/>
          <w:lang w:eastAsia="ru-RU"/>
        </w:rPr>
      </w:pPr>
      <w:r w:rsidRPr="008522C4">
        <w:rPr>
          <w:sz w:val="22"/>
          <w:szCs w:val="22"/>
          <w:lang w:eastAsia="ru-RU"/>
        </w:rPr>
        <w:t>К отношениям сторон по договору применяются требован</w:t>
      </w:r>
      <w:r w:rsidR="00D8675D">
        <w:rPr>
          <w:sz w:val="22"/>
          <w:szCs w:val="22"/>
          <w:lang w:eastAsia="ru-RU"/>
        </w:rPr>
        <w:t>ия ГК, ФЗ от 18.07</w:t>
      </w:r>
      <w:r w:rsidR="00395F62">
        <w:rPr>
          <w:sz w:val="22"/>
          <w:szCs w:val="22"/>
          <w:lang w:eastAsia="ru-RU"/>
        </w:rPr>
        <w:t xml:space="preserve">.2011 </w:t>
      </w:r>
      <w:r w:rsidR="00A75220">
        <w:rPr>
          <w:sz w:val="22"/>
          <w:szCs w:val="22"/>
          <w:lang w:eastAsia="ru-RU"/>
        </w:rPr>
        <w:t xml:space="preserve">года </w:t>
      </w:r>
      <w:r w:rsidR="00A75220" w:rsidRPr="008522C4">
        <w:rPr>
          <w:sz w:val="22"/>
          <w:szCs w:val="22"/>
          <w:lang w:eastAsia="ru-RU"/>
        </w:rPr>
        <w:t>№</w:t>
      </w:r>
      <w:r w:rsidRPr="008522C4">
        <w:rPr>
          <w:sz w:val="22"/>
          <w:szCs w:val="22"/>
          <w:lang w:eastAsia="ru-RU"/>
        </w:rPr>
        <w:t xml:space="preserve"> 223- ФЗ «О закупках товаров, работ, услуг отдельными видами юридических лиц». </w:t>
      </w:r>
    </w:p>
    <w:p w:rsidR="00A75220" w:rsidRDefault="004B7427" w:rsidP="00040C07">
      <w:pPr>
        <w:pStyle w:val="af7"/>
        <w:numPr>
          <w:ilvl w:val="1"/>
          <w:numId w:val="16"/>
        </w:numPr>
        <w:jc w:val="both"/>
        <w:rPr>
          <w:sz w:val="22"/>
          <w:szCs w:val="22"/>
          <w:lang w:eastAsia="en-US"/>
        </w:rPr>
      </w:pPr>
      <w:r>
        <w:rPr>
          <w:sz w:val="22"/>
          <w:szCs w:val="22"/>
          <w:lang w:eastAsia="en-US"/>
        </w:rPr>
        <w:t>Подрядчик</w:t>
      </w:r>
      <w:r w:rsidR="00873C8E" w:rsidRPr="00A75220">
        <w:rPr>
          <w:sz w:val="22"/>
          <w:szCs w:val="22"/>
          <w:lang w:eastAsia="en-US"/>
        </w:rPr>
        <w:t xml:space="preserve"> обязуется по заданию Заказчика выполнить инженерн</w:t>
      </w:r>
      <w:r w:rsidR="00FC6E79" w:rsidRPr="00A75220">
        <w:rPr>
          <w:sz w:val="22"/>
          <w:szCs w:val="22"/>
          <w:lang w:eastAsia="en-US"/>
        </w:rPr>
        <w:t>о</w:t>
      </w:r>
      <w:r w:rsidR="00395F62" w:rsidRPr="00A75220">
        <w:rPr>
          <w:sz w:val="22"/>
          <w:szCs w:val="22"/>
          <w:lang w:eastAsia="en-US"/>
        </w:rPr>
        <w:t>-</w:t>
      </w:r>
      <w:r w:rsidR="00873C8E" w:rsidRPr="00A75220">
        <w:rPr>
          <w:sz w:val="22"/>
          <w:szCs w:val="22"/>
          <w:lang w:eastAsia="en-US"/>
        </w:rPr>
        <w:t xml:space="preserve"> изыска</w:t>
      </w:r>
      <w:r w:rsidR="00395F62" w:rsidRPr="00A75220">
        <w:rPr>
          <w:sz w:val="22"/>
          <w:szCs w:val="22"/>
          <w:lang w:eastAsia="en-US"/>
        </w:rPr>
        <w:t xml:space="preserve">тельские </w:t>
      </w:r>
      <w:r w:rsidR="00A75220" w:rsidRPr="00A75220">
        <w:rPr>
          <w:sz w:val="22"/>
          <w:szCs w:val="22"/>
          <w:lang w:eastAsia="en-US"/>
        </w:rPr>
        <w:t>работы,</w:t>
      </w:r>
      <w:r w:rsidR="00A75220">
        <w:rPr>
          <w:sz w:val="22"/>
          <w:szCs w:val="22"/>
          <w:lang w:eastAsia="en-US"/>
        </w:rPr>
        <w:t xml:space="preserve"> разработать</w:t>
      </w:r>
    </w:p>
    <w:p w:rsidR="00873C8E" w:rsidRPr="007366E0" w:rsidRDefault="00873C8E" w:rsidP="00A75220">
      <w:pPr>
        <w:jc w:val="both"/>
        <w:rPr>
          <w:sz w:val="22"/>
          <w:szCs w:val="22"/>
          <w:lang w:eastAsia="en-US"/>
        </w:rPr>
      </w:pPr>
      <w:r w:rsidRPr="007366E0">
        <w:rPr>
          <w:sz w:val="22"/>
          <w:szCs w:val="22"/>
          <w:lang w:eastAsia="en-US"/>
        </w:rPr>
        <w:t>проектно-</w:t>
      </w:r>
      <w:r w:rsidR="00A75220" w:rsidRPr="007366E0">
        <w:rPr>
          <w:sz w:val="22"/>
          <w:szCs w:val="22"/>
          <w:lang w:eastAsia="en-US"/>
        </w:rPr>
        <w:t>сметную документацию и получить положительное заключение экспертизы</w:t>
      </w:r>
      <w:r w:rsidR="004B7427">
        <w:rPr>
          <w:sz w:val="22"/>
          <w:szCs w:val="22"/>
          <w:lang w:eastAsia="en-US"/>
        </w:rPr>
        <w:t xml:space="preserve"> проектной документации со сметой и результатов инженерных изысканий</w:t>
      </w:r>
      <w:r w:rsidR="00A75220" w:rsidRPr="007366E0">
        <w:rPr>
          <w:sz w:val="22"/>
          <w:szCs w:val="22"/>
          <w:lang w:eastAsia="en-US"/>
        </w:rPr>
        <w:t xml:space="preserve"> по</w:t>
      </w:r>
      <w:r w:rsidRPr="007366E0">
        <w:rPr>
          <w:sz w:val="22"/>
          <w:szCs w:val="22"/>
          <w:lang w:eastAsia="en-US"/>
        </w:rPr>
        <w:t xml:space="preserve"> объекту: </w:t>
      </w:r>
      <w:r w:rsidR="00FC6E79" w:rsidRPr="007366E0">
        <w:rPr>
          <w:sz w:val="22"/>
          <w:szCs w:val="22"/>
          <w:lang w:eastAsia="ru-RU"/>
        </w:rPr>
        <w:t>«</w:t>
      </w:r>
      <w:r w:rsidR="00F67C1E" w:rsidRPr="00F67C1E">
        <w:rPr>
          <w:rFonts w:eastAsia="Calibri"/>
          <w:sz w:val="22"/>
          <w:szCs w:val="22"/>
          <w:lang w:eastAsia="en-US"/>
        </w:rPr>
        <w:t>С</w:t>
      </w:r>
      <w:r w:rsidR="00F67C1E">
        <w:rPr>
          <w:rFonts w:eastAsia="Calibri"/>
          <w:sz w:val="22"/>
          <w:szCs w:val="22"/>
          <w:lang w:eastAsia="en-US"/>
        </w:rPr>
        <w:t>троительство</w:t>
      </w:r>
      <w:r w:rsidR="00F67C1E" w:rsidRPr="00F67C1E">
        <w:rPr>
          <w:rFonts w:eastAsia="Calibri"/>
          <w:sz w:val="22"/>
          <w:szCs w:val="22"/>
          <w:lang w:eastAsia="en-US"/>
        </w:rPr>
        <w:t xml:space="preserve"> ВЛ-10 кВ р.п. У</w:t>
      </w:r>
      <w:r w:rsidR="00F67C1E">
        <w:rPr>
          <w:rFonts w:eastAsia="Calibri"/>
          <w:sz w:val="22"/>
          <w:szCs w:val="22"/>
          <w:lang w:eastAsia="en-US"/>
        </w:rPr>
        <w:t>мет</w:t>
      </w:r>
      <w:r w:rsidR="00F67C1E" w:rsidRPr="00F67C1E">
        <w:rPr>
          <w:rFonts w:eastAsia="Calibri"/>
          <w:sz w:val="22"/>
          <w:szCs w:val="22"/>
          <w:lang w:eastAsia="en-US"/>
        </w:rPr>
        <w:t>, ул. М</w:t>
      </w:r>
      <w:r w:rsidR="00F67C1E">
        <w:rPr>
          <w:rFonts w:eastAsia="Calibri"/>
          <w:sz w:val="22"/>
          <w:szCs w:val="22"/>
          <w:lang w:eastAsia="en-US"/>
        </w:rPr>
        <w:t>олодежная</w:t>
      </w:r>
      <w:r w:rsidR="00A75220" w:rsidRPr="007366E0">
        <w:rPr>
          <w:sz w:val="22"/>
          <w:szCs w:val="22"/>
          <w:lang w:eastAsia="ru-RU"/>
        </w:rPr>
        <w:t>»</w:t>
      </w:r>
      <w:r w:rsidRPr="007366E0">
        <w:rPr>
          <w:sz w:val="22"/>
          <w:szCs w:val="22"/>
          <w:lang w:eastAsia="en-US"/>
        </w:rPr>
        <w:t>, а Заказчик обязуется принять и оплатить ее.</w:t>
      </w:r>
    </w:p>
    <w:p w:rsidR="003943AC" w:rsidRDefault="00873C8E" w:rsidP="00FB4DFD">
      <w:pPr>
        <w:jc w:val="both"/>
        <w:rPr>
          <w:sz w:val="22"/>
          <w:szCs w:val="22"/>
          <w:lang w:eastAsia="en-US"/>
        </w:rPr>
      </w:pPr>
      <w:r w:rsidRPr="007366E0">
        <w:rPr>
          <w:sz w:val="22"/>
          <w:szCs w:val="22"/>
          <w:lang w:eastAsia="en-US"/>
        </w:rPr>
        <w:t xml:space="preserve">1.2. </w:t>
      </w:r>
      <w:r w:rsidR="00F226F8">
        <w:rPr>
          <w:sz w:val="22"/>
          <w:szCs w:val="22"/>
          <w:lang w:eastAsia="en-US"/>
        </w:rPr>
        <w:t>Подрядчик</w:t>
      </w:r>
      <w:r w:rsidRPr="007366E0">
        <w:rPr>
          <w:sz w:val="22"/>
          <w:szCs w:val="22"/>
          <w:lang w:eastAsia="en-US"/>
        </w:rPr>
        <w:t xml:space="preserve"> обязуется выполнить Работы, указанные в п.1.1. настоящего </w:t>
      </w:r>
      <w:r w:rsidR="00A75220" w:rsidRPr="007366E0">
        <w:rPr>
          <w:sz w:val="22"/>
          <w:szCs w:val="22"/>
          <w:lang w:eastAsia="en-US"/>
        </w:rPr>
        <w:t>Договора, в</w:t>
      </w:r>
      <w:r w:rsidRPr="007366E0">
        <w:rPr>
          <w:sz w:val="22"/>
          <w:szCs w:val="22"/>
          <w:lang w:eastAsia="en-US"/>
        </w:rPr>
        <w:t xml:space="preserve"> соответствии с условиями настоящего </w:t>
      </w:r>
      <w:r w:rsidR="00FC6E79" w:rsidRPr="007366E0">
        <w:rPr>
          <w:sz w:val="22"/>
          <w:szCs w:val="22"/>
          <w:lang w:eastAsia="en-US"/>
        </w:rPr>
        <w:t>Договора</w:t>
      </w:r>
      <w:r w:rsidRPr="007366E0">
        <w:rPr>
          <w:sz w:val="22"/>
          <w:szCs w:val="22"/>
          <w:lang w:eastAsia="en-US"/>
        </w:rPr>
        <w:t xml:space="preserve">, Техническим заданием и </w:t>
      </w:r>
      <w:r w:rsidR="00FC6E79" w:rsidRPr="007366E0">
        <w:rPr>
          <w:sz w:val="22"/>
          <w:szCs w:val="22"/>
          <w:lang w:eastAsia="en-US"/>
        </w:rPr>
        <w:t>котировочной</w:t>
      </w:r>
      <w:r w:rsidRPr="007366E0">
        <w:rPr>
          <w:sz w:val="22"/>
          <w:szCs w:val="22"/>
          <w:lang w:eastAsia="en-US"/>
        </w:rPr>
        <w:t xml:space="preserve"> заявкой </w:t>
      </w:r>
      <w:r w:rsidR="00F226F8">
        <w:rPr>
          <w:sz w:val="22"/>
          <w:szCs w:val="22"/>
          <w:lang w:eastAsia="en-US"/>
        </w:rPr>
        <w:t>Подрядчика</w:t>
      </w:r>
      <w:r w:rsidRPr="007366E0">
        <w:rPr>
          <w:sz w:val="22"/>
          <w:szCs w:val="22"/>
          <w:lang w:eastAsia="en-US"/>
        </w:rPr>
        <w:t xml:space="preserve">, в сроки и по цене, установленные настоящим </w:t>
      </w:r>
      <w:r w:rsidR="00FC6E79" w:rsidRPr="007366E0">
        <w:rPr>
          <w:sz w:val="22"/>
          <w:szCs w:val="22"/>
          <w:lang w:eastAsia="en-US"/>
        </w:rPr>
        <w:t>Договором</w:t>
      </w:r>
      <w:r w:rsidRPr="007366E0">
        <w:rPr>
          <w:sz w:val="22"/>
          <w:szCs w:val="22"/>
          <w:lang w:eastAsia="en-US"/>
        </w:rPr>
        <w:t xml:space="preserve">. </w:t>
      </w:r>
    </w:p>
    <w:p w:rsidR="00873C8E" w:rsidRPr="007366E0" w:rsidRDefault="00873C8E" w:rsidP="00FB4DFD">
      <w:pPr>
        <w:jc w:val="both"/>
        <w:rPr>
          <w:sz w:val="22"/>
          <w:szCs w:val="22"/>
          <w:lang w:eastAsia="en-US"/>
        </w:rPr>
      </w:pPr>
      <w:r w:rsidRPr="007366E0">
        <w:rPr>
          <w:sz w:val="22"/>
          <w:szCs w:val="22"/>
          <w:lang w:eastAsia="en-US"/>
        </w:rPr>
        <w:t>1.</w:t>
      </w:r>
      <w:r w:rsidR="00FB4DFD" w:rsidRPr="007366E0">
        <w:rPr>
          <w:sz w:val="22"/>
          <w:szCs w:val="22"/>
          <w:lang w:eastAsia="en-US"/>
        </w:rPr>
        <w:t>3</w:t>
      </w:r>
      <w:r w:rsidRPr="007366E0">
        <w:rPr>
          <w:sz w:val="22"/>
          <w:szCs w:val="22"/>
          <w:lang w:eastAsia="en-US"/>
        </w:rPr>
        <w:t xml:space="preserve">. </w:t>
      </w:r>
      <w:r w:rsidR="00A75220" w:rsidRPr="007366E0">
        <w:rPr>
          <w:sz w:val="22"/>
          <w:szCs w:val="22"/>
        </w:rPr>
        <w:t>Содержание и объем работ, технические, экономические и иные требования к работам по настоящему Договору определены</w:t>
      </w:r>
      <w:r w:rsidRPr="007366E0">
        <w:rPr>
          <w:sz w:val="22"/>
          <w:szCs w:val="22"/>
          <w:lang w:eastAsia="en-US"/>
        </w:rPr>
        <w:t xml:space="preserve"> </w:t>
      </w:r>
      <w:r w:rsidR="00E758F6" w:rsidRPr="007366E0">
        <w:rPr>
          <w:sz w:val="22"/>
          <w:szCs w:val="22"/>
          <w:lang w:eastAsia="en-US"/>
        </w:rPr>
        <w:t>Т</w:t>
      </w:r>
      <w:r w:rsidRPr="007366E0">
        <w:rPr>
          <w:sz w:val="22"/>
          <w:szCs w:val="22"/>
          <w:lang w:eastAsia="en-US"/>
        </w:rPr>
        <w:t xml:space="preserve">ехническим заданием, </w:t>
      </w:r>
      <w:r w:rsidR="00A75220" w:rsidRPr="007366E0">
        <w:rPr>
          <w:sz w:val="22"/>
          <w:szCs w:val="22"/>
          <w:lang w:eastAsia="en-US"/>
        </w:rPr>
        <w:t>являющегося неотъемлемой</w:t>
      </w:r>
      <w:r w:rsidRPr="007366E0">
        <w:rPr>
          <w:sz w:val="22"/>
          <w:szCs w:val="22"/>
          <w:lang w:eastAsia="en-US"/>
        </w:rPr>
        <w:t xml:space="preserve"> частью </w:t>
      </w:r>
      <w:r w:rsidR="00FB4DFD" w:rsidRPr="007366E0">
        <w:rPr>
          <w:sz w:val="22"/>
          <w:szCs w:val="22"/>
          <w:lang w:eastAsia="en-US"/>
        </w:rPr>
        <w:t>Договора</w:t>
      </w:r>
      <w:r w:rsidRPr="007366E0">
        <w:rPr>
          <w:sz w:val="22"/>
          <w:szCs w:val="22"/>
          <w:lang w:eastAsia="en-US"/>
        </w:rPr>
        <w:t>.</w:t>
      </w:r>
    </w:p>
    <w:p w:rsidR="00873C8E" w:rsidRPr="007366E0" w:rsidRDefault="00873C8E" w:rsidP="00FB4DFD">
      <w:pPr>
        <w:jc w:val="both"/>
        <w:rPr>
          <w:sz w:val="22"/>
          <w:szCs w:val="22"/>
          <w:lang w:eastAsia="en-US"/>
        </w:rPr>
      </w:pPr>
      <w:r w:rsidRPr="007366E0">
        <w:rPr>
          <w:sz w:val="22"/>
          <w:szCs w:val="22"/>
          <w:lang w:eastAsia="en-US"/>
        </w:rPr>
        <w:t>1.</w:t>
      </w:r>
      <w:r w:rsidR="00B86301" w:rsidRPr="007366E0">
        <w:rPr>
          <w:sz w:val="22"/>
          <w:szCs w:val="22"/>
          <w:lang w:eastAsia="en-US"/>
        </w:rPr>
        <w:t>4</w:t>
      </w:r>
      <w:r w:rsidRPr="007366E0">
        <w:rPr>
          <w:sz w:val="22"/>
          <w:szCs w:val="22"/>
          <w:lang w:eastAsia="en-US"/>
        </w:rPr>
        <w:t xml:space="preserve">. Заказчик обязуется организовать приемку Работ и их результата и оплатить обусловленную </w:t>
      </w:r>
      <w:r w:rsidR="00FB4DFD" w:rsidRPr="007366E0">
        <w:rPr>
          <w:sz w:val="22"/>
          <w:szCs w:val="22"/>
          <w:lang w:eastAsia="en-US"/>
        </w:rPr>
        <w:t>Договором</w:t>
      </w:r>
      <w:r w:rsidRPr="007366E0">
        <w:rPr>
          <w:sz w:val="22"/>
          <w:szCs w:val="22"/>
          <w:lang w:eastAsia="en-US"/>
        </w:rPr>
        <w:t xml:space="preserve"> их стоимость.  </w:t>
      </w:r>
    </w:p>
    <w:p w:rsidR="00873C8E" w:rsidRPr="007366E0" w:rsidRDefault="00873C8E" w:rsidP="003B338C">
      <w:pPr>
        <w:spacing w:after="200"/>
        <w:jc w:val="center"/>
        <w:rPr>
          <w:b/>
          <w:sz w:val="22"/>
          <w:szCs w:val="22"/>
          <w:lang w:eastAsia="en-US"/>
        </w:rPr>
      </w:pPr>
      <w:r w:rsidRPr="007366E0">
        <w:rPr>
          <w:b/>
          <w:sz w:val="22"/>
          <w:szCs w:val="22"/>
          <w:lang w:eastAsia="en-US"/>
        </w:rPr>
        <w:t>2</w:t>
      </w:r>
      <w:r w:rsidR="00FB4DFD" w:rsidRPr="007366E0">
        <w:rPr>
          <w:b/>
          <w:sz w:val="22"/>
          <w:szCs w:val="22"/>
          <w:lang w:eastAsia="en-US"/>
        </w:rPr>
        <w:t>.</w:t>
      </w:r>
      <w:r w:rsidRPr="007366E0">
        <w:rPr>
          <w:b/>
          <w:sz w:val="22"/>
          <w:szCs w:val="22"/>
          <w:lang w:eastAsia="en-US"/>
        </w:rPr>
        <w:t>Стоимость работ.</w:t>
      </w:r>
    </w:p>
    <w:p w:rsidR="00873C8E" w:rsidRPr="007366E0" w:rsidRDefault="00873C8E" w:rsidP="00FB4DFD">
      <w:pPr>
        <w:jc w:val="both"/>
        <w:rPr>
          <w:sz w:val="22"/>
          <w:szCs w:val="22"/>
          <w:lang w:eastAsia="en-US"/>
        </w:rPr>
      </w:pPr>
      <w:r w:rsidRPr="007366E0">
        <w:rPr>
          <w:sz w:val="22"/>
          <w:szCs w:val="22"/>
          <w:lang w:eastAsia="en-US"/>
        </w:rPr>
        <w:t>2.1. Общая стоимость Работ составляет __________ рублей</w:t>
      </w:r>
      <w:r w:rsidR="00FB4DFD" w:rsidRPr="007366E0">
        <w:rPr>
          <w:sz w:val="22"/>
          <w:szCs w:val="22"/>
          <w:lang w:eastAsia="en-US"/>
        </w:rPr>
        <w:t>______ копеек</w:t>
      </w:r>
      <w:r w:rsidRPr="007366E0">
        <w:rPr>
          <w:sz w:val="22"/>
          <w:szCs w:val="22"/>
          <w:lang w:eastAsia="en-US"/>
        </w:rPr>
        <w:t xml:space="preserve">, в том числе </w:t>
      </w:r>
      <w:r w:rsidR="00FB4DFD" w:rsidRPr="007366E0">
        <w:rPr>
          <w:sz w:val="22"/>
          <w:szCs w:val="22"/>
          <w:lang w:eastAsia="en-US"/>
        </w:rPr>
        <w:t>налог на добавленную стоимость по ставке 18% ___________________ рублей  _____ копеек</w:t>
      </w:r>
    </w:p>
    <w:p w:rsidR="00873C8E" w:rsidRPr="007366E0" w:rsidRDefault="00873C8E" w:rsidP="00FB4DFD">
      <w:pPr>
        <w:jc w:val="both"/>
        <w:rPr>
          <w:sz w:val="22"/>
          <w:szCs w:val="22"/>
          <w:lang w:eastAsia="en-US"/>
        </w:rPr>
      </w:pPr>
      <w:r w:rsidRPr="007366E0">
        <w:rPr>
          <w:sz w:val="22"/>
          <w:szCs w:val="22"/>
          <w:lang w:eastAsia="en-US"/>
        </w:rPr>
        <w:t xml:space="preserve">Цена </w:t>
      </w:r>
      <w:r w:rsidR="00FB4DFD" w:rsidRPr="007366E0">
        <w:rPr>
          <w:sz w:val="22"/>
          <w:szCs w:val="22"/>
          <w:lang w:eastAsia="en-US"/>
        </w:rPr>
        <w:t>Договора</w:t>
      </w:r>
      <w:r w:rsidRPr="007366E0">
        <w:rPr>
          <w:sz w:val="22"/>
          <w:szCs w:val="22"/>
          <w:lang w:eastAsia="en-US"/>
        </w:rPr>
        <w:t xml:space="preserve"> (стоимость работ) включает в себя все затраты по выполнению работ, расходы на перевозку, страхование, уплату таможенных пошлин, налогов и других обязательных платежей, установленных законодательством Российской Федерации.</w:t>
      </w:r>
    </w:p>
    <w:p w:rsidR="0085613B" w:rsidRPr="007366E0" w:rsidRDefault="00873C8E" w:rsidP="00FB4DFD">
      <w:pPr>
        <w:jc w:val="both"/>
        <w:rPr>
          <w:sz w:val="22"/>
          <w:szCs w:val="22"/>
          <w:lang w:eastAsia="en-US"/>
        </w:rPr>
      </w:pPr>
      <w:r w:rsidRPr="007366E0">
        <w:rPr>
          <w:sz w:val="22"/>
          <w:szCs w:val="22"/>
          <w:lang w:eastAsia="en-US"/>
        </w:rPr>
        <w:t>2.2</w:t>
      </w:r>
      <w:r w:rsidRPr="007366E0">
        <w:rPr>
          <w:color w:val="C00000"/>
          <w:sz w:val="22"/>
          <w:szCs w:val="22"/>
          <w:lang w:eastAsia="en-US"/>
        </w:rPr>
        <w:t xml:space="preserve">. </w:t>
      </w:r>
      <w:r w:rsidR="0085613B" w:rsidRPr="007366E0">
        <w:rPr>
          <w:sz w:val="22"/>
          <w:szCs w:val="22"/>
          <w:lang w:eastAsia="en-US"/>
        </w:rPr>
        <w:t>Стоимость всех допусков и согласований,</w:t>
      </w:r>
      <w:r w:rsidR="00EF3193" w:rsidRPr="007366E0">
        <w:rPr>
          <w:sz w:val="22"/>
          <w:szCs w:val="22"/>
          <w:lang w:eastAsia="en-US"/>
        </w:rPr>
        <w:t xml:space="preserve"> лабораторных исследований,</w:t>
      </w:r>
      <w:r w:rsidR="00F226F8">
        <w:rPr>
          <w:sz w:val="22"/>
          <w:szCs w:val="22"/>
          <w:lang w:eastAsia="en-US"/>
        </w:rPr>
        <w:t xml:space="preserve"> санитарно-гигиенической оценки</w:t>
      </w:r>
      <w:r w:rsidR="0001357F" w:rsidRPr="007366E0">
        <w:rPr>
          <w:sz w:val="22"/>
          <w:szCs w:val="22"/>
          <w:lang w:eastAsia="en-US"/>
        </w:rPr>
        <w:t xml:space="preserve"> результатов,</w:t>
      </w:r>
      <w:r w:rsidR="0085613B" w:rsidRPr="007366E0">
        <w:rPr>
          <w:sz w:val="22"/>
          <w:szCs w:val="22"/>
          <w:lang w:eastAsia="en-US"/>
        </w:rPr>
        <w:t xml:space="preserve"> необходимых для полного исполнения </w:t>
      </w:r>
      <w:r w:rsidR="00F226F8">
        <w:rPr>
          <w:sz w:val="22"/>
          <w:szCs w:val="22"/>
          <w:lang w:eastAsia="en-US"/>
        </w:rPr>
        <w:t>Подрядчиком</w:t>
      </w:r>
      <w:r w:rsidR="0085613B" w:rsidRPr="007366E0">
        <w:rPr>
          <w:sz w:val="22"/>
          <w:szCs w:val="22"/>
          <w:lang w:eastAsia="en-US"/>
        </w:rPr>
        <w:t xml:space="preserve"> своих обязательств по настоящему </w:t>
      </w:r>
      <w:r w:rsidR="00F754A7" w:rsidRPr="007366E0">
        <w:rPr>
          <w:sz w:val="22"/>
          <w:szCs w:val="22"/>
          <w:lang w:eastAsia="en-US"/>
        </w:rPr>
        <w:t>Договору, стоимость</w:t>
      </w:r>
      <w:r w:rsidR="00F60BB4" w:rsidRPr="007366E0">
        <w:rPr>
          <w:sz w:val="22"/>
          <w:szCs w:val="22"/>
          <w:lang w:eastAsia="en-US"/>
        </w:rPr>
        <w:t xml:space="preserve"> положительного заключения </w:t>
      </w:r>
      <w:r w:rsidR="00F754A7" w:rsidRPr="007366E0">
        <w:rPr>
          <w:sz w:val="22"/>
          <w:szCs w:val="22"/>
          <w:lang w:eastAsia="en-US"/>
        </w:rPr>
        <w:t>экспертизы,</w:t>
      </w:r>
      <w:r w:rsidR="00F60BB4" w:rsidRPr="007366E0">
        <w:rPr>
          <w:sz w:val="22"/>
          <w:szCs w:val="22"/>
          <w:lang w:eastAsia="en-US"/>
        </w:rPr>
        <w:t xml:space="preserve"> </w:t>
      </w:r>
      <w:r w:rsidR="0085613B" w:rsidRPr="007366E0">
        <w:rPr>
          <w:sz w:val="22"/>
          <w:szCs w:val="22"/>
          <w:lang w:eastAsia="en-US"/>
        </w:rPr>
        <w:t>включе</w:t>
      </w:r>
      <w:r w:rsidR="0001357F" w:rsidRPr="007366E0">
        <w:rPr>
          <w:sz w:val="22"/>
          <w:szCs w:val="22"/>
          <w:lang w:eastAsia="en-US"/>
        </w:rPr>
        <w:t>ны в цену Договора и оплачиваю</w:t>
      </w:r>
      <w:r w:rsidR="0085613B" w:rsidRPr="007366E0">
        <w:rPr>
          <w:sz w:val="22"/>
          <w:szCs w:val="22"/>
          <w:lang w:eastAsia="en-US"/>
        </w:rPr>
        <w:t xml:space="preserve">тся </w:t>
      </w:r>
      <w:r w:rsidR="00F226F8" w:rsidRPr="00F226F8">
        <w:rPr>
          <w:sz w:val="22"/>
          <w:szCs w:val="22"/>
          <w:lang w:eastAsia="en-US"/>
        </w:rPr>
        <w:t>Подрядчиком</w:t>
      </w:r>
      <w:r w:rsidR="0085613B" w:rsidRPr="007366E0">
        <w:rPr>
          <w:sz w:val="22"/>
          <w:szCs w:val="22"/>
          <w:lang w:eastAsia="en-US"/>
        </w:rPr>
        <w:t xml:space="preserve"> непосредственно соответствующей согласующей</w:t>
      </w:r>
      <w:r w:rsidR="00F754A7" w:rsidRPr="007366E0">
        <w:rPr>
          <w:sz w:val="22"/>
          <w:szCs w:val="22"/>
          <w:lang w:eastAsia="en-US"/>
        </w:rPr>
        <w:t xml:space="preserve">/ </w:t>
      </w:r>
      <w:r w:rsidR="00705D12" w:rsidRPr="007366E0">
        <w:rPr>
          <w:sz w:val="22"/>
          <w:szCs w:val="22"/>
          <w:lang w:eastAsia="en-US"/>
        </w:rPr>
        <w:t>лабо</w:t>
      </w:r>
      <w:r w:rsidR="0001357F" w:rsidRPr="007366E0">
        <w:rPr>
          <w:sz w:val="22"/>
          <w:szCs w:val="22"/>
          <w:lang w:eastAsia="en-US"/>
        </w:rPr>
        <w:t>раторной/</w:t>
      </w:r>
      <w:r w:rsidR="00F754A7" w:rsidRPr="007366E0">
        <w:rPr>
          <w:sz w:val="22"/>
          <w:szCs w:val="22"/>
          <w:lang w:eastAsia="en-US"/>
        </w:rPr>
        <w:t>экспертной организации</w:t>
      </w:r>
      <w:r w:rsidR="0085613B" w:rsidRPr="007366E0">
        <w:rPr>
          <w:sz w:val="22"/>
          <w:szCs w:val="22"/>
          <w:lang w:eastAsia="en-US"/>
        </w:rPr>
        <w:t xml:space="preserve">. </w:t>
      </w:r>
    </w:p>
    <w:p w:rsidR="00C00B94" w:rsidRPr="007366E0" w:rsidRDefault="0085613B" w:rsidP="003B338C">
      <w:pPr>
        <w:jc w:val="both"/>
        <w:rPr>
          <w:sz w:val="22"/>
          <w:szCs w:val="22"/>
          <w:lang w:eastAsia="en-US"/>
        </w:rPr>
      </w:pPr>
      <w:r w:rsidRPr="007366E0">
        <w:rPr>
          <w:sz w:val="22"/>
          <w:szCs w:val="22"/>
          <w:lang w:eastAsia="en-US"/>
        </w:rPr>
        <w:t>2.3.</w:t>
      </w:r>
      <w:r w:rsidRPr="007366E0">
        <w:rPr>
          <w:sz w:val="22"/>
          <w:szCs w:val="22"/>
        </w:rPr>
        <w:t xml:space="preserve"> </w:t>
      </w:r>
      <w:r w:rsidRPr="007366E0">
        <w:rPr>
          <w:sz w:val="22"/>
          <w:szCs w:val="22"/>
          <w:lang w:eastAsia="en-US"/>
        </w:rPr>
        <w:t xml:space="preserve">Изменение стоимости Работ производится по согласованию Сторон при условии внесения Заказчиком изменений в </w:t>
      </w:r>
      <w:r w:rsidR="00C00B94" w:rsidRPr="007366E0">
        <w:rPr>
          <w:sz w:val="22"/>
          <w:szCs w:val="22"/>
          <w:lang w:eastAsia="en-US"/>
        </w:rPr>
        <w:t>Техническое задание</w:t>
      </w:r>
      <w:r w:rsidRPr="007366E0">
        <w:rPr>
          <w:sz w:val="22"/>
          <w:szCs w:val="22"/>
          <w:lang w:eastAsia="en-US"/>
        </w:rPr>
        <w:t>, при этом к настоящему Договору заключается дополнительное соглашение.</w:t>
      </w:r>
    </w:p>
    <w:p w:rsidR="00873C8E" w:rsidRPr="007366E0" w:rsidRDefault="00B86301" w:rsidP="003B338C">
      <w:pPr>
        <w:jc w:val="both"/>
        <w:rPr>
          <w:sz w:val="22"/>
          <w:szCs w:val="22"/>
          <w:lang w:eastAsia="en-US"/>
        </w:rPr>
      </w:pPr>
      <w:r w:rsidRPr="007366E0">
        <w:rPr>
          <w:sz w:val="22"/>
          <w:szCs w:val="22"/>
          <w:lang w:eastAsia="en-US"/>
        </w:rPr>
        <w:t xml:space="preserve">2.4. В </w:t>
      </w:r>
      <w:r w:rsidR="00E758F6" w:rsidRPr="007366E0">
        <w:rPr>
          <w:sz w:val="22"/>
          <w:szCs w:val="22"/>
          <w:lang w:eastAsia="en-US"/>
        </w:rPr>
        <w:t>случае, если</w:t>
      </w:r>
      <w:r w:rsidR="00873C8E" w:rsidRPr="007366E0">
        <w:rPr>
          <w:sz w:val="22"/>
          <w:szCs w:val="22"/>
          <w:lang w:eastAsia="en-US"/>
        </w:rPr>
        <w:t xml:space="preserve"> настоящий </w:t>
      </w:r>
      <w:r w:rsidR="00E758F6" w:rsidRPr="007366E0">
        <w:rPr>
          <w:sz w:val="22"/>
          <w:szCs w:val="22"/>
          <w:lang w:eastAsia="en-US"/>
        </w:rPr>
        <w:t>Договор заключается</w:t>
      </w:r>
      <w:r w:rsidR="00873C8E" w:rsidRPr="007366E0">
        <w:rPr>
          <w:sz w:val="22"/>
          <w:szCs w:val="22"/>
          <w:lang w:eastAsia="en-US"/>
        </w:rPr>
        <w:t xml:space="preserve"> с физическим лицом, за исключением индивидуального предпринимателя или иного занимающегося частной практикой лица, общая стоимость работ по настоящему </w:t>
      </w:r>
      <w:r w:rsidR="00FB4DFD" w:rsidRPr="007366E0">
        <w:rPr>
          <w:sz w:val="22"/>
          <w:szCs w:val="22"/>
          <w:lang w:eastAsia="en-US"/>
        </w:rPr>
        <w:t>Договору</w:t>
      </w:r>
      <w:r w:rsidR="00873C8E" w:rsidRPr="007366E0">
        <w:rPr>
          <w:sz w:val="22"/>
          <w:szCs w:val="22"/>
          <w:lang w:eastAsia="en-US"/>
        </w:rPr>
        <w:t xml:space="preserve"> будет уменьшена </w:t>
      </w:r>
      <w:r w:rsidR="00E758F6" w:rsidRPr="007366E0">
        <w:rPr>
          <w:sz w:val="22"/>
          <w:szCs w:val="22"/>
          <w:lang w:eastAsia="en-US"/>
        </w:rPr>
        <w:t>на размер</w:t>
      </w:r>
      <w:r w:rsidR="00873C8E" w:rsidRPr="007366E0">
        <w:rPr>
          <w:sz w:val="22"/>
          <w:szCs w:val="22"/>
          <w:lang w:eastAsia="en-US"/>
        </w:rPr>
        <w:t xml:space="preserve"> налоговых платежей, связанных с оплатой настоящего </w:t>
      </w:r>
      <w:r w:rsidR="00886012" w:rsidRPr="007366E0">
        <w:rPr>
          <w:sz w:val="22"/>
          <w:szCs w:val="22"/>
          <w:lang w:eastAsia="en-US"/>
        </w:rPr>
        <w:t>Договора</w:t>
      </w:r>
      <w:r w:rsidR="00873C8E" w:rsidRPr="007366E0">
        <w:rPr>
          <w:sz w:val="22"/>
          <w:szCs w:val="22"/>
          <w:lang w:eastAsia="en-US"/>
        </w:rPr>
        <w:t>.</w:t>
      </w:r>
    </w:p>
    <w:p w:rsidR="003B338C" w:rsidRPr="007366E0" w:rsidRDefault="003B338C" w:rsidP="003B338C">
      <w:pPr>
        <w:jc w:val="center"/>
        <w:rPr>
          <w:sz w:val="22"/>
          <w:szCs w:val="22"/>
          <w:lang w:eastAsia="en-US"/>
        </w:rPr>
      </w:pPr>
    </w:p>
    <w:p w:rsidR="00873C8E" w:rsidRPr="007366E0" w:rsidRDefault="003B338C" w:rsidP="003B338C">
      <w:pPr>
        <w:jc w:val="center"/>
        <w:rPr>
          <w:b/>
          <w:sz w:val="22"/>
          <w:szCs w:val="22"/>
          <w:lang w:eastAsia="en-US"/>
        </w:rPr>
      </w:pPr>
      <w:r w:rsidRPr="007366E0">
        <w:rPr>
          <w:b/>
          <w:sz w:val="22"/>
          <w:szCs w:val="22"/>
          <w:lang w:eastAsia="en-US"/>
        </w:rPr>
        <w:t>3.</w:t>
      </w:r>
      <w:r w:rsidR="00873C8E" w:rsidRPr="007366E0">
        <w:rPr>
          <w:b/>
          <w:sz w:val="22"/>
          <w:szCs w:val="22"/>
          <w:lang w:eastAsia="en-US"/>
        </w:rPr>
        <w:t>Сроки выполнения работ.</w:t>
      </w:r>
    </w:p>
    <w:p w:rsidR="00873C8E" w:rsidRPr="00873C8E" w:rsidRDefault="00873C8E" w:rsidP="00FB4DFD">
      <w:pPr>
        <w:spacing w:after="200"/>
        <w:jc w:val="both"/>
        <w:rPr>
          <w:sz w:val="22"/>
          <w:szCs w:val="22"/>
          <w:lang w:eastAsia="en-US"/>
        </w:rPr>
      </w:pPr>
      <w:r w:rsidRPr="007366E0">
        <w:rPr>
          <w:sz w:val="22"/>
          <w:szCs w:val="22"/>
          <w:lang w:eastAsia="en-US"/>
        </w:rPr>
        <w:t>3.1 Работы по в</w:t>
      </w:r>
      <w:r w:rsidR="00BC0592" w:rsidRPr="007366E0">
        <w:rPr>
          <w:sz w:val="22"/>
          <w:szCs w:val="22"/>
          <w:lang w:eastAsia="en-US"/>
        </w:rPr>
        <w:t>ыполнению инженерных изысканий,</w:t>
      </w:r>
      <w:r w:rsidRPr="007366E0">
        <w:rPr>
          <w:sz w:val="22"/>
          <w:szCs w:val="22"/>
          <w:lang w:eastAsia="en-US"/>
        </w:rPr>
        <w:t xml:space="preserve"> разработке проектной и рабочей документации</w:t>
      </w:r>
      <w:r w:rsidR="00C33EA6" w:rsidRPr="007366E0">
        <w:rPr>
          <w:sz w:val="22"/>
          <w:szCs w:val="22"/>
          <w:lang w:eastAsia="en-US"/>
        </w:rPr>
        <w:t>, получению</w:t>
      </w:r>
      <w:r w:rsidR="00BC0592" w:rsidRPr="007366E0">
        <w:rPr>
          <w:sz w:val="22"/>
          <w:szCs w:val="22"/>
          <w:lang w:eastAsia="en-US"/>
        </w:rPr>
        <w:t xml:space="preserve"> положительного заключения экспертизы</w:t>
      </w:r>
      <w:r w:rsidR="002D321E">
        <w:rPr>
          <w:sz w:val="22"/>
          <w:szCs w:val="22"/>
          <w:lang w:eastAsia="en-US"/>
        </w:rPr>
        <w:t xml:space="preserve"> </w:t>
      </w:r>
      <w:r w:rsidRPr="007366E0">
        <w:rPr>
          <w:sz w:val="22"/>
          <w:szCs w:val="22"/>
          <w:lang w:eastAsia="en-US"/>
        </w:rPr>
        <w:t xml:space="preserve">проводятся в течение </w:t>
      </w:r>
      <w:r w:rsidR="00D8675D">
        <w:rPr>
          <w:sz w:val="22"/>
          <w:szCs w:val="22"/>
          <w:lang w:eastAsia="en-US"/>
        </w:rPr>
        <w:t>30</w:t>
      </w:r>
      <w:r w:rsidR="00040C07" w:rsidRPr="007366E0">
        <w:rPr>
          <w:sz w:val="22"/>
          <w:szCs w:val="22"/>
          <w:lang w:eastAsia="en-US"/>
        </w:rPr>
        <w:t xml:space="preserve"> </w:t>
      </w:r>
      <w:r w:rsidR="00021192">
        <w:rPr>
          <w:sz w:val="22"/>
          <w:szCs w:val="22"/>
          <w:lang w:eastAsia="en-US"/>
        </w:rPr>
        <w:t xml:space="preserve">(тридцати) </w:t>
      </w:r>
      <w:r w:rsidR="00040C07" w:rsidRPr="007366E0">
        <w:rPr>
          <w:sz w:val="22"/>
          <w:szCs w:val="22"/>
          <w:lang w:eastAsia="en-US"/>
        </w:rPr>
        <w:t>календарных</w:t>
      </w:r>
      <w:r w:rsidR="006D74B4" w:rsidRPr="007366E0">
        <w:rPr>
          <w:sz w:val="22"/>
          <w:szCs w:val="22"/>
          <w:lang w:eastAsia="en-US"/>
        </w:rPr>
        <w:t xml:space="preserve"> </w:t>
      </w:r>
      <w:r w:rsidRPr="007366E0">
        <w:rPr>
          <w:sz w:val="22"/>
          <w:szCs w:val="22"/>
          <w:lang w:eastAsia="en-US"/>
        </w:rPr>
        <w:t xml:space="preserve">дней со дня подписания </w:t>
      </w:r>
      <w:r w:rsidR="003B338C" w:rsidRPr="007366E0">
        <w:rPr>
          <w:sz w:val="22"/>
          <w:szCs w:val="22"/>
          <w:lang w:eastAsia="en-US"/>
        </w:rPr>
        <w:t>настоящего Договора</w:t>
      </w:r>
      <w:r w:rsidRPr="007366E0">
        <w:rPr>
          <w:sz w:val="22"/>
          <w:szCs w:val="22"/>
          <w:lang w:eastAsia="en-US"/>
        </w:rPr>
        <w:t xml:space="preserve">. Срок </w:t>
      </w:r>
      <w:r w:rsidR="00D8675D">
        <w:rPr>
          <w:sz w:val="22"/>
          <w:szCs w:val="22"/>
          <w:lang w:eastAsia="en-US"/>
        </w:rPr>
        <w:t>исполнения</w:t>
      </w:r>
      <w:r w:rsidRPr="007366E0">
        <w:rPr>
          <w:sz w:val="22"/>
          <w:szCs w:val="22"/>
          <w:lang w:eastAsia="en-US"/>
        </w:rPr>
        <w:t xml:space="preserve"> работ по </w:t>
      </w:r>
      <w:r w:rsidR="003B338C" w:rsidRPr="007366E0">
        <w:rPr>
          <w:sz w:val="22"/>
          <w:szCs w:val="22"/>
          <w:lang w:eastAsia="en-US"/>
        </w:rPr>
        <w:t>Договору</w:t>
      </w:r>
      <w:r w:rsidRPr="007366E0">
        <w:rPr>
          <w:sz w:val="22"/>
          <w:szCs w:val="22"/>
          <w:lang w:eastAsia="en-US"/>
        </w:rPr>
        <w:t xml:space="preserve"> </w:t>
      </w:r>
      <w:r w:rsidR="00021192">
        <w:rPr>
          <w:sz w:val="22"/>
          <w:szCs w:val="22"/>
          <w:lang w:eastAsia="en-US"/>
        </w:rPr>
        <w:t>может быть</w:t>
      </w:r>
      <w:r w:rsidRPr="00873C8E">
        <w:rPr>
          <w:sz w:val="22"/>
          <w:szCs w:val="22"/>
          <w:lang w:eastAsia="en-US"/>
        </w:rPr>
        <w:t xml:space="preserve"> изменен</w:t>
      </w:r>
      <w:r w:rsidR="00021192">
        <w:rPr>
          <w:sz w:val="22"/>
          <w:szCs w:val="22"/>
          <w:lang w:eastAsia="en-US"/>
        </w:rPr>
        <w:t xml:space="preserve"> </w:t>
      </w:r>
      <w:r w:rsidR="00D8675D">
        <w:rPr>
          <w:sz w:val="22"/>
          <w:szCs w:val="22"/>
          <w:lang w:eastAsia="en-US"/>
        </w:rPr>
        <w:t>по соглашению Сторон в случаях, предусмотренных в п. 11.3</w:t>
      </w:r>
      <w:r w:rsidRPr="00873C8E">
        <w:rPr>
          <w:sz w:val="22"/>
          <w:szCs w:val="22"/>
          <w:lang w:eastAsia="en-US"/>
        </w:rPr>
        <w:t>.</w:t>
      </w:r>
      <w:r w:rsidR="002D6482">
        <w:rPr>
          <w:sz w:val="22"/>
          <w:szCs w:val="22"/>
          <w:lang w:eastAsia="en-US"/>
        </w:rPr>
        <w:t>, с оформлением дополнительного соглашения к Д</w:t>
      </w:r>
      <w:bookmarkStart w:id="8" w:name="_GoBack"/>
      <w:bookmarkEnd w:id="8"/>
      <w:r w:rsidR="002D6482">
        <w:rPr>
          <w:sz w:val="22"/>
          <w:szCs w:val="22"/>
          <w:lang w:eastAsia="en-US"/>
        </w:rPr>
        <w:t>оговору.</w:t>
      </w:r>
    </w:p>
    <w:p w:rsidR="00873C8E" w:rsidRPr="00873C8E" w:rsidRDefault="006D74B4" w:rsidP="00B86301">
      <w:pPr>
        <w:jc w:val="center"/>
        <w:rPr>
          <w:b/>
          <w:sz w:val="22"/>
          <w:szCs w:val="22"/>
          <w:lang w:eastAsia="en-US"/>
        </w:rPr>
      </w:pPr>
      <w:r>
        <w:rPr>
          <w:b/>
          <w:sz w:val="22"/>
          <w:szCs w:val="22"/>
          <w:lang w:eastAsia="en-US"/>
        </w:rPr>
        <w:t>4.</w:t>
      </w:r>
      <w:r w:rsidR="00873C8E" w:rsidRPr="00873C8E">
        <w:rPr>
          <w:b/>
          <w:sz w:val="22"/>
          <w:szCs w:val="22"/>
          <w:lang w:eastAsia="en-US"/>
        </w:rPr>
        <w:t>Права и обязанности Сторон.</w:t>
      </w:r>
    </w:p>
    <w:p w:rsidR="00873C8E" w:rsidRPr="007366E0" w:rsidRDefault="00873C8E" w:rsidP="00B86301">
      <w:pPr>
        <w:rPr>
          <w:sz w:val="22"/>
          <w:szCs w:val="22"/>
          <w:lang w:eastAsia="en-US"/>
        </w:rPr>
      </w:pPr>
      <w:r w:rsidRPr="007366E0">
        <w:rPr>
          <w:sz w:val="22"/>
          <w:szCs w:val="22"/>
          <w:lang w:eastAsia="en-US"/>
        </w:rPr>
        <w:t>4.1. Права и обязанности Заказчика:</w:t>
      </w:r>
    </w:p>
    <w:p w:rsidR="00873C8E" w:rsidRPr="007366E0" w:rsidRDefault="00873C8E" w:rsidP="006D74B4">
      <w:pPr>
        <w:jc w:val="both"/>
        <w:rPr>
          <w:sz w:val="22"/>
          <w:szCs w:val="22"/>
          <w:lang w:eastAsia="en-US"/>
        </w:rPr>
      </w:pPr>
      <w:r w:rsidRPr="007366E0">
        <w:rPr>
          <w:sz w:val="22"/>
          <w:szCs w:val="22"/>
          <w:lang w:eastAsia="en-US"/>
        </w:rPr>
        <w:t xml:space="preserve">4.1.1. Осуществляет финансирование Работ в объеме и сроки, определенные настоящим </w:t>
      </w:r>
      <w:r w:rsidR="006D74B4" w:rsidRPr="007366E0">
        <w:rPr>
          <w:sz w:val="22"/>
          <w:szCs w:val="22"/>
          <w:lang w:eastAsia="en-US"/>
        </w:rPr>
        <w:t>Договором</w:t>
      </w:r>
      <w:r w:rsidRPr="007366E0">
        <w:rPr>
          <w:sz w:val="22"/>
          <w:szCs w:val="22"/>
          <w:lang w:eastAsia="en-US"/>
        </w:rPr>
        <w:t>.</w:t>
      </w:r>
    </w:p>
    <w:p w:rsidR="00130246" w:rsidRPr="007366E0" w:rsidRDefault="00873C8E" w:rsidP="00130246">
      <w:pPr>
        <w:widowControl w:val="0"/>
        <w:shd w:val="clear" w:color="auto" w:fill="FFFFFF"/>
        <w:spacing w:before="14" w:after="14"/>
        <w:jc w:val="both"/>
        <w:rPr>
          <w:iCs/>
          <w:sz w:val="22"/>
          <w:szCs w:val="22"/>
          <w:lang w:eastAsia="ru-RU"/>
        </w:rPr>
      </w:pPr>
      <w:r w:rsidRPr="007366E0">
        <w:rPr>
          <w:sz w:val="22"/>
          <w:szCs w:val="22"/>
          <w:lang w:eastAsia="en-US"/>
        </w:rPr>
        <w:t>4.1.2.</w:t>
      </w:r>
      <w:r w:rsidR="00130246" w:rsidRPr="007366E0">
        <w:rPr>
          <w:iCs/>
          <w:sz w:val="22"/>
          <w:szCs w:val="22"/>
          <w:lang w:eastAsia="ru-RU"/>
        </w:rPr>
        <w:t xml:space="preserve">Представляет </w:t>
      </w:r>
      <w:r w:rsidR="002D321E">
        <w:rPr>
          <w:iCs/>
          <w:sz w:val="22"/>
          <w:szCs w:val="22"/>
          <w:lang w:eastAsia="ru-RU"/>
        </w:rPr>
        <w:t>Подрядчику</w:t>
      </w:r>
      <w:r w:rsidR="00130246" w:rsidRPr="007366E0">
        <w:rPr>
          <w:iCs/>
          <w:sz w:val="22"/>
          <w:szCs w:val="22"/>
          <w:lang w:eastAsia="ru-RU"/>
        </w:rPr>
        <w:t xml:space="preserve"> исходные данные по объекту </w:t>
      </w:r>
      <w:r w:rsidR="00130246" w:rsidRPr="007366E0">
        <w:rPr>
          <w:b/>
          <w:sz w:val="22"/>
          <w:szCs w:val="22"/>
          <w:lang w:eastAsia="ru-RU"/>
        </w:rPr>
        <w:t>«</w:t>
      </w:r>
      <w:r w:rsidR="00F67C1E" w:rsidRPr="00F67C1E">
        <w:rPr>
          <w:rFonts w:eastAsia="Calibri"/>
          <w:b/>
          <w:sz w:val="22"/>
          <w:szCs w:val="22"/>
          <w:lang w:eastAsia="en-US"/>
        </w:rPr>
        <w:t>Строительство ВЛ-10 кВ р.п. Умет, ул. Молодежная</w:t>
      </w:r>
      <w:r w:rsidR="00130246" w:rsidRPr="007366E0">
        <w:rPr>
          <w:b/>
          <w:bCs/>
          <w:sz w:val="22"/>
          <w:szCs w:val="22"/>
          <w:lang w:eastAsia="ru-RU"/>
        </w:rPr>
        <w:t>»</w:t>
      </w:r>
      <w:r w:rsidR="003943AC">
        <w:rPr>
          <w:b/>
          <w:bCs/>
          <w:sz w:val="22"/>
          <w:szCs w:val="22"/>
          <w:lang w:eastAsia="ru-RU"/>
        </w:rPr>
        <w:t xml:space="preserve"> </w:t>
      </w:r>
      <w:r w:rsidR="00130246" w:rsidRPr="007366E0">
        <w:rPr>
          <w:sz w:val="22"/>
          <w:szCs w:val="22"/>
          <w:lang w:eastAsia="ru-RU"/>
        </w:rPr>
        <w:t xml:space="preserve">и обеспечивает организационную поддержку доступа представителей </w:t>
      </w:r>
      <w:r w:rsidR="0085613B" w:rsidRPr="007366E0">
        <w:rPr>
          <w:sz w:val="22"/>
          <w:szCs w:val="22"/>
          <w:lang w:eastAsia="ru-RU"/>
        </w:rPr>
        <w:t>Исполнителя на</w:t>
      </w:r>
      <w:r w:rsidR="00130246" w:rsidRPr="007366E0">
        <w:rPr>
          <w:sz w:val="22"/>
          <w:szCs w:val="22"/>
          <w:lang w:eastAsia="ru-RU"/>
        </w:rPr>
        <w:t xml:space="preserve"> объект проектирования по письменному запросу в течение 5 рабочих дней с момента получения запроса.</w:t>
      </w:r>
    </w:p>
    <w:p w:rsidR="00873C8E" w:rsidRPr="007366E0" w:rsidRDefault="00873C8E" w:rsidP="006D74B4">
      <w:pPr>
        <w:jc w:val="both"/>
        <w:rPr>
          <w:sz w:val="22"/>
          <w:szCs w:val="22"/>
          <w:lang w:eastAsia="en-US"/>
        </w:rPr>
      </w:pPr>
      <w:r w:rsidRPr="007366E0">
        <w:rPr>
          <w:sz w:val="22"/>
          <w:szCs w:val="22"/>
          <w:lang w:eastAsia="en-US"/>
        </w:rPr>
        <w:t>4.1.3. Участвует в работе приемочных комиссий.</w:t>
      </w:r>
    </w:p>
    <w:p w:rsidR="00873C8E" w:rsidRPr="007366E0" w:rsidRDefault="00873C8E" w:rsidP="006D74B4">
      <w:pPr>
        <w:jc w:val="both"/>
        <w:rPr>
          <w:sz w:val="22"/>
          <w:szCs w:val="22"/>
          <w:lang w:eastAsia="en-US"/>
        </w:rPr>
      </w:pPr>
      <w:r w:rsidRPr="007366E0">
        <w:rPr>
          <w:sz w:val="22"/>
          <w:szCs w:val="22"/>
          <w:lang w:eastAsia="en-US"/>
        </w:rPr>
        <w:t xml:space="preserve">4.1.4. Заказчик или специально уполномоченный Заказчиком лицо (орган) осуществляет </w:t>
      </w:r>
      <w:r w:rsidR="00040C07" w:rsidRPr="007366E0">
        <w:rPr>
          <w:sz w:val="22"/>
          <w:szCs w:val="22"/>
          <w:lang w:eastAsia="en-US"/>
        </w:rPr>
        <w:t>контроль за</w:t>
      </w:r>
      <w:r w:rsidRPr="007366E0">
        <w:rPr>
          <w:sz w:val="22"/>
          <w:szCs w:val="22"/>
          <w:lang w:eastAsia="en-US"/>
        </w:rPr>
        <w:t xml:space="preserve"> </w:t>
      </w:r>
      <w:r w:rsidR="00040C07" w:rsidRPr="007366E0">
        <w:rPr>
          <w:sz w:val="22"/>
          <w:szCs w:val="22"/>
          <w:lang w:eastAsia="en-US"/>
        </w:rPr>
        <w:t>выполнением работ</w:t>
      </w:r>
      <w:r w:rsidRPr="007366E0">
        <w:rPr>
          <w:sz w:val="22"/>
          <w:szCs w:val="22"/>
          <w:lang w:eastAsia="en-US"/>
        </w:rPr>
        <w:t xml:space="preserve">, соответствием объемов, сроков и </w:t>
      </w:r>
      <w:r w:rsidR="00040C07" w:rsidRPr="007366E0">
        <w:rPr>
          <w:sz w:val="22"/>
          <w:szCs w:val="22"/>
          <w:lang w:eastAsia="en-US"/>
        </w:rPr>
        <w:t>стоимости настоящего</w:t>
      </w:r>
      <w:r w:rsidRPr="007366E0">
        <w:rPr>
          <w:sz w:val="22"/>
          <w:szCs w:val="22"/>
          <w:lang w:eastAsia="en-US"/>
        </w:rPr>
        <w:t xml:space="preserve"> </w:t>
      </w:r>
      <w:r w:rsidR="006D74B4" w:rsidRPr="007366E0">
        <w:rPr>
          <w:sz w:val="22"/>
          <w:szCs w:val="22"/>
          <w:lang w:eastAsia="en-US"/>
        </w:rPr>
        <w:t>Договора</w:t>
      </w:r>
      <w:r w:rsidRPr="007366E0">
        <w:rPr>
          <w:sz w:val="22"/>
          <w:szCs w:val="22"/>
          <w:lang w:eastAsia="en-US"/>
        </w:rPr>
        <w:t xml:space="preserve"> и его условий.</w:t>
      </w:r>
    </w:p>
    <w:p w:rsidR="00873C8E" w:rsidRPr="007366E0" w:rsidRDefault="00C33EA6" w:rsidP="006D74B4">
      <w:pPr>
        <w:jc w:val="both"/>
        <w:rPr>
          <w:sz w:val="22"/>
          <w:szCs w:val="22"/>
          <w:lang w:eastAsia="en-US"/>
        </w:rPr>
      </w:pPr>
      <w:r w:rsidRPr="007366E0">
        <w:rPr>
          <w:sz w:val="22"/>
          <w:szCs w:val="22"/>
          <w:lang w:eastAsia="en-US"/>
        </w:rPr>
        <w:t>4.1.5. О</w:t>
      </w:r>
      <w:r w:rsidR="00873C8E" w:rsidRPr="007366E0">
        <w:rPr>
          <w:sz w:val="22"/>
          <w:szCs w:val="22"/>
          <w:lang w:eastAsia="en-US"/>
        </w:rPr>
        <w:t>беспечи</w:t>
      </w:r>
      <w:r w:rsidRPr="007366E0">
        <w:rPr>
          <w:sz w:val="22"/>
          <w:szCs w:val="22"/>
          <w:lang w:eastAsia="en-US"/>
        </w:rPr>
        <w:t>вает</w:t>
      </w:r>
      <w:r w:rsidR="00873C8E" w:rsidRPr="007366E0">
        <w:rPr>
          <w:sz w:val="22"/>
          <w:szCs w:val="22"/>
          <w:lang w:eastAsia="en-US"/>
        </w:rPr>
        <w:t xml:space="preserve"> приемку выполненной работы в соответствии с условиями настоящего </w:t>
      </w:r>
      <w:r w:rsidR="006D74B4" w:rsidRPr="007366E0">
        <w:rPr>
          <w:sz w:val="22"/>
          <w:szCs w:val="22"/>
          <w:lang w:eastAsia="en-US"/>
        </w:rPr>
        <w:t>Договора</w:t>
      </w:r>
      <w:r w:rsidR="00873C8E" w:rsidRPr="007366E0">
        <w:rPr>
          <w:sz w:val="22"/>
          <w:szCs w:val="22"/>
          <w:lang w:eastAsia="en-US"/>
        </w:rPr>
        <w:t xml:space="preserve"> и действующим законодательством Российской Федерации.</w:t>
      </w:r>
    </w:p>
    <w:p w:rsidR="007F4557" w:rsidRPr="007366E0" w:rsidRDefault="00873C8E" w:rsidP="007F4557">
      <w:pPr>
        <w:jc w:val="both"/>
        <w:rPr>
          <w:sz w:val="22"/>
          <w:szCs w:val="22"/>
          <w:lang w:eastAsia="en-US"/>
        </w:rPr>
      </w:pPr>
      <w:r w:rsidRPr="007366E0">
        <w:rPr>
          <w:sz w:val="22"/>
          <w:szCs w:val="22"/>
          <w:lang w:eastAsia="en-US"/>
        </w:rPr>
        <w:t xml:space="preserve">4.1.6. </w:t>
      </w:r>
      <w:r w:rsidR="007F4557" w:rsidRPr="007366E0">
        <w:rPr>
          <w:sz w:val="22"/>
          <w:szCs w:val="22"/>
          <w:lang w:eastAsia="en-US"/>
        </w:rPr>
        <w:t xml:space="preserve">При необходимости, по запросу </w:t>
      </w:r>
      <w:r w:rsidR="002D321E">
        <w:rPr>
          <w:sz w:val="22"/>
          <w:szCs w:val="22"/>
          <w:lang w:eastAsia="en-US"/>
        </w:rPr>
        <w:t>Подрядчика</w:t>
      </w:r>
      <w:r w:rsidR="007F4557" w:rsidRPr="007366E0">
        <w:rPr>
          <w:sz w:val="22"/>
          <w:szCs w:val="22"/>
          <w:lang w:eastAsia="en-US"/>
        </w:rPr>
        <w:t>,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p>
    <w:p w:rsidR="00873C8E" w:rsidRPr="007366E0" w:rsidRDefault="00B73008" w:rsidP="007F4557">
      <w:pPr>
        <w:jc w:val="both"/>
        <w:rPr>
          <w:sz w:val="22"/>
          <w:szCs w:val="22"/>
          <w:lang w:eastAsia="en-US"/>
        </w:rPr>
      </w:pPr>
      <w:r w:rsidRPr="007366E0">
        <w:rPr>
          <w:sz w:val="22"/>
          <w:szCs w:val="22"/>
          <w:lang w:eastAsia="en-US"/>
        </w:rPr>
        <w:t>4.1.7.</w:t>
      </w:r>
      <w:r w:rsidR="007F4557" w:rsidRPr="007366E0">
        <w:rPr>
          <w:sz w:val="22"/>
          <w:szCs w:val="22"/>
          <w:lang w:eastAsia="en-US"/>
        </w:rPr>
        <w:t xml:space="preserve"> Выполн</w:t>
      </w:r>
      <w:r w:rsidRPr="007366E0">
        <w:rPr>
          <w:sz w:val="22"/>
          <w:szCs w:val="22"/>
          <w:lang w:eastAsia="en-US"/>
        </w:rPr>
        <w:t xml:space="preserve">яет </w:t>
      </w:r>
      <w:r w:rsidR="007F4557" w:rsidRPr="007366E0">
        <w:rPr>
          <w:sz w:val="22"/>
          <w:szCs w:val="22"/>
          <w:lang w:eastAsia="en-US"/>
        </w:rPr>
        <w:t>в полном объеме все свои обязательства, предусмотренные в друг</w:t>
      </w:r>
      <w:r w:rsidRPr="007366E0">
        <w:rPr>
          <w:sz w:val="22"/>
          <w:szCs w:val="22"/>
          <w:lang w:eastAsia="en-US"/>
        </w:rPr>
        <w:t>их разделах настоящего Договора.</w:t>
      </w:r>
    </w:p>
    <w:p w:rsidR="00873C8E" w:rsidRPr="007366E0" w:rsidRDefault="00873C8E" w:rsidP="006D74B4">
      <w:pPr>
        <w:jc w:val="both"/>
        <w:rPr>
          <w:sz w:val="22"/>
          <w:szCs w:val="22"/>
          <w:lang w:eastAsia="en-US"/>
        </w:rPr>
      </w:pPr>
      <w:r w:rsidRPr="007366E0">
        <w:rPr>
          <w:sz w:val="22"/>
          <w:szCs w:val="22"/>
          <w:lang w:eastAsia="en-US"/>
        </w:rPr>
        <w:t xml:space="preserve">4.2. Права и обязанности </w:t>
      </w:r>
      <w:r w:rsidR="002D321E">
        <w:rPr>
          <w:sz w:val="22"/>
          <w:szCs w:val="22"/>
          <w:lang w:eastAsia="en-US"/>
        </w:rPr>
        <w:t>Подрядчика:</w:t>
      </w:r>
    </w:p>
    <w:p w:rsidR="00FA6FD7" w:rsidRPr="007366E0" w:rsidRDefault="00873C8E" w:rsidP="006D74B4">
      <w:pPr>
        <w:jc w:val="both"/>
        <w:rPr>
          <w:sz w:val="22"/>
          <w:szCs w:val="22"/>
          <w:lang w:eastAsia="en-US"/>
        </w:rPr>
      </w:pPr>
      <w:r w:rsidRPr="007366E0">
        <w:rPr>
          <w:sz w:val="22"/>
          <w:szCs w:val="22"/>
          <w:lang w:eastAsia="en-US"/>
        </w:rPr>
        <w:t xml:space="preserve">4.2.1. Выполняет все Работы в объеме и в сроки, предусмотренные настоящим </w:t>
      </w:r>
      <w:r w:rsidR="006D74B4" w:rsidRPr="007366E0">
        <w:rPr>
          <w:sz w:val="22"/>
          <w:szCs w:val="22"/>
          <w:lang w:eastAsia="en-US"/>
        </w:rPr>
        <w:t>Договором</w:t>
      </w:r>
      <w:r w:rsidRPr="007366E0">
        <w:rPr>
          <w:sz w:val="22"/>
          <w:szCs w:val="22"/>
          <w:lang w:eastAsia="en-US"/>
        </w:rPr>
        <w:t xml:space="preserve"> с соблюдением требований по качеству, а также </w:t>
      </w:r>
      <w:r w:rsidR="00FA6FD7" w:rsidRPr="007366E0">
        <w:rPr>
          <w:sz w:val="22"/>
          <w:szCs w:val="22"/>
          <w:lang w:eastAsia="en-US"/>
        </w:rPr>
        <w:t xml:space="preserve">в сроки и в порядке, предусмотренные настоящим Договором, передать Заказчику результаты работ с приложением подписанного со своей стороны акта </w:t>
      </w:r>
      <w:r w:rsidR="002D321E">
        <w:rPr>
          <w:sz w:val="22"/>
          <w:szCs w:val="22"/>
          <w:lang w:eastAsia="en-US"/>
        </w:rPr>
        <w:t>приема-передачи</w:t>
      </w:r>
      <w:r w:rsidR="00FA6FD7" w:rsidRPr="007366E0">
        <w:rPr>
          <w:sz w:val="22"/>
          <w:szCs w:val="22"/>
          <w:lang w:eastAsia="en-US"/>
        </w:rPr>
        <w:t xml:space="preserve"> выполненных работ</w:t>
      </w:r>
      <w:r w:rsidR="00F60BB4" w:rsidRPr="007366E0">
        <w:rPr>
          <w:sz w:val="22"/>
          <w:szCs w:val="22"/>
          <w:lang w:eastAsia="en-US"/>
        </w:rPr>
        <w:t>.</w:t>
      </w:r>
    </w:p>
    <w:p w:rsidR="00873C8E" w:rsidRPr="007366E0" w:rsidRDefault="00873C8E" w:rsidP="006D74B4">
      <w:pPr>
        <w:jc w:val="both"/>
        <w:rPr>
          <w:sz w:val="22"/>
          <w:szCs w:val="22"/>
          <w:lang w:eastAsia="en-US"/>
        </w:rPr>
      </w:pPr>
      <w:r w:rsidRPr="007366E0">
        <w:rPr>
          <w:sz w:val="22"/>
          <w:szCs w:val="22"/>
          <w:lang w:eastAsia="en-US"/>
        </w:rPr>
        <w:t xml:space="preserve">4.2.2. Выполняет все работы по настоящему </w:t>
      </w:r>
      <w:r w:rsidR="006D74B4" w:rsidRPr="007366E0">
        <w:rPr>
          <w:sz w:val="22"/>
          <w:szCs w:val="22"/>
          <w:lang w:eastAsia="en-US"/>
        </w:rPr>
        <w:t>Договору</w:t>
      </w:r>
      <w:r w:rsidRPr="007366E0">
        <w:rPr>
          <w:sz w:val="22"/>
          <w:szCs w:val="22"/>
          <w:lang w:eastAsia="en-US"/>
        </w:rPr>
        <w:t xml:space="preserve"> собственными средствами и (или) силами, </w:t>
      </w:r>
      <w:r w:rsidR="00B73008" w:rsidRPr="007366E0">
        <w:rPr>
          <w:sz w:val="22"/>
          <w:szCs w:val="22"/>
          <w:lang w:eastAsia="en-US"/>
        </w:rPr>
        <w:t>средствами привлеченных</w:t>
      </w:r>
      <w:r w:rsidRPr="007366E0">
        <w:rPr>
          <w:sz w:val="22"/>
          <w:szCs w:val="22"/>
          <w:lang w:eastAsia="en-US"/>
        </w:rPr>
        <w:t xml:space="preserve"> организаций.</w:t>
      </w:r>
    </w:p>
    <w:p w:rsidR="00873C8E" w:rsidRPr="007366E0" w:rsidRDefault="00873C8E" w:rsidP="006D74B4">
      <w:pPr>
        <w:jc w:val="both"/>
        <w:rPr>
          <w:sz w:val="22"/>
          <w:szCs w:val="22"/>
          <w:lang w:eastAsia="en-US"/>
        </w:rPr>
      </w:pPr>
      <w:r w:rsidRPr="007366E0">
        <w:rPr>
          <w:sz w:val="22"/>
          <w:szCs w:val="22"/>
          <w:lang w:eastAsia="en-US"/>
        </w:rPr>
        <w:t xml:space="preserve">4.2.3. </w:t>
      </w:r>
      <w:r w:rsidR="00D3274A" w:rsidRPr="007366E0">
        <w:rPr>
          <w:sz w:val="22"/>
          <w:szCs w:val="22"/>
          <w:lang w:eastAsia="en-US"/>
        </w:rPr>
        <w:t>Согласовывает готовую проектную и рабочую документацию с Заказчиком, с инспектирующими органами, с владельцами пересекаемых коммуникаций, государственными органами, органами местного самоуправления и иными организациями в соответствии с Законодательством Российской Федерации, получает положительное экспертное заключение.</w:t>
      </w:r>
    </w:p>
    <w:p w:rsidR="00873C8E" w:rsidRPr="007366E0" w:rsidRDefault="00AB7038" w:rsidP="006D74B4">
      <w:pPr>
        <w:jc w:val="both"/>
        <w:rPr>
          <w:sz w:val="22"/>
          <w:szCs w:val="22"/>
          <w:lang w:eastAsia="en-US"/>
        </w:rPr>
      </w:pPr>
      <w:r w:rsidRPr="007366E0">
        <w:rPr>
          <w:sz w:val="22"/>
          <w:szCs w:val="22"/>
          <w:lang w:eastAsia="en-US"/>
        </w:rPr>
        <w:t xml:space="preserve"> 4.2.4.</w:t>
      </w:r>
      <w:r w:rsidR="007F2B8A" w:rsidRPr="007366E0">
        <w:rPr>
          <w:sz w:val="22"/>
          <w:szCs w:val="22"/>
          <w:lang w:eastAsia="en-US"/>
        </w:rPr>
        <w:t xml:space="preserve"> </w:t>
      </w:r>
      <w:r w:rsidRPr="007366E0">
        <w:rPr>
          <w:sz w:val="22"/>
          <w:szCs w:val="22"/>
          <w:lang w:eastAsia="en-US"/>
        </w:rPr>
        <w:t>Безвозмездно корректирует проектную и рабочую документацию, отчеты по инженерным изысканиям по замечаниям согласующих организаций. При обнаружении недостатков в документации и (или) выполнении изыскательских работ безвозмездно дорабатывает техническую документацию и (или) проводит дополнительные изыскательские работы в дополнительно установленный Сторонами срок и возме</w:t>
      </w:r>
      <w:r w:rsidR="003A4166" w:rsidRPr="007366E0">
        <w:rPr>
          <w:sz w:val="22"/>
          <w:szCs w:val="22"/>
          <w:lang w:eastAsia="en-US"/>
        </w:rPr>
        <w:t xml:space="preserve">щает </w:t>
      </w:r>
      <w:r w:rsidRPr="007366E0">
        <w:rPr>
          <w:sz w:val="22"/>
          <w:szCs w:val="22"/>
          <w:lang w:eastAsia="en-US"/>
        </w:rPr>
        <w:t>убытки, связанные с допущенными недостатками.</w:t>
      </w:r>
    </w:p>
    <w:p w:rsidR="00873C8E" w:rsidRPr="007366E0" w:rsidRDefault="00873C8E" w:rsidP="006D74B4">
      <w:pPr>
        <w:jc w:val="both"/>
        <w:rPr>
          <w:sz w:val="22"/>
          <w:szCs w:val="22"/>
          <w:lang w:eastAsia="en-US"/>
        </w:rPr>
      </w:pPr>
      <w:r w:rsidRPr="007366E0">
        <w:rPr>
          <w:sz w:val="22"/>
          <w:szCs w:val="22"/>
          <w:lang w:eastAsia="en-US"/>
        </w:rPr>
        <w:t xml:space="preserve">4.2.5. </w:t>
      </w:r>
      <w:r w:rsidR="00C56730" w:rsidRPr="007366E0">
        <w:rPr>
          <w:sz w:val="22"/>
          <w:szCs w:val="22"/>
          <w:lang w:eastAsia="en-US"/>
        </w:rPr>
        <w:t xml:space="preserve">Соблюдает требования, содержащиеся </w:t>
      </w:r>
      <w:r w:rsidR="00C63335" w:rsidRPr="007366E0">
        <w:rPr>
          <w:sz w:val="22"/>
          <w:szCs w:val="22"/>
          <w:lang w:eastAsia="en-US"/>
        </w:rPr>
        <w:t>в Техническом</w:t>
      </w:r>
      <w:r w:rsidR="00C56730" w:rsidRPr="007366E0">
        <w:rPr>
          <w:sz w:val="22"/>
          <w:szCs w:val="22"/>
          <w:lang w:eastAsia="en-US"/>
        </w:rPr>
        <w:t xml:space="preserve"> задание (приложение № 1 к Договору), исходных данных для выполнения работ по настоящему Договору, в технических регламентах, СНиП, СП, СанПин, нормах технологического проектирования и иных </w:t>
      </w:r>
      <w:r w:rsidR="00C63335" w:rsidRPr="007366E0">
        <w:rPr>
          <w:sz w:val="22"/>
          <w:szCs w:val="22"/>
          <w:lang w:eastAsia="en-US"/>
        </w:rPr>
        <w:t>документах.</w:t>
      </w:r>
      <w:r w:rsidRPr="007366E0">
        <w:rPr>
          <w:sz w:val="22"/>
          <w:szCs w:val="22"/>
          <w:lang w:eastAsia="en-US"/>
        </w:rPr>
        <w:t xml:space="preserve"> </w:t>
      </w:r>
    </w:p>
    <w:p w:rsidR="007F2B8A" w:rsidRPr="007366E0" w:rsidRDefault="00873C8E" w:rsidP="006D74B4">
      <w:pPr>
        <w:jc w:val="both"/>
        <w:rPr>
          <w:sz w:val="22"/>
          <w:szCs w:val="22"/>
          <w:lang w:eastAsia="en-US"/>
        </w:rPr>
      </w:pPr>
      <w:r w:rsidRPr="007366E0">
        <w:rPr>
          <w:sz w:val="22"/>
          <w:szCs w:val="22"/>
          <w:lang w:eastAsia="en-US"/>
        </w:rPr>
        <w:t xml:space="preserve">4.2.6. </w:t>
      </w:r>
      <w:r w:rsidR="002D321E">
        <w:rPr>
          <w:sz w:val="22"/>
          <w:szCs w:val="22"/>
          <w:lang w:eastAsia="en-US"/>
        </w:rPr>
        <w:t>Подрядчик</w:t>
      </w:r>
      <w:r w:rsidR="005A1B26" w:rsidRPr="007366E0">
        <w:rPr>
          <w:sz w:val="22"/>
          <w:szCs w:val="22"/>
          <w:lang w:eastAsia="en-US"/>
        </w:rPr>
        <w:t xml:space="preserve"> подтверждает</w:t>
      </w:r>
      <w:r w:rsidR="00BB26D0" w:rsidRPr="007366E0">
        <w:rPr>
          <w:sz w:val="22"/>
          <w:szCs w:val="22"/>
          <w:lang w:eastAsia="en-US"/>
        </w:rPr>
        <w:t xml:space="preserve">, что он заключил настоящий Договор на основании должного изучения данных об объекте в представленной Заказчиком информации и закупочной </w:t>
      </w:r>
      <w:r w:rsidR="005A1B26" w:rsidRPr="007366E0">
        <w:rPr>
          <w:sz w:val="22"/>
          <w:szCs w:val="22"/>
          <w:lang w:eastAsia="en-US"/>
        </w:rPr>
        <w:t>документации</w:t>
      </w:r>
      <w:r w:rsidR="002D321E">
        <w:rPr>
          <w:sz w:val="22"/>
          <w:szCs w:val="22"/>
          <w:lang w:eastAsia="en-US"/>
        </w:rPr>
        <w:t>.</w:t>
      </w:r>
      <w:r w:rsidR="005A1B26" w:rsidRPr="007366E0">
        <w:rPr>
          <w:sz w:val="22"/>
          <w:szCs w:val="22"/>
          <w:lang w:eastAsia="en-US"/>
        </w:rPr>
        <w:t xml:space="preserve"> </w:t>
      </w:r>
      <w:r w:rsidR="002D321E">
        <w:rPr>
          <w:sz w:val="22"/>
          <w:szCs w:val="22"/>
          <w:lang w:eastAsia="en-US"/>
        </w:rPr>
        <w:t xml:space="preserve">Подрядчик </w:t>
      </w:r>
      <w:r w:rsidR="00BB26D0" w:rsidRPr="007366E0">
        <w:rPr>
          <w:sz w:val="22"/>
          <w:szCs w:val="22"/>
          <w:lang w:eastAsia="en-US"/>
        </w:rPr>
        <w:t>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873C8E" w:rsidRPr="007366E0" w:rsidRDefault="00873C8E" w:rsidP="006D74B4">
      <w:pPr>
        <w:jc w:val="both"/>
        <w:rPr>
          <w:sz w:val="22"/>
          <w:szCs w:val="22"/>
          <w:lang w:eastAsia="en-US"/>
        </w:rPr>
      </w:pPr>
      <w:r w:rsidRPr="007366E0">
        <w:rPr>
          <w:sz w:val="22"/>
          <w:szCs w:val="22"/>
          <w:lang w:eastAsia="en-US"/>
        </w:rPr>
        <w:t>4.2.</w:t>
      </w:r>
      <w:r w:rsidR="00517A31" w:rsidRPr="007366E0">
        <w:rPr>
          <w:sz w:val="22"/>
          <w:szCs w:val="22"/>
          <w:lang w:eastAsia="en-US"/>
        </w:rPr>
        <w:t>7</w:t>
      </w:r>
      <w:r w:rsidRPr="007366E0">
        <w:rPr>
          <w:sz w:val="22"/>
          <w:szCs w:val="22"/>
          <w:lang w:eastAsia="en-US"/>
        </w:rPr>
        <w:t xml:space="preserve">. В случае обнаружения некачественного выполнения работ </w:t>
      </w:r>
      <w:r w:rsidR="002D321E">
        <w:rPr>
          <w:sz w:val="22"/>
          <w:szCs w:val="22"/>
          <w:lang w:eastAsia="en-US"/>
        </w:rPr>
        <w:t>Подрядчик</w:t>
      </w:r>
      <w:r w:rsidRPr="007366E0">
        <w:rPr>
          <w:sz w:val="22"/>
          <w:szCs w:val="22"/>
          <w:lang w:eastAsia="en-US"/>
        </w:rPr>
        <w:t xml:space="preserve"> незамедлительно устраняет недостатки за счет своих средств. </w:t>
      </w:r>
    </w:p>
    <w:p w:rsidR="00873C8E" w:rsidRPr="007366E0" w:rsidRDefault="00873C8E" w:rsidP="006D74B4">
      <w:pPr>
        <w:jc w:val="both"/>
        <w:rPr>
          <w:sz w:val="22"/>
          <w:szCs w:val="22"/>
          <w:lang w:eastAsia="en-US"/>
        </w:rPr>
      </w:pPr>
      <w:r w:rsidRPr="007366E0">
        <w:rPr>
          <w:sz w:val="22"/>
          <w:szCs w:val="22"/>
          <w:lang w:eastAsia="en-US"/>
        </w:rPr>
        <w:t>4.2.</w:t>
      </w:r>
      <w:r w:rsidR="00517A31" w:rsidRPr="007366E0">
        <w:rPr>
          <w:sz w:val="22"/>
          <w:szCs w:val="22"/>
          <w:lang w:eastAsia="en-US"/>
        </w:rPr>
        <w:t>8</w:t>
      </w:r>
      <w:r w:rsidRPr="007366E0">
        <w:rPr>
          <w:sz w:val="22"/>
          <w:szCs w:val="22"/>
          <w:lang w:eastAsia="en-US"/>
        </w:rPr>
        <w:t xml:space="preserve">.  За неисполнение или ненадлежащее исполнение </w:t>
      </w:r>
      <w:r w:rsidR="006D74B4" w:rsidRPr="007366E0">
        <w:rPr>
          <w:sz w:val="22"/>
          <w:szCs w:val="22"/>
          <w:lang w:eastAsia="en-US"/>
        </w:rPr>
        <w:t>Договора</w:t>
      </w:r>
      <w:r w:rsidRPr="007366E0">
        <w:rPr>
          <w:sz w:val="22"/>
          <w:szCs w:val="22"/>
          <w:lang w:eastAsia="en-US"/>
        </w:rPr>
        <w:t xml:space="preserve"> </w:t>
      </w:r>
      <w:r w:rsidR="002D321E">
        <w:rPr>
          <w:sz w:val="22"/>
          <w:szCs w:val="22"/>
          <w:lang w:eastAsia="en-US"/>
        </w:rPr>
        <w:t>Подрядчик</w:t>
      </w:r>
      <w:r w:rsidRPr="007366E0">
        <w:rPr>
          <w:sz w:val="22"/>
          <w:szCs w:val="22"/>
          <w:lang w:eastAsia="en-US"/>
        </w:rPr>
        <w:t xml:space="preserve"> несет ответственность в соответствии с действующим законодательством и настоящим </w:t>
      </w:r>
      <w:r w:rsidR="006D74B4" w:rsidRPr="007366E0">
        <w:rPr>
          <w:sz w:val="22"/>
          <w:szCs w:val="22"/>
          <w:lang w:eastAsia="en-US"/>
        </w:rPr>
        <w:t>Договором</w:t>
      </w:r>
      <w:r w:rsidRPr="007366E0">
        <w:rPr>
          <w:sz w:val="22"/>
          <w:szCs w:val="22"/>
          <w:lang w:eastAsia="en-US"/>
        </w:rPr>
        <w:t>.</w:t>
      </w:r>
    </w:p>
    <w:p w:rsidR="00873C8E" w:rsidRPr="007366E0" w:rsidRDefault="00873C8E" w:rsidP="006D74B4">
      <w:pPr>
        <w:jc w:val="both"/>
        <w:rPr>
          <w:sz w:val="22"/>
          <w:szCs w:val="22"/>
          <w:lang w:eastAsia="en-US"/>
        </w:rPr>
      </w:pPr>
      <w:r w:rsidRPr="007366E0">
        <w:rPr>
          <w:sz w:val="22"/>
          <w:szCs w:val="22"/>
          <w:lang w:eastAsia="en-US"/>
        </w:rPr>
        <w:lastRenderedPageBreak/>
        <w:t>4.2.</w:t>
      </w:r>
      <w:r w:rsidR="00517A31" w:rsidRPr="007366E0">
        <w:rPr>
          <w:sz w:val="22"/>
          <w:szCs w:val="22"/>
          <w:lang w:eastAsia="en-US"/>
        </w:rPr>
        <w:t>9</w:t>
      </w:r>
      <w:r w:rsidRPr="007366E0">
        <w:rPr>
          <w:sz w:val="22"/>
          <w:szCs w:val="22"/>
          <w:lang w:eastAsia="en-US"/>
        </w:rPr>
        <w:t xml:space="preserve">. Уплата неустойки не освобождает </w:t>
      </w:r>
      <w:r w:rsidR="002D321E">
        <w:rPr>
          <w:sz w:val="22"/>
          <w:szCs w:val="22"/>
          <w:lang w:eastAsia="en-US"/>
        </w:rPr>
        <w:t>Подрядчик</w:t>
      </w:r>
      <w:r w:rsidRPr="007366E0">
        <w:rPr>
          <w:sz w:val="22"/>
          <w:szCs w:val="22"/>
          <w:lang w:eastAsia="en-US"/>
        </w:rPr>
        <w:t xml:space="preserve"> от выполнения взятых на себя обязательств по настоящему </w:t>
      </w:r>
      <w:r w:rsidR="006D74B4" w:rsidRPr="007366E0">
        <w:rPr>
          <w:sz w:val="22"/>
          <w:szCs w:val="22"/>
          <w:lang w:eastAsia="en-US"/>
        </w:rPr>
        <w:t>Договору</w:t>
      </w:r>
      <w:r w:rsidRPr="007366E0">
        <w:rPr>
          <w:sz w:val="22"/>
          <w:szCs w:val="22"/>
          <w:lang w:eastAsia="en-US"/>
        </w:rPr>
        <w:t xml:space="preserve">. Окончание срока действия </w:t>
      </w:r>
      <w:r w:rsidR="006D74B4" w:rsidRPr="007366E0">
        <w:rPr>
          <w:sz w:val="22"/>
          <w:szCs w:val="22"/>
          <w:lang w:eastAsia="en-US"/>
        </w:rPr>
        <w:t>Договора</w:t>
      </w:r>
      <w:r w:rsidRPr="007366E0">
        <w:rPr>
          <w:sz w:val="22"/>
          <w:szCs w:val="22"/>
          <w:lang w:eastAsia="en-US"/>
        </w:rPr>
        <w:t xml:space="preserve"> не освобождает </w:t>
      </w:r>
      <w:r w:rsidR="002D321E">
        <w:rPr>
          <w:sz w:val="22"/>
          <w:szCs w:val="22"/>
          <w:lang w:eastAsia="en-US"/>
        </w:rPr>
        <w:t>Подрядчика</w:t>
      </w:r>
      <w:r w:rsidRPr="007366E0">
        <w:rPr>
          <w:sz w:val="22"/>
          <w:szCs w:val="22"/>
          <w:lang w:eastAsia="en-US"/>
        </w:rPr>
        <w:t xml:space="preserve"> от ответственности за нарушение его условий в период его действия.</w:t>
      </w:r>
    </w:p>
    <w:p w:rsidR="00873C8E" w:rsidRPr="007366E0" w:rsidRDefault="00873C8E" w:rsidP="006D74B4">
      <w:pPr>
        <w:jc w:val="both"/>
        <w:rPr>
          <w:color w:val="C00000"/>
          <w:sz w:val="22"/>
          <w:szCs w:val="22"/>
          <w:lang w:eastAsia="en-US"/>
        </w:rPr>
      </w:pPr>
      <w:r w:rsidRPr="007366E0">
        <w:rPr>
          <w:sz w:val="22"/>
          <w:szCs w:val="22"/>
          <w:lang w:eastAsia="en-US"/>
        </w:rPr>
        <w:t>4.2.</w:t>
      </w:r>
      <w:r w:rsidR="00517A31" w:rsidRPr="007366E0">
        <w:rPr>
          <w:sz w:val="22"/>
          <w:szCs w:val="22"/>
          <w:lang w:eastAsia="en-US"/>
        </w:rPr>
        <w:t>10</w:t>
      </w:r>
      <w:r w:rsidRPr="007366E0">
        <w:rPr>
          <w:sz w:val="22"/>
          <w:szCs w:val="22"/>
          <w:lang w:eastAsia="en-US"/>
        </w:rPr>
        <w:t xml:space="preserve">. </w:t>
      </w:r>
      <w:r w:rsidR="002D321E">
        <w:rPr>
          <w:sz w:val="22"/>
          <w:szCs w:val="22"/>
          <w:lang w:eastAsia="en-US"/>
        </w:rPr>
        <w:t>Подрядчик</w:t>
      </w:r>
      <w:r w:rsidRPr="007366E0">
        <w:rPr>
          <w:sz w:val="22"/>
          <w:szCs w:val="22"/>
          <w:lang w:eastAsia="en-US"/>
        </w:rPr>
        <w:t xml:space="preserve"> несет ответственность перед Заказчиком, за неисполнение или ненадлежащее исполнение обязательств Субподрядчиками.</w:t>
      </w:r>
    </w:p>
    <w:p w:rsidR="00873C8E" w:rsidRPr="007366E0" w:rsidRDefault="00873C8E" w:rsidP="006D74B4">
      <w:pPr>
        <w:jc w:val="both"/>
        <w:rPr>
          <w:sz w:val="22"/>
          <w:szCs w:val="22"/>
          <w:lang w:eastAsia="en-US"/>
        </w:rPr>
      </w:pPr>
      <w:r w:rsidRPr="007366E0">
        <w:rPr>
          <w:sz w:val="22"/>
          <w:szCs w:val="22"/>
          <w:lang w:eastAsia="en-US"/>
        </w:rPr>
        <w:t>4.2.1</w:t>
      </w:r>
      <w:r w:rsidR="00517A31" w:rsidRPr="007366E0">
        <w:rPr>
          <w:sz w:val="22"/>
          <w:szCs w:val="22"/>
          <w:lang w:eastAsia="en-US"/>
        </w:rPr>
        <w:t>1</w:t>
      </w:r>
      <w:r w:rsidRPr="007366E0">
        <w:rPr>
          <w:sz w:val="22"/>
          <w:szCs w:val="22"/>
          <w:lang w:eastAsia="en-US"/>
        </w:rPr>
        <w:t xml:space="preserve">. При выполнении работ </w:t>
      </w:r>
      <w:r w:rsidR="002D321E">
        <w:rPr>
          <w:sz w:val="22"/>
          <w:szCs w:val="22"/>
          <w:lang w:eastAsia="en-US"/>
        </w:rPr>
        <w:t xml:space="preserve">Подрядчик </w:t>
      </w:r>
      <w:r w:rsidRPr="007366E0">
        <w:rPr>
          <w:sz w:val="22"/>
          <w:szCs w:val="22"/>
          <w:lang w:eastAsia="en-US"/>
        </w:rPr>
        <w:t xml:space="preserve">выполняет все сопутствующие работы, оказывает сопутствующие услуги, которые не </w:t>
      </w:r>
      <w:r w:rsidR="003B0AB3" w:rsidRPr="007366E0">
        <w:rPr>
          <w:sz w:val="22"/>
          <w:szCs w:val="22"/>
          <w:lang w:eastAsia="en-US"/>
        </w:rPr>
        <w:t>предусмотрены непосредственно</w:t>
      </w:r>
      <w:r w:rsidRPr="007366E0">
        <w:rPr>
          <w:sz w:val="22"/>
          <w:szCs w:val="22"/>
          <w:lang w:eastAsia="en-US"/>
        </w:rPr>
        <w:t xml:space="preserve"> в рамках выполнения работ, являющихся предметом </w:t>
      </w:r>
      <w:r w:rsidR="006D74B4" w:rsidRPr="007366E0">
        <w:rPr>
          <w:sz w:val="22"/>
          <w:szCs w:val="22"/>
          <w:lang w:eastAsia="en-US"/>
        </w:rPr>
        <w:t>Договора</w:t>
      </w:r>
      <w:r w:rsidRPr="007366E0">
        <w:rPr>
          <w:sz w:val="22"/>
          <w:szCs w:val="22"/>
          <w:lang w:eastAsia="en-US"/>
        </w:rPr>
        <w:t xml:space="preserve">, однако должны быть выполнены (оказаны) в соответствии с нормативами и правилами, в соответствии с которыми должны выполняться работы, являющиеся предметом </w:t>
      </w:r>
      <w:r w:rsidR="006D74B4" w:rsidRPr="007366E0">
        <w:rPr>
          <w:sz w:val="22"/>
          <w:szCs w:val="22"/>
          <w:lang w:eastAsia="en-US"/>
        </w:rPr>
        <w:t>Договора</w:t>
      </w:r>
      <w:r w:rsidRPr="007366E0">
        <w:rPr>
          <w:sz w:val="22"/>
          <w:szCs w:val="22"/>
          <w:lang w:eastAsia="en-US"/>
        </w:rPr>
        <w:t>.</w:t>
      </w:r>
    </w:p>
    <w:p w:rsidR="00873C8E" w:rsidRPr="007366E0" w:rsidRDefault="00873C8E" w:rsidP="006D74B4">
      <w:pPr>
        <w:jc w:val="both"/>
        <w:rPr>
          <w:sz w:val="22"/>
          <w:szCs w:val="22"/>
          <w:lang w:eastAsia="en-US"/>
        </w:rPr>
      </w:pPr>
      <w:r w:rsidRPr="007366E0">
        <w:rPr>
          <w:sz w:val="22"/>
          <w:szCs w:val="22"/>
          <w:lang w:eastAsia="en-US"/>
        </w:rPr>
        <w:t>4.2.1</w:t>
      </w:r>
      <w:r w:rsidR="00517A31" w:rsidRPr="007366E0">
        <w:rPr>
          <w:sz w:val="22"/>
          <w:szCs w:val="22"/>
          <w:lang w:eastAsia="en-US"/>
        </w:rPr>
        <w:t>2</w:t>
      </w:r>
      <w:r w:rsidRPr="007366E0">
        <w:rPr>
          <w:sz w:val="22"/>
          <w:szCs w:val="22"/>
          <w:lang w:eastAsia="en-US"/>
        </w:rPr>
        <w:t xml:space="preserve">. </w:t>
      </w:r>
      <w:r w:rsidR="002D321E" w:rsidRPr="002D321E">
        <w:rPr>
          <w:sz w:val="22"/>
          <w:szCs w:val="22"/>
          <w:lang w:eastAsia="en-US"/>
        </w:rPr>
        <w:t>Подрядчик</w:t>
      </w:r>
      <w:r w:rsidRPr="007366E0">
        <w:rPr>
          <w:sz w:val="22"/>
          <w:szCs w:val="22"/>
          <w:lang w:eastAsia="en-US"/>
        </w:rPr>
        <w:t xml:space="preserve"> обязан своевременно предоставлять достоверную информацию о ходе исполнения своих обязательств, в том числе о сложностях, возникающих при исполнении </w:t>
      </w:r>
      <w:r w:rsidR="006D74B4" w:rsidRPr="007366E0">
        <w:rPr>
          <w:sz w:val="22"/>
          <w:szCs w:val="22"/>
          <w:lang w:eastAsia="en-US"/>
        </w:rPr>
        <w:t>Договора</w:t>
      </w:r>
      <w:r w:rsidRPr="007366E0">
        <w:rPr>
          <w:sz w:val="22"/>
          <w:szCs w:val="22"/>
          <w:lang w:eastAsia="en-US"/>
        </w:rPr>
        <w:t xml:space="preserve">. </w:t>
      </w:r>
    </w:p>
    <w:p w:rsidR="005A1B26" w:rsidRPr="007366E0" w:rsidRDefault="005A1B26" w:rsidP="006D74B4">
      <w:pPr>
        <w:jc w:val="both"/>
        <w:rPr>
          <w:sz w:val="22"/>
          <w:szCs w:val="22"/>
          <w:lang w:eastAsia="en-US"/>
        </w:rPr>
      </w:pPr>
      <w:r w:rsidRPr="007366E0">
        <w:rPr>
          <w:sz w:val="22"/>
          <w:szCs w:val="22"/>
          <w:lang w:eastAsia="en-US"/>
        </w:rPr>
        <w:t>4.2.13</w:t>
      </w:r>
      <w:r w:rsidR="002B536A" w:rsidRPr="007366E0">
        <w:rPr>
          <w:sz w:val="22"/>
          <w:szCs w:val="22"/>
          <w:lang w:eastAsia="en-US"/>
        </w:rPr>
        <w:t>.</w:t>
      </w:r>
      <w:r w:rsidRPr="007366E0">
        <w:rPr>
          <w:sz w:val="22"/>
          <w:szCs w:val="22"/>
          <w:lang w:eastAsia="en-US"/>
        </w:rPr>
        <w:t xml:space="preserve"> </w:t>
      </w:r>
      <w:r w:rsidR="002B536A" w:rsidRPr="007366E0">
        <w:rPr>
          <w:sz w:val="22"/>
          <w:szCs w:val="22"/>
          <w:lang w:eastAsia="en-US"/>
        </w:rPr>
        <w:t xml:space="preserve">В </w:t>
      </w:r>
      <w:r w:rsidRPr="007366E0">
        <w:rPr>
          <w:sz w:val="22"/>
          <w:szCs w:val="22"/>
          <w:lang w:eastAsia="en-US"/>
        </w:rPr>
        <w:t xml:space="preserve">случае выявления на этапе выполнения строительно-монтажных и пусконаладочных работ, ошибок проектирования, </w:t>
      </w:r>
      <w:r w:rsidR="002D321E" w:rsidRPr="002D321E">
        <w:rPr>
          <w:sz w:val="22"/>
          <w:szCs w:val="22"/>
          <w:lang w:eastAsia="en-US"/>
        </w:rPr>
        <w:t>Подрядчик</w:t>
      </w:r>
      <w:r w:rsidR="002B536A" w:rsidRPr="007366E0">
        <w:rPr>
          <w:sz w:val="22"/>
          <w:szCs w:val="22"/>
          <w:lang w:eastAsia="en-US"/>
        </w:rPr>
        <w:t xml:space="preserve"> обеспечивает</w:t>
      </w:r>
      <w:r w:rsidRPr="007366E0">
        <w:rPr>
          <w:sz w:val="22"/>
          <w:szCs w:val="22"/>
          <w:lang w:eastAsia="en-US"/>
        </w:rPr>
        <w:t xml:space="preserve">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6D74B4" w:rsidRPr="007366E0" w:rsidRDefault="006D74B4" w:rsidP="006D74B4">
      <w:pPr>
        <w:jc w:val="both"/>
        <w:rPr>
          <w:sz w:val="22"/>
          <w:szCs w:val="22"/>
          <w:lang w:eastAsia="en-US"/>
        </w:rPr>
      </w:pPr>
    </w:p>
    <w:p w:rsidR="00873C8E" w:rsidRPr="007366E0" w:rsidRDefault="006D74B4" w:rsidP="006D74B4">
      <w:pPr>
        <w:jc w:val="center"/>
        <w:rPr>
          <w:b/>
          <w:sz w:val="22"/>
          <w:szCs w:val="22"/>
          <w:lang w:eastAsia="en-US"/>
        </w:rPr>
      </w:pPr>
      <w:r w:rsidRPr="007366E0">
        <w:rPr>
          <w:b/>
          <w:sz w:val="22"/>
          <w:szCs w:val="22"/>
          <w:lang w:eastAsia="en-US"/>
        </w:rPr>
        <w:t>5.</w:t>
      </w:r>
      <w:r w:rsidR="00873C8E" w:rsidRPr="007366E0">
        <w:rPr>
          <w:b/>
          <w:sz w:val="22"/>
          <w:szCs w:val="22"/>
          <w:lang w:eastAsia="en-US"/>
        </w:rPr>
        <w:t>Сдача и приемка работ.</w:t>
      </w:r>
    </w:p>
    <w:p w:rsidR="00873C8E" w:rsidRPr="007366E0" w:rsidRDefault="00873C8E" w:rsidP="006D74B4">
      <w:pPr>
        <w:jc w:val="both"/>
        <w:rPr>
          <w:sz w:val="22"/>
          <w:szCs w:val="22"/>
          <w:lang w:eastAsia="en-US"/>
        </w:rPr>
      </w:pPr>
      <w:r w:rsidRPr="007366E0">
        <w:rPr>
          <w:sz w:val="22"/>
          <w:szCs w:val="22"/>
          <w:lang w:eastAsia="en-US"/>
        </w:rPr>
        <w:t xml:space="preserve">5.1. Заказчик назначает своего представителя на контроль Работ, который от его имени осуществляет приемку предъявленных </w:t>
      </w:r>
      <w:r w:rsidR="002D321E" w:rsidRPr="002D321E">
        <w:rPr>
          <w:sz w:val="22"/>
          <w:szCs w:val="22"/>
          <w:lang w:eastAsia="en-US"/>
        </w:rPr>
        <w:t>Подрядчик</w:t>
      </w:r>
      <w:r w:rsidR="002D321E">
        <w:rPr>
          <w:sz w:val="22"/>
          <w:szCs w:val="22"/>
          <w:lang w:eastAsia="en-US"/>
        </w:rPr>
        <w:t>ом</w:t>
      </w:r>
      <w:r w:rsidRPr="007366E0">
        <w:rPr>
          <w:sz w:val="22"/>
          <w:szCs w:val="22"/>
          <w:lang w:eastAsia="en-US"/>
        </w:rPr>
        <w:t xml:space="preserve"> к оплате работ. </w:t>
      </w:r>
    </w:p>
    <w:p w:rsidR="0052117F" w:rsidRPr="007366E0" w:rsidRDefault="00873C8E" w:rsidP="0052117F">
      <w:pPr>
        <w:jc w:val="both"/>
        <w:rPr>
          <w:sz w:val="22"/>
          <w:szCs w:val="22"/>
          <w:lang w:eastAsia="en-US"/>
        </w:rPr>
      </w:pPr>
      <w:r w:rsidRPr="007366E0">
        <w:rPr>
          <w:sz w:val="22"/>
          <w:szCs w:val="22"/>
          <w:lang w:eastAsia="en-US"/>
        </w:rPr>
        <w:t xml:space="preserve">5.2. До осуществления приемки работ (отдельного этапа работ) </w:t>
      </w:r>
      <w:r w:rsidR="0052117F" w:rsidRPr="007366E0">
        <w:rPr>
          <w:sz w:val="22"/>
          <w:szCs w:val="22"/>
          <w:lang w:eastAsia="en-US"/>
        </w:rPr>
        <w:t xml:space="preserve">Заказчик проводит внутреннюю экспертизу </w:t>
      </w:r>
      <w:r w:rsidRPr="007366E0">
        <w:rPr>
          <w:sz w:val="22"/>
          <w:szCs w:val="22"/>
          <w:lang w:eastAsia="en-US"/>
        </w:rPr>
        <w:t xml:space="preserve">предоставленных </w:t>
      </w:r>
      <w:r w:rsidR="002D321E" w:rsidRPr="002D321E">
        <w:rPr>
          <w:sz w:val="22"/>
          <w:szCs w:val="22"/>
          <w:lang w:eastAsia="en-US"/>
        </w:rPr>
        <w:t>Подрядчиком</w:t>
      </w:r>
      <w:r w:rsidRPr="007366E0">
        <w:rPr>
          <w:sz w:val="22"/>
          <w:szCs w:val="22"/>
          <w:lang w:eastAsia="en-US"/>
        </w:rPr>
        <w:t xml:space="preserve"> результатов, предусмотренных </w:t>
      </w:r>
      <w:r w:rsidR="006D74B4" w:rsidRPr="007366E0">
        <w:rPr>
          <w:sz w:val="22"/>
          <w:szCs w:val="22"/>
          <w:lang w:eastAsia="en-US"/>
        </w:rPr>
        <w:t>Договором</w:t>
      </w:r>
      <w:r w:rsidRPr="007366E0">
        <w:rPr>
          <w:sz w:val="22"/>
          <w:szCs w:val="22"/>
          <w:lang w:eastAsia="en-US"/>
        </w:rPr>
        <w:t xml:space="preserve">, в части их соответствия условиям </w:t>
      </w:r>
      <w:r w:rsidR="006D74B4" w:rsidRPr="007366E0">
        <w:rPr>
          <w:sz w:val="22"/>
          <w:szCs w:val="22"/>
          <w:lang w:eastAsia="en-US"/>
        </w:rPr>
        <w:t>Договором</w:t>
      </w:r>
      <w:r w:rsidR="0052117F" w:rsidRPr="007366E0">
        <w:rPr>
          <w:sz w:val="22"/>
          <w:szCs w:val="22"/>
        </w:rPr>
        <w:t xml:space="preserve"> </w:t>
      </w:r>
      <w:r w:rsidR="0052117F" w:rsidRPr="007366E0">
        <w:rPr>
          <w:sz w:val="22"/>
          <w:szCs w:val="22"/>
          <w:lang w:eastAsia="en-US"/>
        </w:rPr>
        <w:t xml:space="preserve">и, при отсутствии замечаний, </w:t>
      </w:r>
      <w:r w:rsidR="00BE1F63" w:rsidRPr="007366E0">
        <w:rPr>
          <w:sz w:val="22"/>
          <w:szCs w:val="22"/>
          <w:lang w:eastAsia="en-US"/>
        </w:rPr>
        <w:t>согласовывает результат</w:t>
      </w:r>
      <w:r w:rsidR="0052117F" w:rsidRPr="007366E0">
        <w:rPr>
          <w:sz w:val="22"/>
          <w:szCs w:val="22"/>
          <w:lang w:eastAsia="en-US"/>
        </w:rPr>
        <w:t xml:space="preserve"> работ, либо выдает замечания к документации и устанавливает срок их устранения.</w:t>
      </w:r>
    </w:p>
    <w:p w:rsidR="00873C8E" w:rsidRPr="007366E0" w:rsidRDefault="002D321E" w:rsidP="0052117F">
      <w:pPr>
        <w:jc w:val="both"/>
        <w:rPr>
          <w:sz w:val="22"/>
          <w:szCs w:val="22"/>
          <w:lang w:eastAsia="en-US"/>
        </w:rPr>
      </w:pPr>
      <w:r>
        <w:rPr>
          <w:sz w:val="22"/>
          <w:szCs w:val="22"/>
          <w:lang w:eastAsia="en-US"/>
        </w:rPr>
        <w:t>5</w:t>
      </w:r>
      <w:r w:rsidR="0052117F" w:rsidRPr="007366E0">
        <w:rPr>
          <w:sz w:val="22"/>
          <w:szCs w:val="22"/>
          <w:lang w:eastAsia="en-US"/>
        </w:rPr>
        <w:t xml:space="preserve">.3. </w:t>
      </w:r>
      <w:r>
        <w:rPr>
          <w:sz w:val="22"/>
          <w:szCs w:val="22"/>
          <w:lang w:eastAsia="en-US"/>
        </w:rPr>
        <w:t>Подрядчик</w:t>
      </w:r>
      <w:r w:rsidRPr="002D321E">
        <w:rPr>
          <w:sz w:val="22"/>
          <w:szCs w:val="22"/>
          <w:lang w:eastAsia="en-US"/>
        </w:rPr>
        <w:t xml:space="preserve"> </w:t>
      </w:r>
      <w:r w:rsidRPr="007366E0">
        <w:rPr>
          <w:sz w:val="22"/>
          <w:szCs w:val="22"/>
          <w:lang w:eastAsia="en-US"/>
        </w:rPr>
        <w:t>обязан</w:t>
      </w:r>
      <w:r w:rsidR="0052117F" w:rsidRPr="007366E0">
        <w:rPr>
          <w:sz w:val="22"/>
          <w:szCs w:val="22"/>
          <w:lang w:eastAsia="en-US"/>
        </w:rPr>
        <w:t xml:space="preserve"> безвозмездно переделать проектную и рабочую документацию и (или) провести дополнительные изыскательские работы по замечаниям Заказчика.</w:t>
      </w:r>
    </w:p>
    <w:p w:rsidR="00873C8E" w:rsidRPr="007366E0" w:rsidRDefault="002D321E" w:rsidP="006D74B4">
      <w:pPr>
        <w:jc w:val="both"/>
        <w:rPr>
          <w:sz w:val="22"/>
          <w:szCs w:val="22"/>
          <w:lang w:eastAsia="en-US"/>
        </w:rPr>
      </w:pPr>
      <w:r>
        <w:rPr>
          <w:sz w:val="22"/>
          <w:szCs w:val="22"/>
          <w:lang w:eastAsia="en-US"/>
        </w:rPr>
        <w:t>5.4</w:t>
      </w:r>
      <w:r w:rsidR="00873C8E" w:rsidRPr="007366E0">
        <w:rPr>
          <w:sz w:val="22"/>
          <w:szCs w:val="22"/>
          <w:lang w:eastAsia="en-US"/>
        </w:rPr>
        <w:t>. Приемка осуществляется по актам приема-</w:t>
      </w:r>
      <w:r>
        <w:rPr>
          <w:sz w:val="22"/>
          <w:szCs w:val="22"/>
          <w:lang w:eastAsia="en-US"/>
        </w:rPr>
        <w:t>передачи выполненных</w:t>
      </w:r>
      <w:r w:rsidR="00873C8E" w:rsidRPr="007366E0">
        <w:rPr>
          <w:sz w:val="22"/>
          <w:szCs w:val="22"/>
          <w:lang w:eastAsia="en-US"/>
        </w:rPr>
        <w:t xml:space="preserve"> </w:t>
      </w:r>
      <w:r w:rsidRPr="007366E0">
        <w:rPr>
          <w:sz w:val="22"/>
          <w:szCs w:val="22"/>
          <w:lang w:eastAsia="en-US"/>
        </w:rPr>
        <w:t xml:space="preserve">работ </w:t>
      </w:r>
      <w:r>
        <w:rPr>
          <w:sz w:val="22"/>
          <w:szCs w:val="22"/>
          <w:lang w:eastAsia="en-US"/>
        </w:rPr>
        <w:t>(Приложение №2 к настоящему Договору) в</w:t>
      </w:r>
      <w:r w:rsidR="00873C8E" w:rsidRPr="007366E0">
        <w:rPr>
          <w:sz w:val="22"/>
          <w:szCs w:val="22"/>
          <w:lang w:eastAsia="en-US"/>
        </w:rPr>
        <w:t xml:space="preserve"> течение 3 (трех) рабочих дней с момента получения </w:t>
      </w:r>
      <w:r w:rsidRPr="002D321E">
        <w:rPr>
          <w:sz w:val="22"/>
          <w:szCs w:val="22"/>
          <w:lang w:eastAsia="en-US"/>
        </w:rPr>
        <w:t>Подрядчиком</w:t>
      </w:r>
      <w:r w:rsidR="00873C8E" w:rsidRPr="007366E0">
        <w:rPr>
          <w:sz w:val="22"/>
          <w:szCs w:val="22"/>
          <w:lang w:eastAsia="en-US"/>
        </w:rPr>
        <w:t xml:space="preserve"> положительного заключения экспертизы</w:t>
      </w:r>
      <w:r w:rsidR="00BE1F63" w:rsidRPr="007366E0">
        <w:rPr>
          <w:sz w:val="22"/>
          <w:szCs w:val="22"/>
          <w:lang w:eastAsia="en-US"/>
        </w:rPr>
        <w:t xml:space="preserve"> проектной документации со сметой и результатов инженерных изысканий</w:t>
      </w:r>
      <w:r w:rsidR="00873C8E" w:rsidRPr="007366E0">
        <w:rPr>
          <w:sz w:val="22"/>
          <w:szCs w:val="22"/>
          <w:lang w:eastAsia="en-US"/>
        </w:rPr>
        <w:t xml:space="preserve">, проведенной </w:t>
      </w:r>
      <w:r w:rsidR="00A3102C" w:rsidRPr="007366E0">
        <w:rPr>
          <w:sz w:val="22"/>
          <w:szCs w:val="22"/>
          <w:lang w:eastAsia="en-US"/>
        </w:rPr>
        <w:t>экспертной организацией</w:t>
      </w:r>
      <w:r w:rsidR="00BE1F63" w:rsidRPr="007366E0">
        <w:rPr>
          <w:sz w:val="22"/>
          <w:szCs w:val="22"/>
          <w:lang w:eastAsia="en-US"/>
        </w:rPr>
        <w:t xml:space="preserve">, аккредитованной на право проведения негосударственной экспертизы проектной документации и (или) </w:t>
      </w:r>
      <w:r w:rsidR="003F053A" w:rsidRPr="007366E0">
        <w:rPr>
          <w:sz w:val="22"/>
          <w:szCs w:val="22"/>
          <w:lang w:eastAsia="en-US"/>
        </w:rPr>
        <w:t>результатов инженерных</w:t>
      </w:r>
      <w:r w:rsidR="00BE1F63" w:rsidRPr="007366E0">
        <w:rPr>
          <w:sz w:val="22"/>
          <w:szCs w:val="22"/>
          <w:lang w:eastAsia="en-US"/>
        </w:rPr>
        <w:t xml:space="preserve"> изысканий.</w:t>
      </w:r>
    </w:p>
    <w:p w:rsidR="00873C8E" w:rsidRPr="007366E0" w:rsidRDefault="002D321E" w:rsidP="006D74B4">
      <w:pPr>
        <w:jc w:val="both"/>
        <w:rPr>
          <w:sz w:val="22"/>
          <w:szCs w:val="22"/>
          <w:lang w:eastAsia="en-US"/>
        </w:rPr>
      </w:pPr>
      <w:r>
        <w:rPr>
          <w:sz w:val="22"/>
          <w:szCs w:val="22"/>
          <w:lang w:eastAsia="en-US"/>
        </w:rPr>
        <w:t>5.5</w:t>
      </w:r>
      <w:r w:rsidR="00873C8E" w:rsidRPr="007366E0">
        <w:rPr>
          <w:sz w:val="22"/>
          <w:szCs w:val="22"/>
          <w:lang w:eastAsia="en-US"/>
        </w:rPr>
        <w:t>. Приемка результатов выполненной работы оформляется документом о приемке (акты приемки выполненных работ), к</w:t>
      </w:r>
      <w:r w:rsidR="006D74B4" w:rsidRPr="007366E0">
        <w:rPr>
          <w:sz w:val="22"/>
          <w:szCs w:val="22"/>
          <w:lang w:eastAsia="en-US"/>
        </w:rPr>
        <w:t>оторые подписываются Заказчиком.</w:t>
      </w:r>
      <w:r w:rsidR="00873C8E" w:rsidRPr="007366E0">
        <w:rPr>
          <w:sz w:val="22"/>
          <w:szCs w:val="22"/>
          <w:lang w:eastAsia="en-US"/>
        </w:rPr>
        <w:t xml:space="preserve"> В случае, если </w:t>
      </w:r>
      <w:r>
        <w:rPr>
          <w:sz w:val="22"/>
          <w:szCs w:val="22"/>
          <w:lang w:eastAsia="en-US"/>
        </w:rPr>
        <w:t>Подрядчику</w:t>
      </w:r>
      <w:r w:rsidR="00873C8E" w:rsidRPr="007366E0">
        <w:rPr>
          <w:sz w:val="22"/>
          <w:szCs w:val="22"/>
          <w:lang w:eastAsia="en-US"/>
        </w:rPr>
        <w:t xml:space="preserve"> Заказчиком направляется в письменной форме мотивированный отказ от подписания такого документа, в мотивированном отказе указываются причины отказа в приемке работ и срок устранения данных замечаний. При принятии решения о </w:t>
      </w:r>
      <w:r w:rsidR="00212502" w:rsidRPr="007366E0">
        <w:rPr>
          <w:sz w:val="22"/>
          <w:szCs w:val="22"/>
          <w:lang w:eastAsia="en-US"/>
        </w:rPr>
        <w:t>приемке выполненной</w:t>
      </w:r>
      <w:r w:rsidR="00873C8E" w:rsidRPr="007366E0">
        <w:rPr>
          <w:sz w:val="22"/>
          <w:szCs w:val="22"/>
          <w:lang w:eastAsia="en-US"/>
        </w:rPr>
        <w:t xml:space="preserve"> работы учитыва</w:t>
      </w:r>
      <w:r w:rsidR="007B0E48" w:rsidRPr="007366E0">
        <w:rPr>
          <w:sz w:val="22"/>
          <w:szCs w:val="22"/>
          <w:lang w:eastAsia="en-US"/>
        </w:rPr>
        <w:t>ются</w:t>
      </w:r>
      <w:r w:rsidR="00873C8E" w:rsidRPr="007366E0">
        <w:rPr>
          <w:sz w:val="22"/>
          <w:szCs w:val="22"/>
          <w:lang w:eastAsia="en-US"/>
        </w:rPr>
        <w:t xml:space="preserve"> отраженные в заключении по результатам экспертизы предложения экспертов, экспертных организаций, привлеченных для ее проведения.</w:t>
      </w:r>
    </w:p>
    <w:p w:rsidR="00873C8E" w:rsidRPr="007366E0" w:rsidRDefault="002D321E" w:rsidP="006D74B4">
      <w:pPr>
        <w:jc w:val="both"/>
        <w:rPr>
          <w:sz w:val="22"/>
          <w:szCs w:val="22"/>
          <w:lang w:eastAsia="en-US"/>
        </w:rPr>
      </w:pPr>
      <w:r>
        <w:rPr>
          <w:sz w:val="22"/>
          <w:szCs w:val="22"/>
          <w:lang w:eastAsia="en-US"/>
        </w:rPr>
        <w:t>5.6</w:t>
      </w:r>
      <w:r w:rsidR="00873C8E" w:rsidRPr="007366E0">
        <w:rPr>
          <w:sz w:val="22"/>
          <w:szCs w:val="22"/>
          <w:lang w:eastAsia="en-US"/>
        </w:rPr>
        <w:t xml:space="preserve">.  Заказчик вправе не отказывать в приемке результатов выполненной </w:t>
      </w:r>
      <w:r w:rsidR="00212502" w:rsidRPr="007366E0">
        <w:rPr>
          <w:sz w:val="22"/>
          <w:szCs w:val="22"/>
          <w:lang w:eastAsia="en-US"/>
        </w:rPr>
        <w:t>работы в</w:t>
      </w:r>
      <w:r w:rsidR="00873C8E" w:rsidRPr="007366E0">
        <w:rPr>
          <w:sz w:val="22"/>
          <w:szCs w:val="22"/>
          <w:lang w:eastAsia="en-US"/>
        </w:rPr>
        <w:t xml:space="preserve"> случае выявления несоответствия этих результатов либо этой работы условиям </w:t>
      </w:r>
      <w:r w:rsidR="007B0E48" w:rsidRPr="007366E0">
        <w:rPr>
          <w:sz w:val="22"/>
          <w:szCs w:val="22"/>
          <w:lang w:eastAsia="en-US"/>
        </w:rPr>
        <w:t>Договора</w:t>
      </w:r>
      <w:r w:rsidR="00873C8E" w:rsidRPr="007366E0">
        <w:rPr>
          <w:sz w:val="22"/>
          <w:szCs w:val="22"/>
          <w:lang w:eastAsia="en-US"/>
        </w:rPr>
        <w:t xml:space="preserve">, если выявленное несоответствие не препятствует приемке этих результатов либо этой работы и устранено </w:t>
      </w:r>
      <w:r w:rsidRPr="002D321E">
        <w:rPr>
          <w:sz w:val="22"/>
          <w:szCs w:val="22"/>
          <w:lang w:eastAsia="en-US"/>
        </w:rPr>
        <w:t>Подрядчиком</w:t>
      </w:r>
      <w:r w:rsidR="00873C8E" w:rsidRPr="007366E0">
        <w:rPr>
          <w:sz w:val="22"/>
          <w:szCs w:val="22"/>
          <w:lang w:eastAsia="en-US"/>
        </w:rPr>
        <w:t>.</w:t>
      </w:r>
    </w:p>
    <w:p w:rsidR="00212502" w:rsidRPr="007366E0" w:rsidRDefault="002D321E" w:rsidP="00212502">
      <w:pPr>
        <w:jc w:val="both"/>
        <w:rPr>
          <w:sz w:val="22"/>
          <w:szCs w:val="22"/>
          <w:lang w:eastAsia="en-US"/>
        </w:rPr>
      </w:pPr>
      <w:r>
        <w:rPr>
          <w:sz w:val="22"/>
          <w:szCs w:val="22"/>
          <w:lang w:eastAsia="en-US"/>
        </w:rPr>
        <w:t>5.7</w:t>
      </w:r>
      <w:r w:rsidR="00212502" w:rsidRPr="007366E0">
        <w:rPr>
          <w:sz w:val="22"/>
          <w:szCs w:val="22"/>
          <w:lang w:eastAsia="en-US"/>
        </w:rPr>
        <w:t xml:space="preserve">.Датой исполнения обязательств </w:t>
      </w:r>
      <w:r w:rsidRPr="002D321E">
        <w:rPr>
          <w:sz w:val="22"/>
          <w:szCs w:val="22"/>
          <w:lang w:eastAsia="en-US"/>
        </w:rPr>
        <w:t>Подрядчиком</w:t>
      </w:r>
      <w:r w:rsidR="00212502" w:rsidRPr="007366E0">
        <w:rPr>
          <w:sz w:val="22"/>
          <w:szCs w:val="22"/>
          <w:lang w:eastAsia="en-US"/>
        </w:rPr>
        <w:t xml:space="preserve"> по Договору в целом является дата подписания акта </w:t>
      </w:r>
      <w:r w:rsidR="00A23BB5" w:rsidRPr="007366E0">
        <w:rPr>
          <w:sz w:val="22"/>
          <w:szCs w:val="22"/>
          <w:lang w:eastAsia="en-US"/>
        </w:rPr>
        <w:t>прием</w:t>
      </w:r>
      <w:r w:rsidR="003F053A" w:rsidRPr="007366E0">
        <w:rPr>
          <w:sz w:val="22"/>
          <w:szCs w:val="22"/>
          <w:lang w:eastAsia="en-US"/>
        </w:rPr>
        <w:t>а-</w:t>
      </w:r>
      <w:r w:rsidR="005972E2" w:rsidRPr="007366E0">
        <w:rPr>
          <w:sz w:val="22"/>
          <w:szCs w:val="22"/>
          <w:lang w:eastAsia="en-US"/>
        </w:rPr>
        <w:t>передачи выполненных</w:t>
      </w:r>
      <w:r w:rsidR="00212502" w:rsidRPr="007366E0">
        <w:rPr>
          <w:sz w:val="22"/>
          <w:szCs w:val="22"/>
          <w:lang w:eastAsia="en-US"/>
        </w:rPr>
        <w:t xml:space="preserve"> работ.</w:t>
      </w:r>
    </w:p>
    <w:p w:rsidR="00212502" w:rsidRPr="007366E0" w:rsidRDefault="002D321E" w:rsidP="00212502">
      <w:pPr>
        <w:jc w:val="both"/>
        <w:rPr>
          <w:sz w:val="22"/>
          <w:szCs w:val="22"/>
          <w:lang w:eastAsia="en-US"/>
        </w:rPr>
      </w:pPr>
      <w:r>
        <w:rPr>
          <w:sz w:val="22"/>
          <w:szCs w:val="22"/>
          <w:lang w:eastAsia="en-US"/>
        </w:rPr>
        <w:t>5.8</w:t>
      </w:r>
      <w:r w:rsidR="00212502" w:rsidRPr="007366E0">
        <w:rPr>
          <w:sz w:val="22"/>
          <w:szCs w:val="22"/>
          <w:lang w:eastAsia="en-US"/>
        </w:rPr>
        <w:t>.. В случае досрочного выполнения работ Заказчик вправе досрочно принять и оплатить работы.</w:t>
      </w:r>
    </w:p>
    <w:p w:rsidR="00873C8E" w:rsidRPr="007366E0" w:rsidRDefault="007B0E48" w:rsidP="00FC1656">
      <w:pPr>
        <w:jc w:val="center"/>
        <w:rPr>
          <w:b/>
          <w:sz w:val="22"/>
          <w:szCs w:val="22"/>
          <w:lang w:eastAsia="en-US"/>
        </w:rPr>
      </w:pPr>
      <w:r w:rsidRPr="007366E0">
        <w:rPr>
          <w:b/>
          <w:sz w:val="22"/>
          <w:szCs w:val="22"/>
          <w:lang w:eastAsia="en-US"/>
        </w:rPr>
        <w:t>6.</w:t>
      </w:r>
      <w:r w:rsidR="000D1BB9" w:rsidRPr="007366E0">
        <w:rPr>
          <w:b/>
          <w:sz w:val="22"/>
          <w:szCs w:val="22"/>
          <w:lang w:eastAsia="en-US"/>
        </w:rPr>
        <w:t>Порядок и условия оплаты</w:t>
      </w:r>
      <w:r w:rsidRPr="007366E0">
        <w:rPr>
          <w:b/>
          <w:sz w:val="22"/>
          <w:szCs w:val="22"/>
          <w:lang w:eastAsia="en-US"/>
        </w:rPr>
        <w:t>.</w:t>
      </w:r>
      <w:r w:rsidR="00873C8E" w:rsidRPr="007366E0">
        <w:rPr>
          <w:b/>
          <w:sz w:val="22"/>
          <w:szCs w:val="22"/>
          <w:lang w:eastAsia="en-US"/>
        </w:rPr>
        <w:t xml:space="preserve"> </w:t>
      </w:r>
    </w:p>
    <w:p w:rsidR="00AA21FF" w:rsidRPr="007366E0" w:rsidRDefault="00873C8E" w:rsidP="00FC1656">
      <w:pPr>
        <w:autoSpaceDE w:val="0"/>
        <w:autoSpaceDN w:val="0"/>
        <w:adjustRightInd w:val="0"/>
        <w:spacing w:line="16" w:lineRule="atLeast"/>
        <w:jc w:val="both"/>
        <w:rPr>
          <w:sz w:val="22"/>
          <w:szCs w:val="22"/>
          <w:lang w:eastAsia="ru-RU"/>
        </w:rPr>
      </w:pPr>
      <w:r w:rsidRPr="007366E0">
        <w:rPr>
          <w:sz w:val="22"/>
          <w:szCs w:val="22"/>
          <w:lang w:eastAsia="en-US"/>
        </w:rPr>
        <w:t>6.</w:t>
      </w:r>
      <w:r w:rsidR="007B0E48" w:rsidRPr="007366E0">
        <w:rPr>
          <w:sz w:val="22"/>
          <w:szCs w:val="22"/>
          <w:lang w:eastAsia="en-US"/>
        </w:rPr>
        <w:t>1</w:t>
      </w:r>
      <w:r w:rsidRPr="007366E0">
        <w:rPr>
          <w:sz w:val="22"/>
          <w:szCs w:val="22"/>
          <w:lang w:eastAsia="en-US"/>
        </w:rPr>
        <w:t xml:space="preserve">. </w:t>
      </w:r>
      <w:r w:rsidR="00AA21FF" w:rsidRPr="007366E0">
        <w:rPr>
          <w:sz w:val="22"/>
          <w:szCs w:val="22"/>
          <w:lang w:eastAsia="ru-RU"/>
        </w:rPr>
        <w:t xml:space="preserve">Оплата   по   настоящему   Договору   осуществляется   по безналичному расчету путем   перечисления Заказчиком денежных средств на расчетный счет </w:t>
      </w:r>
      <w:r w:rsidR="005972E2">
        <w:rPr>
          <w:sz w:val="22"/>
          <w:szCs w:val="22"/>
          <w:lang w:eastAsia="ru-RU"/>
        </w:rPr>
        <w:t>Подрядчика</w:t>
      </w:r>
      <w:r w:rsidR="0093234F" w:rsidRPr="007366E0">
        <w:rPr>
          <w:sz w:val="22"/>
          <w:szCs w:val="22"/>
          <w:lang w:eastAsia="ru-RU"/>
        </w:rPr>
        <w:t>, указанный</w:t>
      </w:r>
      <w:r w:rsidR="00AA21FF" w:rsidRPr="007366E0">
        <w:rPr>
          <w:sz w:val="22"/>
          <w:szCs w:val="22"/>
          <w:lang w:eastAsia="ru-RU"/>
        </w:rPr>
        <w:t xml:space="preserve"> в настоящем Договоре. Днем оплаты считается день </w:t>
      </w:r>
      <w:r w:rsidR="0093234F" w:rsidRPr="007366E0">
        <w:rPr>
          <w:sz w:val="22"/>
          <w:szCs w:val="22"/>
          <w:lang w:eastAsia="ru-RU"/>
        </w:rPr>
        <w:t>списания денежных</w:t>
      </w:r>
      <w:r w:rsidR="00AA21FF" w:rsidRPr="007366E0">
        <w:rPr>
          <w:sz w:val="22"/>
          <w:szCs w:val="22"/>
          <w:lang w:eastAsia="ru-RU"/>
        </w:rPr>
        <w:t xml:space="preserve"> средств </w:t>
      </w:r>
      <w:r w:rsidR="0093234F" w:rsidRPr="007366E0">
        <w:rPr>
          <w:sz w:val="22"/>
          <w:szCs w:val="22"/>
          <w:lang w:eastAsia="ru-RU"/>
        </w:rPr>
        <w:t>с расчетного</w:t>
      </w:r>
      <w:r w:rsidR="00AA21FF" w:rsidRPr="007366E0">
        <w:rPr>
          <w:sz w:val="22"/>
          <w:szCs w:val="22"/>
          <w:lang w:eastAsia="ru-RU"/>
        </w:rPr>
        <w:t xml:space="preserve"> счета Заказчика. </w:t>
      </w:r>
    </w:p>
    <w:p w:rsidR="00E731BA" w:rsidRPr="007366E0" w:rsidRDefault="00E731BA" w:rsidP="00E731BA">
      <w:pPr>
        <w:autoSpaceDE w:val="0"/>
        <w:autoSpaceDN w:val="0"/>
        <w:adjustRightInd w:val="0"/>
        <w:spacing w:line="16" w:lineRule="atLeast"/>
        <w:jc w:val="both"/>
        <w:rPr>
          <w:sz w:val="22"/>
          <w:szCs w:val="22"/>
          <w:lang w:eastAsia="ru-RU"/>
        </w:rPr>
      </w:pPr>
      <w:r w:rsidRPr="007366E0">
        <w:rPr>
          <w:sz w:val="22"/>
          <w:szCs w:val="22"/>
          <w:lang w:eastAsia="ru-RU"/>
        </w:rPr>
        <w:t xml:space="preserve">6.2.В случае </w:t>
      </w:r>
      <w:r w:rsidR="0093234F" w:rsidRPr="007366E0">
        <w:rPr>
          <w:sz w:val="22"/>
          <w:szCs w:val="22"/>
          <w:lang w:eastAsia="ru-RU"/>
        </w:rPr>
        <w:t>изменения расчетного</w:t>
      </w:r>
      <w:r w:rsidRPr="007366E0">
        <w:rPr>
          <w:sz w:val="22"/>
          <w:szCs w:val="22"/>
          <w:lang w:eastAsia="ru-RU"/>
        </w:rPr>
        <w:t xml:space="preserve">   счета   </w:t>
      </w:r>
      <w:r w:rsidR="000812A2">
        <w:rPr>
          <w:sz w:val="22"/>
          <w:szCs w:val="22"/>
          <w:lang w:eastAsia="ru-RU"/>
        </w:rPr>
        <w:t>Подрядчик</w:t>
      </w:r>
      <w:r w:rsidRPr="007366E0">
        <w:rPr>
          <w:sz w:val="22"/>
          <w:szCs w:val="22"/>
          <w:lang w:eastAsia="ru-RU"/>
        </w:rPr>
        <w:t xml:space="preserve">   обязан   в </w:t>
      </w:r>
      <w:r w:rsidR="000812A2">
        <w:rPr>
          <w:sz w:val="22"/>
          <w:szCs w:val="22"/>
          <w:lang w:eastAsia="ru-RU"/>
        </w:rPr>
        <w:t>трех</w:t>
      </w:r>
      <w:r w:rsidRPr="007366E0">
        <w:rPr>
          <w:sz w:val="22"/>
          <w:szCs w:val="22"/>
          <w:lang w:eastAsia="ru-RU"/>
        </w:rPr>
        <w:t xml:space="preserve">дневный </w:t>
      </w:r>
      <w:r w:rsidR="0093234F" w:rsidRPr="007366E0">
        <w:rPr>
          <w:sz w:val="22"/>
          <w:szCs w:val="22"/>
          <w:lang w:eastAsia="ru-RU"/>
        </w:rPr>
        <w:t>срок сообщить об этом Заказчику с указанием новых</w:t>
      </w:r>
      <w:r w:rsidRPr="007366E0">
        <w:rPr>
          <w:sz w:val="22"/>
          <w:szCs w:val="22"/>
          <w:lang w:eastAsia="ru-RU"/>
        </w:rPr>
        <w:t xml:space="preserve">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w:t>
      </w:r>
      <w:r w:rsidR="000812A2" w:rsidRPr="000812A2">
        <w:rPr>
          <w:sz w:val="22"/>
          <w:szCs w:val="22"/>
          <w:lang w:eastAsia="ru-RU"/>
        </w:rPr>
        <w:t>Подрядчика</w:t>
      </w:r>
      <w:r w:rsidRPr="007366E0">
        <w:rPr>
          <w:sz w:val="22"/>
          <w:szCs w:val="22"/>
          <w:lang w:eastAsia="ru-RU"/>
        </w:rPr>
        <w:t xml:space="preserve">, несет </w:t>
      </w:r>
      <w:r w:rsidR="000812A2">
        <w:rPr>
          <w:sz w:val="22"/>
          <w:szCs w:val="22"/>
          <w:lang w:eastAsia="ru-RU"/>
        </w:rPr>
        <w:t>Подрядчик</w:t>
      </w:r>
      <w:r w:rsidRPr="007366E0">
        <w:rPr>
          <w:sz w:val="22"/>
          <w:szCs w:val="22"/>
          <w:lang w:eastAsia="ru-RU"/>
        </w:rPr>
        <w:t>.</w:t>
      </w:r>
    </w:p>
    <w:p w:rsidR="0005476C" w:rsidRPr="007366E0" w:rsidRDefault="0005476C" w:rsidP="0005476C">
      <w:pPr>
        <w:autoSpaceDE w:val="0"/>
        <w:autoSpaceDN w:val="0"/>
        <w:adjustRightInd w:val="0"/>
        <w:spacing w:line="16" w:lineRule="atLeast"/>
        <w:jc w:val="both"/>
        <w:rPr>
          <w:sz w:val="22"/>
          <w:szCs w:val="22"/>
          <w:lang w:eastAsia="ru-RU"/>
        </w:rPr>
      </w:pPr>
      <w:r w:rsidRPr="007366E0">
        <w:rPr>
          <w:sz w:val="22"/>
          <w:szCs w:val="22"/>
          <w:lang w:eastAsia="ru-RU"/>
        </w:rPr>
        <w:t>6.3. Заказчик   осуществляет предварительный платеж в размере 30 % в течение 5-ти банковских дней с даты подписания договора</w:t>
      </w:r>
      <w:r w:rsidR="00FA49FC" w:rsidRPr="007366E0">
        <w:rPr>
          <w:sz w:val="22"/>
          <w:szCs w:val="22"/>
          <w:lang w:eastAsia="ru-RU"/>
        </w:rPr>
        <w:t>.</w:t>
      </w:r>
    </w:p>
    <w:p w:rsidR="00873C8E" w:rsidRPr="007366E0" w:rsidRDefault="0005476C" w:rsidP="0005476C">
      <w:pPr>
        <w:autoSpaceDE w:val="0"/>
        <w:autoSpaceDN w:val="0"/>
        <w:adjustRightInd w:val="0"/>
        <w:spacing w:line="16" w:lineRule="atLeast"/>
        <w:jc w:val="both"/>
        <w:rPr>
          <w:sz w:val="22"/>
          <w:szCs w:val="22"/>
          <w:lang w:eastAsia="en-US"/>
        </w:rPr>
      </w:pPr>
      <w:r w:rsidRPr="007366E0">
        <w:rPr>
          <w:sz w:val="22"/>
          <w:szCs w:val="22"/>
          <w:lang w:eastAsia="ru-RU"/>
        </w:rPr>
        <w:lastRenderedPageBreak/>
        <w:t xml:space="preserve">Окончательный расчет </w:t>
      </w:r>
      <w:r w:rsidR="00B71A14" w:rsidRPr="007366E0">
        <w:rPr>
          <w:sz w:val="22"/>
          <w:szCs w:val="22"/>
          <w:lang w:eastAsia="en-US"/>
        </w:rPr>
        <w:t xml:space="preserve">за выполненные Работы производится в течение 10-ти банковских </w:t>
      </w:r>
      <w:r w:rsidR="00F4737C" w:rsidRPr="007366E0">
        <w:rPr>
          <w:sz w:val="22"/>
          <w:szCs w:val="22"/>
          <w:lang w:eastAsia="en-US"/>
        </w:rPr>
        <w:t>дней после</w:t>
      </w:r>
      <w:r w:rsidR="00B71A14" w:rsidRPr="007366E0">
        <w:rPr>
          <w:sz w:val="22"/>
          <w:szCs w:val="22"/>
          <w:lang w:eastAsia="en-US"/>
        </w:rPr>
        <w:t xml:space="preserve"> выполнения </w:t>
      </w:r>
      <w:r w:rsidR="00C734FA" w:rsidRPr="007366E0">
        <w:rPr>
          <w:sz w:val="22"/>
          <w:szCs w:val="22"/>
          <w:lang w:eastAsia="en-US"/>
        </w:rPr>
        <w:t>работ на</w:t>
      </w:r>
      <w:r w:rsidR="00B71A14" w:rsidRPr="007366E0">
        <w:rPr>
          <w:sz w:val="22"/>
          <w:szCs w:val="22"/>
          <w:lang w:eastAsia="en-US"/>
        </w:rPr>
        <w:t xml:space="preserve"> </w:t>
      </w:r>
      <w:r w:rsidR="00C734FA" w:rsidRPr="007366E0">
        <w:rPr>
          <w:sz w:val="22"/>
          <w:szCs w:val="22"/>
          <w:lang w:eastAsia="en-US"/>
        </w:rPr>
        <w:t>основании подписанного</w:t>
      </w:r>
      <w:r w:rsidR="00B71A14" w:rsidRPr="007366E0">
        <w:rPr>
          <w:sz w:val="22"/>
          <w:szCs w:val="22"/>
          <w:lang w:eastAsia="en-US"/>
        </w:rPr>
        <w:t xml:space="preserve"> акта </w:t>
      </w:r>
      <w:r w:rsidR="00C734FA" w:rsidRPr="007366E0">
        <w:rPr>
          <w:sz w:val="22"/>
          <w:szCs w:val="22"/>
          <w:lang w:eastAsia="en-US"/>
        </w:rPr>
        <w:t>прием</w:t>
      </w:r>
      <w:r w:rsidR="000812A2">
        <w:rPr>
          <w:sz w:val="22"/>
          <w:szCs w:val="22"/>
          <w:lang w:eastAsia="en-US"/>
        </w:rPr>
        <w:t>а-передачи</w:t>
      </w:r>
      <w:r w:rsidR="00B71A14" w:rsidRPr="007366E0">
        <w:rPr>
          <w:sz w:val="22"/>
          <w:szCs w:val="22"/>
          <w:lang w:eastAsia="en-US"/>
        </w:rPr>
        <w:t xml:space="preserve"> выполненных работ,</w:t>
      </w:r>
      <w:r w:rsidR="00C734FA" w:rsidRPr="007366E0">
        <w:rPr>
          <w:sz w:val="22"/>
          <w:szCs w:val="22"/>
          <w:lang w:eastAsia="en-US"/>
        </w:rPr>
        <w:t xml:space="preserve"> выставленных </w:t>
      </w:r>
      <w:r w:rsidR="000812A2">
        <w:rPr>
          <w:sz w:val="22"/>
          <w:szCs w:val="22"/>
          <w:lang w:eastAsia="en-US"/>
        </w:rPr>
        <w:t>Подрядчиком</w:t>
      </w:r>
      <w:r w:rsidR="00B71A14" w:rsidRPr="007366E0">
        <w:rPr>
          <w:sz w:val="22"/>
          <w:szCs w:val="22"/>
          <w:lang w:eastAsia="en-US"/>
        </w:rPr>
        <w:t xml:space="preserve"> счета-фактуры и счета на оплату.</w:t>
      </w:r>
    </w:p>
    <w:p w:rsidR="00B71A14" w:rsidRPr="007366E0" w:rsidRDefault="00C734FA" w:rsidP="007B0E48">
      <w:pPr>
        <w:jc w:val="both"/>
        <w:rPr>
          <w:sz w:val="22"/>
          <w:szCs w:val="22"/>
          <w:lang w:eastAsia="en-US"/>
        </w:rPr>
      </w:pPr>
      <w:r w:rsidRPr="007366E0">
        <w:rPr>
          <w:sz w:val="22"/>
          <w:szCs w:val="22"/>
          <w:lang w:eastAsia="en-US"/>
        </w:rPr>
        <w:t xml:space="preserve">  </w:t>
      </w:r>
    </w:p>
    <w:p w:rsidR="00873C8E" w:rsidRPr="007366E0" w:rsidRDefault="00B71A14" w:rsidP="00B71A14">
      <w:pPr>
        <w:jc w:val="center"/>
        <w:rPr>
          <w:b/>
          <w:sz w:val="22"/>
          <w:szCs w:val="22"/>
          <w:lang w:eastAsia="en-US"/>
        </w:rPr>
      </w:pPr>
      <w:r w:rsidRPr="007366E0">
        <w:rPr>
          <w:b/>
          <w:sz w:val="22"/>
          <w:szCs w:val="22"/>
          <w:lang w:eastAsia="en-US"/>
        </w:rPr>
        <w:t>7.</w:t>
      </w:r>
      <w:r w:rsidR="00873C8E" w:rsidRPr="007366E0">
        <w:rPr>
          <w:b/>
          <w:sz w:val="22"/>
          <w:szCs w:val="22"/>
          <w:lang w:eastAsia="en-US"/>
        </w:rPr>
        <w:t>Гарантии качества работ</w:t>
      </w:r>
    </w:p>
    <w:p w:rsidR="000E21DC" w:rsidRPr="007366E0" w:rsidRDefault="00873C8E" w:rsidP="00F43FE3">
      <w:pPr>
        <w:spacing w:line="276" w:lineRule="auto"/>
        <w:ind w:right="-1"/>
        <w:jc w:val="both"/>
        <w:rPr>
          <w:sz w:val="22"/>
          <w:szCs w:val="22"/>
          <w:lang w:eastAsia="ru-RU"/>
        </w:rPr>
      </w:pPr>
      <w:r w:rsidRPr="007366E0">
        <w:rPr>
          <w:sz w:val="22"/>
          <w:szCs w:val="22"/>
          <w:lang w:eastAsia="en-US"/>
        </w:rPr>
        <w:t xml:space="preserve">7.1. </w:t>
      </w:r>
      <w:r w:rsidR="000E21DC" w:rsidRPr="007366E0">
        <w:rPr>
          <w:sz w:val="22"/>
          <w:szCs w:val="22"/>
          <w:lang w:eastAsia="ru-RU"/>
        </w:rPr>
        <w:t xml:space="preserve">Гарантия качества на результаты работ не менее 2 (двух) лет с даты подписания сторонами акта </w:t>
      </w:r>
      <w:r w:rsidR="00AC4B96">
        <w:rPr>
          <w:sz w:val="22"/>
          <w:szCs w:val="22"/>
          <w:lang w:eastAsia="ru-RU"/>
        </w:rPr>
        <w:t xml:space="preserve">приема-передачи выполненных </w:t>
      </w:r>
      <w:r w:rsidR="00AC4B96" w:rsidRPr="007366E0">
        <w:rPr>
          <w:sz w:val="22"/>
          <w:szCs w:val="22"/>
          <w:lang w:eastAsia="ru-RU"/>
        </w:rPr>
        <w:t>работ</w:t>
      </w:r>
      <w:r w:rsidR="000E21DC" w:rsidRPr="007366E0">
        <w:rPr>
          <w:sz w:val="22"/>
          <w:szCs w:val="22"/>
          <w:lang w:eastAsia="ru-RU"/>
        </w:rPr>
        <w:t>.</w:t>
      </w:r>
    </w:p>
    <w:p w:rsidR="000E21DC" w:rsidRPr="007366E0" w:rsidRDefault="00873C8E" w:rsidP="00F43FE3">
      <w:pPr>
        <w:shd w:val="clear" w:color="auto" w:fill="FFFFFF"/>
        <w:snapToGrid w:val="0"/>
        <w:ind w:right="-1"/>
        <w:jc w:val="both"/>
        <w:rPr>
          <w:sz w:val="22"/>
          <w:szCs w:val="22"/>
          <w:lang w:eastAsia="ru-RU"/>
        </w:rPr>
      </w:pPr>
      <w:r w:rsidRPr="007366E0">
        <w:rPr>
          <w:sz w:val="22"/>
          <w:szCs w:val="22"/>
          <w:lang w:eastAsia="en-US"/>
        </w:rPr>
        <w:t xml:space="preserve">7.2. </w:t>
      </w:r>
      <w:r w:rsidR="000E21DC" w:rsidRPr="007366E0">
        <w:rPr>
          <w:sz w:val="22"/>
          <w:szCs w:val="22"/>
          <w:lang w:eastAsia="ru-RU"/>
        </w:rPr>
        <w:t xml:space="preserve">За ненадлежащее составление проектной документации, включая недостатки, обнаруженные впоследствии в ходе выполнения строительных работ, а также в процессе эксплуатации объекта, созданного на основе этой документации, за принятие неверных проектных решений </w:t>
      </w:r>
      <w:r w:rsidR="000812A2">
        <w:rPr>
          <w:sz w:val="22"/>
          <w:szCs w:val="22"/>
          <w:lang w:eastAsia="ru-RU"/>
        </w:rPr>
        <w:t xml:space="preserve">Подрядчик </w:t>
      </w:r>
      <w:r w:rsidR="000E21DC" w:rsidRPr="007366E0">
        <w:rPr>
          <w:sz w:val="22"/>
          <w:szCs w:val="22"/>
          <w:lang w:eastAsia="ru-RU"/>
        </w:rPr>
        <w:t>обязан:</w:t>
      </w:r>
    </w:p>
    <w:p w:rsidR="000E21DC" w:rsidRPr="007366E0" w:rsidRDefault="000E21DC" w:rsidP="00F43FE3">
      <w:pPr>
        <w:shd w:val="clear" w:color="auto" w:fill="FFFFFF"/>
        <w:snapToGrid w:val="0"/>
        <w:ind w:right="-1" w:firstLine="567"/>
        <w:jc w:val="both"/>
        <w:rPr>
          <w:sz w:val="22"/>
          <w:szCs w:val="22"/>
          <w:lang w:eastAsia="ru-RU"/>
        </w:rPr>
      </w:pPr>
      <w:r w:rsidRPr="007366E0">
        <w:rPr>
          <w:sz w:val="22"/>
          <w:szCs w:val="22"/>
          <w:lang w:eastAsia="ru-RU"/>
        </w:rPr>
        <w:t>- переработать проектную документацию за счёт собственных средств в указанные Заказчиком сроки;</w:t>
      </w:r>
    </w:p>
    <w:p w:rsidR="000E21DC" w:rsidRPr="007366E0" w:rsidRDefault="000E21DC" w:rsidP="00F43FE3">
      <w:pPr>
        <w:jc w:val="both"/>
        <w:rPr>
          <w:sz w:val="22"/>
          <w:szCs w:val="22"/>
          <w:lang w:eastAsia="en-US"/>
        </w:rPr>
      </w:pPr>
      <w:r w:rsidRPr="007366E0">
        <w:rPr>
          <w:sz w:val="22"/>
          <w:szCs w:val="22"/>
          <w:lang w:eastAsia="ru-RU"/>
        </w:rPr>
        <w:t xml:space="preserve">          - возместить затраты, понесенные Заказчиком, и убытки третьей стороне в результате использования неверных проектных решений и ненадлежащее сост</w:t>
      </w:r>
      <w:r w:rsidR="00F43FE3" w:rsidRPr="007366E0">
        <w:rPr>
          <w:sz w:val="22"/>
          <w:szCs w:val="22"/>
          <w:lang w:eastAsia="ru-RU"/>
        </w:rPr>
        <w:t>авленной проектной документации.</w:t>
      </w:r>
    </w:p>
    <w:p w:rsidR="00FC1656" w:rsidRPr="007366E0" w:rsidRDefault="00FC1656" w:rsidP="00FC1656">
      <w:pPr>
        <w:jc w:val="center"/>
        <w:rPr>
          <w:b/>
          <w:sz w:val="22"/>
          <w:szCs w:val="22"/>
          <w:lang w:eastAsia="ru-RU"/>
        </w:rPr>
      </w:pPr>
    </w:p>
    <w:p w:rsidR="00302423" w:rsidRPr="007366E0" w:rsidRDefault="00302423" w:rsidP="00FC1656">
      <w:pPr>
        <w:jc w:val="center"/>
        <w:rPr>
          <w:b/>
          <w:sz w:val="22"/>
          <w:szCs w:val="22"/>
          <w:lang w:eastAsia="ru-RU"/>
        </w:rPr>
      </w:pPr>
      <w:r w:rsidRPr="007366E0">
        <w:rPr>
          <w:b/>
          <w:sz w:val="22"/>
          <w:szCs w:val="22"/>
          <w:lang w:eastAsia="ru-RU"/>
        </w:rPr>
        <w:t>8. Форс-мажор</w:t>
      </w:r>
    </w:p>
    <w:p w:rsidR="00302423" w:rsidRPr="007366E0" w:rsidRDefault="00302423" w:rsidP="00FC1656">
      <w:pPr>
        <w:widowControl w:val="0"/>
        <w:autoSpaceDE w:val="0"/>
        <w:autoSpaceDN w:val="0"/>
        <w:adjustRightInd w:val="0"/>
        <w:jc w:val="both"/>
        <w:rPr>
          <w:sz w:val="22"/>
          <w:szCs w:val="22"/>
          <w:lang w:eastAsia="ru-RU"/>
        </w:rPr>
      </w:pPr>
      <w:r w:rsidRPr="007366E0">
        <w:rPr>
          <w:sz w:val="22"/>
          <w:szCs w:val="22"/>
          <w:lang w:eastAsia="ru-RU"/>
        </w:rPr>
        <w:t xml:space="preserve">8.1.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обусловленные действием обстоятельств непреодолимой силы, то  есть  чрезвычайных и непредотвратимых при данных условиях обстоятельств, в том   числе пожара, наводнения, землетрясения,  войны, военных действий, террористических актов и т. д.,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Договору, а также которые Стороны не были в состоянии предвидеть или предотвратить. </w:t>
      </w:r>
    </w:p>
    <w:p w:rsidR="00302423" w:rsidRPr="007366E0" w:rsidRDefault="00302423" w:rsidP="00FC1656">
      <w:pPr>
        <w:autoSpaceDE w:val="0"/>
        <w:autoSpaceDN w:val="0"/>
        <w:adjustRightInd w:val="0"/>
        <w:spacing w:line="16" w:lineRule="atLeast"/>
        <w:jc w:val="both"/>
        <w:rPr>
          <w:sz w:val="22"/>
          <w:szCs w:val="22"/>
          <w:lang w:eastAsia="ru-RU"/>
        </w:rPr>
      </w:pPr>
      <w:r w:rsidRPr="007366E0">
        <w:rPr>
          <w:sz w:val="22"/>
          <w:szCs w:val="22"/>
          <w:lang w:eastAsia="ru-RU"/>
        </w:rPr>
        <w:t>8.2. Компетентное заключение, выданное уполномоченным органом, является достаточным подтверждением наличия и продолжительности действия обстоятельств непреодолимой силы.</w:t>
      </w:r>
    </w:p>
    <w:p w:rsidR="00302423" w:rsidRPr="007366E0" w:rsidRDefault="00302423" w:rsidP="00FC1656">
      <w:pPr>
        <w:autoSpaceDE w:val="0"/>
        <w:autoSpaceDN w:val="0"/>
        <w:adjustRightInd w:val="0"/>
        <w:spacing w:line="16" w:lineRule="atLeast"/>
        <w:jc w:val="both"/>
        <w:rPr>
          <w:sz w:val="22"/>
          <w:szCs w:val="22"/>
          <w:lang w:eastAsia="ru-RU"/>
        </w:rPr>
      </w:pPr>
      <w:r w:rsidRPr="007366E0">
        <w:rPr>
          <w:sz w:val="22"/>
          <w:szCs w:val="22"/>
          <w:lang w:eastAsia="ru-RU"/>
        </w:rPr>
        <w:t xml:space="preserve">8.3. Сторона, которая не исполняет свои обязательства вследствие </w:t>
      </w:r>
      <w:r w:rsidR="00F43FE3" w:rsidRPr="007366E0">
        <w:rPr>
          <w:sz w:val="22"/>
          <w:szCs w:val="22"/>
          <w:lang w:eastAsia="ru-RU"/>
        </w:rPr>
        <w:t>действия обстоятельств</w:t>
      </w:r>
      <w:r w:rsidRPr="007366E0">
        <w:rPr>
          <w:sz w:val="22"/>
          <w:szCs w:val="22"/>
          <w:lang w:eastAsia="ru-RU"/>
        </w:rPr>
        <w:t xml:space="preserve"> непреодолимой силы, должна не позднее чем 10 (десять) </w:t>
      </w:r>
      <w:r w:rsidR="00F43FE3" w:rsidRPr="007366E0">
        <w:rPr>
          <w:sz w:val="22"/>
          <w:szCs w:val="22"/>
          <w:lang w:eastAsia="ru-RU"/>
        </w:rPr>
        <w:t>дней известить</w:t>
      </w:r>
      <w:r w:rsidRPr="007366E0">
        <w:rPr>
          <w:sz w:val="22"/>
          <w:szCs w:val="22"/>
          <w:lang w:eastAsia="ru-RU"/>
        </w:rPr>
        <w:t xml:space="preserve"> другую Сторону о наступлении таких обстоятельств и их влиянии </w:t>
      </w:r>
      <w:r w:rsidR="00F43FE3" w:rsidRPr="007366E0">
        <w:rPr>
          <w:sz w:val="22"/>
          <w:szCs w:val="22"/>
          <w:lang w:eastAsia="ru-RU"/>
        </w:rPr>
        <w:t>на исполнение</w:t>
      </w:r>
      <w:r w:rsidRPr="007366E0">
        <w:rPr>
          <w:sz w:val="22"/>
          <w:szCs w:val="22"/>
          <w:lang w:eastAsia="ru-RU"/>
        </w:rPr>
        <w:t xml:space="preserve"> обязательств по данному Договору.</w:t>
      </w:r>
    </w:p>
    <w:p w:rsidR="00302423" w:rsidRPr="007366E0" w:rsidRDefault="00302423" w:rsidP="00302423">
      <w:pPr>
        <w:autoSpaceDE w:val="0"/>
        <w:autoSpaceDN w:val="0"/>
        <w:adjustRightInd w:val="0"/>
        <w:spacing w:line="16" w:lineRule="atLeast"/>
        <w:jc w:val="both"/>
        <w:rPr>
          <w:sz w:val="22"/>
          <w:szCs w:val="22"/>
          <w:lang w:eastAsia="ru-RU"/>
        </w:rPr>
      </w:pPr>
    </w:p>
    <w:p w:rsidR="00873C8E" w:rsidRPr="007366E0" w:rsidRDefault="005E05E0" w:rsidP="00517A31">
      <w:pPr>
        <w:jc w:val="center"/>
        <w:rPr>
          <w:sz w:val="22"/>
          <w:szCs w:val="22"/>
          <w:lang w:eastAsia="en-US"/>
        </w:rPr>
      </w:pPr>
      <w:r w:rsidRPr="007366E0">
        <w:rPr>
          <w:b/>
          <w:sz w:val="22"/>
          <w:szCs w:val="22"/>
          <w:lang w:eastAsia="en-US"/>
        </w:rPr>
        <w:t>9.</w:t>
      </w:r>
      <w:r w:rsidR="00873C8E" w:rsidRPr="007366E0">
        <w:rPr>
          <w:b/>
          <w:sz w:val="22"/>
          <w:szCs w:val="22"/>
          <w:lang w:eastAsia="en-US"/>
        </w:rPr>
        <w:t>Ответственность сторон</w:t>
      </w:r>
      <w:r w:rsidR="00873C8E" w:rsidRPr="007366E0">
        <w:rPr>
          <w:sz w:val="22"/>
          <w:szCs w:val="22"/>
          <w:lang w:eastAsia="en-US"/>
        </w:rPr>
        <w:t>.</w:t>
      </w:r>
    </w:p>
    <w:p w:rsidR="00873C8E" w:rsidRPr="007366E0" w:rsidRDefault="00873C8E" w:rsidP="00517A31">
      <w:pPr>
        <w:jc w:val="both"/>
        <w:rPr>
          <w:sz w:val="22"/>
          <w:szCs w:val="22"/>
          <w:lang w:eastAsia="en-US"/>
        </w:rPr>
      </w:pPr>
      <w:r w:rsidRPr="007366E0">
        <w:rPr>
          <w:sz w:val="22"/>
          <w:szCs w:val="22"/>
          <w:lang w:eastAsia="en-US"/>
        </w:rPr>
        <w:t xml:space="preserve">9.1. В случае просрочки исполнения </w:t>
      </w:r>
      <w:r w:rsidR="000812A2">
        <w:rPr>
          <w:sz w:val="22"/>
          <w:szCs w:val="22"/>
          <w:lang w:eastAsia="en-US"/>
        </w:rPr>
        <w:t>Подрядчиком</w:t>
      </w:r>
      <w:r w:rsidRPr="007366E0">
        <w:rPr>
          <w:sz w:val="22"/>
          <w:szCs w:val="22"/>
          <w:lang w:eastAsia="en-US"/>
        </w:rPr>
        <w:t xml:space="preserve"> обязательств (в том числе гарантийного обязательства), предусмотренных </w:t>
      </w:r>
      <w:r w:rsidR="00C36762" w:rsidRPr="007366E0">
        <w:rPr>
          <w:sz w:val="22"/>
          <w:szCs w:val="22"/>
          <w:lang w:eastAsia="en-US"/>
        </w:rPr>
        <w:t>Договором</w:t>
      </w:r>
      <w:r w:rsidRPr="007366E0">
        <w:rPr>
          <w:sz w:val="22"/>
          <w:szCs w:val="22"/>
          <w:lang w:eastAsia="en-US"/>
        </w:rPr>
        <w:t xml:space="preserve">, а также в иных случаях ненадлежащего исполнения или неисполнения </w:t>
      </w:r>
      <w:r w:rsidR="000812A2">
        <w:rPr>
          <w:sz w:val="22"/>
          <w:szCs w:val="22"/>
          <w:lang w:eastAsia="en-US"/>
        </w:rPr>
        <w:t>Подрядчиком</w:t>
      </w:r>
      <w:r w:rsidRPr="007366E0">
        <w:rPr>
          <w:sz w:val="22"/>
          <w:szCs w:val="22"/>
          <w:lang w:eastAsia="en-US"/>
        </w:rPr>
        <w:t xml:space="preserve"> обязательств, предусмотренных настоящим </w:t>
      </w:r>
      <w:r w:rsidR="00C36762" w:rsidRPr="007366E0">
        <w:rPr>
          <w:sz w:val="22"/>
          <w:szCs w:val="22"/>
          <w:lang w:eastAsia="en-US"/>
        </w:rPr>
        <w:t>Договором</w:t>
      </w:r>
      <w:r w:rsidRPr="007366E0">
        <w:rPr>
          <w:sz w:val="22"/>
          <w:szCs w:val="22"/>
          <w:lang w:eastAsia="en-US"/>
        </w:rPr>
        <w:t xml:space="preserve">, Заказчик направляет </w:t>
      </w:r>
      <w:r w:rsidR="000812A2">
        <w:rPr>
          <w:sz w:val="22"/>
          <w:szCs w:val="22"/>
          <w:lang w:eastAsia="en-US"/>
        </w:rPr>
        <w:t xml:space="preserve">Подрядчику </w:t>
      </w:r>
      <w:r w:rsidRPr="007366E0">
        <w:rPr>
          <w:sz w:val="22"/>
          <w:szCs w:val="22"/>
          <w:lang w:eastAsia="en-US"/>
        </w:rPr>
        <w:t>требование об уплате неустоек (штрафов, пеней).</w:t>
      </w:r>
    </w:p>
    <w:p w:rsidR="00873C8E" w:rsidRPr="007366E0" w:rsidRDefault="00873C8E" w:rsidP="00C36762">
      <w:pPr>
        <w:jc w:val="both"/>
        <w:rPr>
          <w:sz w:val="22"/>
          <w:szCs w:val="22"/>
        </w:rPr>
      </w:pPr>
      <w:r w:rsidRPr="007366E0">
        <w:rPr>
          <w:sz w:val="22"/>
          <w:szCs w:val="22"/>
          <w:lang w:eastAsia="en-US"/>
        </w:rPr>
        <w:t xml:space="preserve">Пеня начисляется за каждый день просрочки исполнения </w:t>
      </w:r>
      <w:r w:rsidR="000812A2" w:rsidRPr="000812A2">
        <w:rPr>
          <w:sz w:val="22"/>
          <w:szCs w:val="22"/>
          <w:lang w:eastAsia="en-US"/>
        </w:rPr>
        <w:t>Подрядчиком</w:t>
      </w:r>
      <w:r w:rsidRPr="007366E0">
        <w:rPr>
          <w:sz w:val="22"/>
          <w:szCs w:val="22"/>
          <w:lang w:eastAsia="en-US"/>
        </w:rPr>
        <w:t xml:space="preserve"> обязательства, предусмотренного настоящим</w:t>
      </w:r>
      <w:r w:rsidR="00842F9F">
        <w:rPr>
          <w:sz w:val="22"/>
          <w:szCs w:val="22"/>
          <w:lang w:eastAsia="en-US"/>
        </w:rPr>
        <w:t xml:space="preserve"> </w:t>
      </w:r>
      <w:r w:rsidR="00F43FE3" w:rsidRPr="007366E0">
        <w:rPr>
          <w:sz w:val="22"/>
          <w:szCs w:val="22"/>
          <w:lang w:eastAsia="en-US"/>
        </w:rPr>
        <w:t>Договором и</w:t>
      </w:r>
      <w:r w:rsidRPr="007366E0">
        <w:rPr>
          <w:sz w:val="22"/>
          <w:szCs w:val="22"/>
          <w:lang w:eastAsia="en-US"/>
        </w:rPr>
        <w:t xml:space="preserve"> устанавливается в размере одной трехсотой</w:t>
      </w:r>
      <w:r w:rsidR="00AC4B96">
        <w:rPr>
          <w:sz w:val="22"/>
          <w:szCs w:val="22"/>
          <w:lang w:eastAsia="en-US"/>
        </w:rPr>
        <w:t xml:space="preserve"> действующей на дату уплаты пеней</w:t>
      </w:r>
      <w:r w:rsidR="00AC4B96" w:rsidRPr="007366E0">
        <w:rPr>
          <w:sz w:val="22"/>
          <w:szCs w:val="22"/>
          <w:lang w:eastAsia="en-US"/>
        </w:rPr>
        <w:t xml:space="preserve"> </w:t>
      </w:r>
      <w:r w:rsidR="00AC4B96">
        <w:rPr>
          <w:sz w:val="22"/>
          <w:szCs w:val="22"/>
          <w:lang w:eastAsia="en-US"/>
        </w:rPr>
        <w:t xml:space="preserve">ключевой </w:t>
      </w:r>
      <w:r w:rsidRPr="007366E0">
        <w:rPr>
          <w:sz w:val="22"/>
          <w:szCs w:val="22"/>
          <w:lang w:eastAsia="en-US"/>
        </w:rPr>
        <w:t xml:space="preserve">ставки Центрального банка Российской Федерации от цены </w:t>
      </w:r>
      <w:r w:rsidR="00C36762" w:rsidRPr="007366E0">
        <w:rPr>
          <w:sz w:val="22"/>
          <w:szCs w:val="22"/>
          <w:lang w:eastAsia="en-US"/>
        </w:rPr>
        <w:t>Договора</w:t>
      </w:r>
      <w:r w:rsidRPr="007366E0">
        <w:rPr>
          <w:sz w:val="22"/>
          <w:szCs w:val="22"/>
          <w:lang w:eastAsia="en-US"/>
        </w:rPr>
        <w:t xml:space="preserve">, уменьшенной на сумму, пропорциональную объему обязательств, предусмотренных </w:t>
      </w:r>
      <w:r w:rsidR="00C36762" w:rsidRPr="007366E0">
        <w:rPr>
          <w:sz w:val="22"/>
          <w:szCs w:val="22"/>
          <w:lang w:eastAsia="en-US"/>
        </w:rPr>
        <w:t>Договором</w:t>
      </w:r>
      <w:r w:rsidRPr="007366E0">
        <w:rPr>
          <w:sz w:val="22"/>
          <w:szCs w:val="22"/>
          <w:lang w:eastAsia="en-US"/>
        </w:rPr>
        <w:t xml:space="preserve"> и фактически исполненных Исполнителем</w:t>
      </w:r>
      <w:r w:rsidR="00C36762" w:rsidRPr="007366E0">
        <w:rPr>
          <w:sz w:val="22"/>
          <w:szCs w:val="22"/>
          <w:lang w:eastAsia="en-US"/>
        </w:rPr>
        <w:t>.</w:t>
      </w:r>
      <w:r w:rsidRPr="007366E0">
        <w:rPr>
          <w:sz w:val="22"/>
          <w:szCs w:val="22"/>
          <w:lang w:eastAsia="en-US"/>
        </w:rPr>
        <w:t xml:space="preserve"> </w:t>
      </w:r>
    </w:p>
    <w:p w:rsidR="00873C8E" w:rsidRPr="007366E0" w:rsidRDefault="00873C8E" w:rsidP="00C36762">
      <w:pPr>
        <w:jc w:val="both"/>
        <w:rPr>
          <w:sz w:val="22"/>
          <w:szCs w:val="22"/>
          <w:lang w:eastAsia="en-US"/>
        </w:rPr>
      </w:pPr>
      <w:r w:rsidRPr="007366E0">
        <w:rPr>
          <w:sz w:val="22"/>
          <w:szCs w:val="22"/>
          <w:lang w:eastAsia="en-US"/>
        </w:rPr>
        <w:t xml:space="preserve">9.2. В случае просрочки исполнения Заказчиком обязательств, предусмотренных настоящим </w:t>
      </w:r>
      <w:r w:rsidR="00C36762" w:rsidRPr="007366E0">
        <w:rPr>
          <w:sz w:val="22"/>
          <w:szCs w:val="22"/>
          <w:lang w:eastAsia="en-US"/>
        </w:rPr>
        <w:t>Договором</w:t>
      </w:r>
      <w:r w:rsidRPr="007366E0">
        <w:rPr>
          <w:sz w:val="22"/>
          <w:szCs w:val="22"/>
          <w:lang w:eastAsia="en-US"/>
        </w:rPr>
        <w:t>, а также в иных сл</w:t>
      </w:r>
      <w:r w:rsidR="00C36762" w:rsidRPr="007366E0">
        <w:rPr>
          <w:sz w:val="22"/>
          <w:szCs w:val="22"/>
          <w:lang w:eastAsia="en-US"/>
        </w:rPr>
        <w:t>учаях ненадлежащего исполнения З</w:t>
      </w:r>
      <w:r w:rsidRPr="007366E0">
        <w:rPr>
          <w:sz w:val="22"/>
          <w:szCs w:val="22"/>
          <w:lang w:eastAsia="en-US"/>
        </w:rPr>
        <w:t xml:space="preserve">аказчиком обязательств, предусмотренных </w:t>
      </w:r>
      <w:r w:rsidR="00C36762" w:rsidRPr="007366E0">
        <w:rPr>
          <w:sz w:val="22"/>
          <w:szCs w:val="22"/>
          <w:lang w:eastAsia="en-US"/>
        </w:rPr>
        <w:t>Договором</w:t>
      </w:r>
      <w:r w:rsidRPr="007366E0">
        <w:rPr>
          <w:sz w:val="22"/>
          <w:szCs w:val="22"/>
          <w:lang w:eastAsia="en-US"/>
        </w:rPr>
        <w:t>, Исполнитель вправе потребовать уплату неустоек (штрафов,</w:t>
      </w:r>
      <w:r w:rsidR="00F43FE3" w:rsidRPr="007366E0">
        <w:rPr>
          <w:sz w:val="22"/>
          <w:szCs w:val="22"/>
          <w:lang w:eastAsia="en-US"/>
        </w:rPr>
        <w:t xml:space="preserve"> </w:t>
      </w:r>
      <w:r w:rsidRPr="007366E0">
        <w:rPr>
          <w:sz w:val="22"/>
          <w:szCs w:val="22"/>
          <w:lang w:eastAsia="en-US"/>
        </w:rPr>
        <w:t xml:space="preserve">пеней). Пеня начисляется за каждый день просрочки исполнения обязательства, предусмотренного настоящим </w:t>
      </w:r>
      <w:r w:rsidR="00C36762" w:rsidRPr="007366E0">
        <w:rPr>
          <w:sz w:val="22"/>
          <w:szCs w:val="22"/>
          <w:lang w:eastAsia="en-US"/>
        </w:rPr>
        <w:t>Договором</w:t>
      </w:r>
      <w:r w:rsidRPr="007366E0">
        <w:rPr>
          <w:sz w:val="22"/>
          <w:szCs w:val="22"/>
          <w:lang w:eastAsia="en-US"/>
        </w:rPr>
        <w:t xml:space="preserve">, начиная со дня, следующего после дня истечения установленного </w:t>
      </w:r>
      <w:r w:rsidR="00C36762" w:rsidRPr="007366E0">
        <w:rPr>
          <w:sz w:val="22"/>
          <w:szCs w:val="22"/>
          <w:lang w:eastAsia="en-US"/>
        </w:rPr>
        <w:t>Договора</w:t>
      </w:r>
      <w:r w:rsidRPr="007366E0">
        <w:rPr>
          <w:sz w:val="22"/>
          <w:szCs w:val="22"/>
          <w:lang w:eastAsia="en-US"/>
        </w:rPr>
        <w:t xml:space="preserve"> срока исполнения обязательства. Такая пеня устанавливается в размере одной трехсотой действующей на дату уплаты пеней</w:t>
      </w:r>
      <w:r w:rsidR="00AC4B96">
        <w:rPr>
          <w:sz w:val="22"/>
          <w:szCs w:val="22"/>
          <w:lang w:eastAsia="en-US"/>
        </w:rPr>
        <w:t xml:space="preserve"> ключевой </w:t>
      </w:r>
      <w:r w:rsidR="00AC4B96" w:rsidRPr="007366E0">
        <w:rPr>
          <w:sz w:val="22"/>
          <w:szCs w:val="22"/>
          <w:lang w:eastAsia="en-US"/>
        </w:rPr>
        <w:t>ставки</w:t>
      </w:r>
      <w:r w:rsidRPr="007366E0">
        <w:rPr>
          <w:sz w:val="22"/>
          <w:szCs w:val="22"/>
          <w:lang w:eastAsia="en-US"/>
        </w:rPr>
        <w:t xml:space="preserve"> Центрального банка Российской Федерации от не уплаченной в срок суммы. </w:t>
      </w:r>
    </w:p>
    <w:p w:rsidR="00873C8E" w:rsidRPr="007366E0" w:rsidRDefault="00873C8E" w:rsidP="00C36762">
      <w:pPr>
        <w:jc w:val="both"/>
        <w:rPr>
          <w:sz w:val="22"/>
          <w:szCs w:val="22"/>
          <w:lang w:eastAsia="en-US"/>
        </w:rPr>
      </w:pPr>
      <w:r w:rsidRPr="007366E0">
        <w:rPr>
          <w:sz w:val="22"/>
          <w:szCs w:val="22"/>
          <w:lang w:eastAsia="en-US"/>
        </w:rPr>
        <w:t xml:space="preserve">9.3. Выплата санкций не освобождает Стороны </w:t>
      </w:r>
      <w:r w:rsidR="00F43FE3" w:rsidRPr="007366E0">
        <w:rPr>
          <w:sz w:val="22"/>
          <w:szCs w:val="22"/>
          <w:lang w:eastAsia="en-US"/>
        </w:rPr>
        <w:t>от выполнения</w:t>
      </w:r>
      <w:r w:rsidRPr="007366E0">
        <w:rPr>
          <w:sz w:val="22"/>
          <w:szCs w:val="22"/>
          <w:lang w:eastAsia="en-US"/>
        </w:rPr>
        <w:t xml:space="preserve"> принятых по </w:t>
      </w:r>
      <w:r w:rsidR="00C36762" w:rsidRPr="007366E0">
        <w:rPr>
          <w:sz w:val="22"/>
          <w:szCs w:val="22"/>
          <w:lang w:eastAsia="en-US"/>
        </w:rPr>
        <w:t>Договору</w:t>
      </w:r>
      <w:r w:rsidRPr="007366E0">
        <w:rPr>
          <w:sz w:val="22"/>
          <w:szCs w:val="22"/>
          <w:lang w:eastAsia="en-US"/>
        </w:rPr>
        <w:t xml:space="preserve"> обязательств.</w:t>
      </w:r>
    </w:p>
    <w:p w:rsidR="00873C8E" w:rsidRPr="007366E0" w:rsidRDefault="00873C8E" w:rsidP="00C36762">
      <w:pPr>
        <w:jc w:val="both"/>
        <w:rPr>
          <w:sz w:val="22"/>
          <w:szCs w:val="22"/>
          <w:lang w:eastAsia="en-US"/>
        </w:rPr>
      </w:pPr>
      <w:r w:rsidRPr="007366E0">
        <w:rPr>
          <w:sz w:val="22"/>
          <w:szCs w:val="22"/>
          <w:lang w:eastAsia="en-US"/>
        </w:rPr>
        <w:t xml:space="preserve">9.4. Превышение </w:t>
      </w:r>
      <w:r w:rsidR="00C02DAE" w:rsidRPr="00C02DAE">
        <w:rPr>
          <w:sz w:val="22"/>
          <w:szCs w:val="22"/>
          <w:lang w:eastAsia="en-US"/>
        </w:rPr>
        <w:t>Подрядчиком</w:t>
      </w:r>
      <w:r w:rsidRPr="007366E0">
        <w:rPr>
          <w:sz w:val="22"/>
          <w:szCs w:val="22"/>
          <w:lang w:eastAsia="en-US"/>
        </w:rPr>
        <w:t xml:space="preserve"> стоимости работ, предусмотренной </w:t>
      </w:r>
      <w:r w:rsidR="00C36762" w:rsidRPr="007366E0">
        <w:rPr>
          <w:sz w:val="22"/>
          <w:szCs w:val="22"/>
          <w:lang w:eastAsia="en-US"/>
        </w:rPr>
        <w:t>ст.</w:t>
      </w:r>
      <w:r w:rsidRPr="007366E0">
        <w:rPr>
          <w:sz w:val="22"/>
          <w:szCs w:val="22"/>
          <w:lang w:eastAsia="en-US"/>
        </w:rPr>
        <w:t xml:space="preserve">2 настоящего </w:t>
      </w:r>
      <w:r w:rsidR="00C36762" w:rsidRPr="007366E0">
        <w:rPr>
          <w:sz w:val="22"/>
          <w:szCs w:val="22"/>
          <w:lang w:eastAsia="en-US"/>
        </w:rPr>
        <w:t>Договора</w:t>
      </w:r>
      <w:r w:rsidRPr="007366E0">
        <w:rPr>
          <w:sz w:val="22"/>
          <w:szCs w:val="22"/>
          <w:lang w:eastAsia="en-US"/>
        </w:rPr>
        <w:t xml:space="preserve">, не подтвержденные соответствующим дополнительным соглашением сторон, оплачиваются </w:t>
      </w:r>
      <w:r w:rsidR="00C02DAE" w:rsidRPr="00C02DAE">
        <w:rPr>
          <w:sz w:val="22"/>
          <w:szCs w:val="22"/>
          <w:lang w:eastAsia="en-US"/>
        </w:rPr>
        <w:t>Подрядчиком</w:t>
      </w:r>
      <w:r w:rsidRPr="007366E0">
        <w:rPr>
          <w:sz w:val="22"/>
          <w:szCs w:val="22"/>
          <w:lang w:eastAsia="en-US"/>
        </w:rPr>
        <w:t xml:space="preserve"> за свой счет.</w:t>
      </w:r>
    </w:p>
    <w:p w:rsidR="00873C8E" w:rsidRPr="007366E0" w:rsidRDefault="00873C8E" w:rsidP="00C36762">
      <w:pPr>
        <w:jc w:val="both"/>
        <w:rPr>
          <w:sz w:val="22"/>
          <w:szCs w:val="22"/>
          <w:lang w:eastAsia="en-US"/>
        </w:rPr>
      </w:pPr>
      <w:r w:rsidRPr="007366E0">
        <w:rPr>
          <w:sz w:val="22"/>
          <w:szCs w:val="22"/>
          <w:lang w:eastAsia="en-US"/>
        </w:rPr>
        <w:t>9.5.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36762" w:rsidRPr="007366E0" w:rsidRDefault="00C36762" w:rsidP="00C36762">
      <w:pPr>
        <w:autoSpaceDE w:val="0"/>
        <w:autoSpaceDN w:val="0"/>
        <w:adjustRightInd w:val="0"/>
        <w:spacing w:line="16" w:lineRule="atLeast"/>
        <w:jc w:val="center"/>
        <w:rPr>
          <w:b/>
          <w:sz w:val="22"/>
          <w:szCs w:val="22"/>
          <w:lang w:eastAsia="ru-RU"/>
        </w:rPr>
      </w:pPr>
    </w:p>
    <w:p w:rsidR="00C36762" w:rsidRPr="007366E0" w:rsidRDefault="006363AD" w:rsidP="00C36762">
      <w:pPr>
        <w:autoSpaceDE w:val="0"/>
        <w:autoSpaceDN w:val="0"/>
        <w:adjustRightInd w:val="0"/>
        <w:spacing w:line="16" w:lineRule="atLeast"/>
        <w:jc w:val="center"/>
        <w:rPr>
          <w:b/>
          <w:sz w:val="22"/>
          <w:szCs w:val="22"/>
          <w:lang w:eastAsia="ru-RU"/>
        </w:rPr>
      </w:pPr>
      <w:r w:rsidRPr="007366E0">
        <w:rPr>
          <w:b/>
          <w:sz w:val="22"/>
          <w:szCs w:val="22"/>
          <w:lang w:eastAsia="ru-RU"/>
        </w:rPr>
        <w:t>10</w:t>
      </w:r>
      <w:r w:rsidR="00C36762" w:rsidRPr="007366E0">
        <w:rPr>
          <w:b/>
          <w:sz w:val="22"/>
          <w:szCs w:val="22"/>
          <w:lang w:eastAsia="ru-RU"/>
        </w:rPr>
        <w:t>. Порядок урегулирования споров</w:t>
      </w:r>
    </w:p>
    <w:p w:rsidR="00C36762" w:rsidRPr="007366E0" w:rsidRDefault="006363AD" w:rsidP="006363AD">
      <w:pPr>
        <w:widowControl w:val="0"/>
        <w:autoSpaceDE w:val="0"/>
        <w:autoSpaceDN w:val="0"/>
        <w:adjustRightInd w:val="0"/>
        <w:jc w:val="both"/>
        <w:rPr>
          <w:sz w:val="22"/>
          <w:szCs w:val="22"/>
          <w:lang w:eastAsia="ru-RU"/>
        </w:rPr>
      </w:pPr>
      <w:r w:rsidRPr="007366E0">
        <w:rPr>
          <w:sz w:val="22"/>
          <w:szCs w:val="22"/>
          <w:lang w:eastAsia="ru-RU"/>
        </w:rPr>
        <w:t>10</w:t>
      </w:r>
      <w:r w:rsidR="00C36762" w:rsidRPr="007366E0">
        <w:rPr>
          <w:sz w:val="22"/>
          <w:szCs w:val="22"/>
          <w:lang w:eastAsia="ru-RU"/>
        </w:rPr>
        <w:t>.1. Все споры и разногласия, возникшие при исполнении договора, разрешаются путем переговоров.</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.2. Стороны признают обязательным соблюдение претензионного (досудебного) порядка урегулирования споров, вытекающих и (или) возникающих в связи с исполнением договора.</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.3. Сторона, получившая претензию, обязана представить Стороне – предъявителю претензии обоснованный отзыв с приложением к нему необходимых документов в течение 15 (Пятнадцати) дней с момента получения претензии.</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.4. Если в ответе на претензию Сторона не отказывается уплатить (или исполнить иное действие), но не указывает конкретный срок оплаты, претензия не считается удовлетворенной.</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.5. При не достижении согласия, а именно: полный или частичный отказ в удовлетворении претензии, непредставление ответа на претензию в срок, указанный в п. 1</w:t>
      </w:r>
      <w:r w:rsidR="006363AD" w:rsidRPr="007366E0">
        <w:rPr>
          <w:sz w:val="22"/>
          <w:szCs w:val="22"/>
          <w:lang w:eastAsia="ru-RU"/>
        </w:rPr>
        <w:t>0</w:t>
      </w:r>
      <w:r w:rsidRPr="007366E0">
        <w:rPr>
          <w:sz w:val="22"/>
          <w:szCs w:val="22"/>
          <w:lang w:eastAsia="ru-RU"/>
        </w:rPr>
        <w:t>.3. Договора, спор подлежит разрешению в арбитражном суде в соответствии с действующим законодательством.</w:t>
      </w:r>
    </w:p>
    <w:p w:rsidR="00C36762" w:rsidRPr="007366E0" w:rsidRDefault="00C36762" w:rsidP="00C36762">
      <w:pPr>
        <w:jc w:val="center"/>
        <w:rPr>
          <w:sz w:val="22"/>
          <w:szCs w:val="22"/>
          <w:lang w:eastAsia="en-US"/>
        </w:rPr>
      </w:pPr>
    </w:p>
    <w:p w:rsidR="006363AD" w:rsidRPr="007366E0" w:rsidRDefault="006363AD" w:rsidP="006363AD">
      <w:pPr>
        <w:autoSpaceDE w:val="0"/>
        <w:autoSpaceDN w:val="0"/>
        <w:adjustRightInd w:val="0"/>
        <w:spacing w:line="16" w:lineRule="atLeast"/>
        <w:jc w:val="center"/>
        <w:rPr>
          <w:b/>
          <w:sz w:val="22"/>
          <w:szCs w:val="22"/>
          <w:lang w:eastAsia="ru-RU"/>
        </w:rPr>
      </w:pPr>
      <w:r w:rsidRPr="007366E0">
        <w:rPr>
          <w:b/>
          <w:sz w:val="22"/>
          <w:szCs w:val="22"/>
          <w:lang w:eastAsia="ru-RU"/>
        </w:rPr>
        <w:t>11. Прочие условия</w:t>
      </w:r>
    </w:p>
    <w:p w:rsidR="006363AD" w:rsidRPr="007366E0" w:rsidRDefault="006363AD" w:rsidP="006363AD">
      <w:pPr>
        <w:widowControl w:val="0"/>
        <w:autoSpaceDE w:val="0"/>
        <w:autoSpaceDN w:val="0"/>
        <w:adjustRightInd w:val="0"/>
        <w:spacing w:line="16" w:lineRule="atLeast"/>
        <w:jc w:val="both"/>
        <w:rPr>
          <w:sz w:val="22"/>
          <w:szCs w:val="22"/>
          <w:lang w:eastAsia="ru-RU"/>
        </w:rPr>
      </w:pPr>
      <w:r w:rsidRPr="007366E0">
        <w:rPr>
          <w:sz w:val="22"/>
          <w:szCs w:val="22"/>
          <w:lang w:eastAsia="ru-RU"/>
        </w:rPr>
        <w:t xml:space="preserve">11.1. Настоящий Договор действует с момента его заключения до исполнения сторонами всех своих </w:t>
      </w:r>
      <w:r w:rsidR="00952D03" w:rsidRPr="007366E0">
        <w:rPr>
          <w:sz w:val="22"/>
          <w:szCs w:val="22"/>
          <w:lang w:eastAsia="ru-RU"/>
        </w:rPr>
        <w:t>обязательств (включая гарантийные)</w:t>
      </w:r>
      <w:r w:rsidRPr="007366E0">
        <w:rPr>
          <w:sz w:val="22"/>
          <w:szCs w:val="22"/>
          <w:lang w:eastAsia="ru-RU"/>
        </w:rPr>
        <w:t xml:space="preserve">. </w:t>
      </w:r>
    </w:p>
    <w:p w:rsidR="006363AD" w:rsidRPr="007366E0" w:rsidRDefault="006363AD" w:rsidP="006363AD">
      <w:pPr>
        <w:widowControl w:val="0"/>
        <w:autoSpaceDE w:val="0"/>
        <w:autoSpaceDN w:val="0"/>
        <w:adjustRightInd w:val="0"/>
        <w:spacing w:line="16" w:lineRule="atLeast"/>
        <w:jc w:val="both"/>
        <w:rPr>
          <w:sz w:val="22"/>
          <w:szCs w:val="22"/>
          <w:lang w:eastAsia="ru-RU"/>
        </w:rPr>
      </w:pPr>
      <w:r w:rsidRPr="007366E0">
        <w:rPr>
          <w:sz w:val="22"/>
          <w:szCs w:val="22"/>
          <w:lang w:eastAsia="ru-RU"/>
        </w:rPr>
        <w:t>11.2. Любые изменения и дополнения к настоящему Договору, не противоречащие действующему законодательству РФ, оформляются дополнительными соглашениями Сторон в письменной форме.</w:t>
      </w:r>
    </w:p>
    <w:p w:rsidR="00F43FE3" w:rsidRPr="007366E0" w:rsidRDefault="00F43FE3"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 xml:space="preserve">11.3. 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работ, предусмотренных Техническим заданием к настоящему Договору, Заказчик или </w:t>
      </w:r>
      <w:r w:rsidR="00C02DAE">
        <w:rPr>
          <w:sz w:val="22"/>
          <w:szCs w:val="22"/>
          <w:lang w:eastAsia="ru-RU"/>
        </w:rPr>
        <w:t>Подрядчик</w:t>
      </w:r>
      <w:r w:rsidRPr="007366E0">
        <w:rPr>
          <w:sz w:val="22"/>
          <w:szCs w:val="22"/>
          <w:lang w:eastAsia="ru-RU"/>
        </w:rPr>
        <w:t xml:space="preserve"> имеют право на внесени</w:t>
      </w:r>
      <w:r w:rsidR="00D8675D">
        <w:rPr>
          <w:sz w:val="22"/>
          <w:szCs w:val="22"/>
          <w:lang w:eastAsia="ru-RU"/>
        </w:rPr>
        <w:t>е изменений в настоящий Договор, включая изменение сроков исполнения Договора.</w:t>
      </w:r>
    </w:p>
    <w:p w:rsidR="00F43FE3" w:rsidRPr="007366E0" w:rsidRDefault="00874769"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11.4.</w:t>
      </w:r>
      <w:r w:rsidR="00F43FE3" w:rsidRPr="007366E0">
        <w:rPr>
          <w:sz w:val="22"/>
          <w:szCs w:val="22"/>
          <w:lang w:eastAsia="ru-RU"/>
        </w:rPr>
        <w:t xml:space="preserve"> </w:t>
      </w:r>
      <w:r w:rsidR="00C02DAE">
        <w:rPr>
          <w:sz w:val="22"/>
          <w:szCs w:val="22"/>
          <w:lang w:eastAsia="ru-RU"/>
        </w:rPr>
        <w:t>Подрядчик</w:t>
      </w:r>
      <w:r w:rsidRPr="007366E0">
        <w:rPr>
          <w:sz w:val="22"/>
          <w:szCs w:val="22"/>
          <w:lang w:eastAsia="ru-RU"/>
        </w:rPr>
        <w:t>,</w:t>
      </w:r>
      <w:r w:rsidR="00F43FE3" w:rsidRPr="007366E0">
        <w:rPr>
          <w:sz w:val="22"/>
          <w:szCs w:val="22"/>
          <w:lang w:eastAsia="ru-RU"/>
        </w:rPr>
        <w:t xml:space="preserve"> прежде чем продолжить выполнение работ, на которые влияют указанные в пункте </w:t>
      </w:r>
      <w:r w:rsidRPr="007366E0">
        <w:rPr>
          <w:sz w:val="22"/>
          <w:szCs w:val="22"/>
          <w:lang w:eastAsia="ru-RU"/>
        </w:rPr>
        <w:t>11.3</w:t>
      </w:r>
      <w:r w:rsidR="00F43FE3" w:rsidRPr="007366E0">
        <w:rPr>
          <w:sz w:val="22"/>
          <w:szCs w:val="22"/>
          <w:lang w:eastAsia="ru-RU"/>
        </w:rPr>
        <w:t xml:space="preserve"> обстоятельства, обязан незамедлительно в письменном виде обратиться к Заказчику с просьбой о внесении изменений в условия настоящего Договора.</w:t>
      </w:r>
      <w:r w:rsidRPr="007366E0">
        <w:rPr>
          <w:sz w:val="22"/>
          <w:szCs w:val="22"/>
          <w:lang w:eastAsia="ru-RU"/>
        </w:rPr>
        <w:t xml:space="preserve"> </w:t>
      </w:r>
      <w:r w:rsidR="00F43FE3" w:rsidRPr="007366E0">
        <w:rPr>
          <w:sz w:val="22"/>
          <w:szCs w:val="22"/>
          <w:lang w:eastAsia="ru-RU"/>
        </w:rPr>
        <w:t>В течение 10 (десяти)</w:t>
      </w:r>
      <w:r w:rsidRPr="007366E0">
        <w:rPr>
          <w:sz w:val="22"/>
          <w:szCs w:val="22"/>
          <w:lang w:eastAsia="ru-RU"/>
        </w:rPr>
        <w:t xml:space="preserve"> </w:t>
      </w:r>
      <w:r w:rsidR="00952D03" w:rsidRPr="007366E0">
        <w:rPr>
          <w:sz w:val="22"/>
          <w:szCs w:val="22"/>
          <w:lang w:eastAsia="ru-RU"/>
        </w:rPr>
        <w:t xml:space="preserve">дней </w:t>
      </w:r>
      <w:r w:rsidR="00C02DAE">
        <w:rPr>
          <w:sz w:val="22"/>
          <w:szCs w:val="22"/>
          <w:lang w:eastAsia="ru-RU"/>
        </w:rPr>
        <w:t>Подрядчик</w:t>
      </w:r>
      <w:r w:rsidR="00F43FE3" w:rsidRPr="007366E0">
        <w:rPr>
          <w:sz w:val="22"/>
          <w:szCs w:val="22"/>
          <w:lang w:eastAsia="ru-RU"/>
        </w:rPr>
        <w:t xml:space="preserve"> по каждому конкретному изменению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F43FE3" w:rsidRPr="007366E0" w:rsidRDefault="00F43FE3"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F43FE3" w:rsidRPr="007366E0" w:rsidRDefault="00874769"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11.5.</w:t>
      </w:r>
      <w:r w:rsidR="00F43FE3" w:rsidRPr="007366E0">
        <w:rPr>
          <w:sz w:val="22"/>
          <w:szCs w:val="22"/>
          <w:lang w:eastAsia="ru-RU"/>
        </w:rPr>
        <w:t xml:space="preserve">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874769" w:rsidRPr="007366E0" w:rsidRDefault="00C02DAE" w:rsidP="00F43FE3">
      <w:pPr>
        <w:widowControl w:val="0"/>
        <w:autoSpaceDE w:val="0"/>
        <w:autoSpaceDN w:val="0"/>
        <w:adjustRightInd w:val="0"/>
        <w:spacing w:line="16" w:lineRule="atLeast"/>
        <w:jc w:val="both"/>
        <w:rPr>
          <w:sz w:val="22"/>
          <w:szCs w:val="22"/>
          <w:lang w:eastAsia="ru-RU"/>
        </w:rPr>
      </w:pPr>
      <w:r>
        <w:rPr>
          <w:sz w:val="22"/>
          <w:szCs w:val="22"/>
          <w:lang w:eastAsia="ru-RU"/>
        </w:rPr>
        <w:t>11.6</w:t>
      </w:r>
      <w:r w:rsidR="00874769" w:rsidRPr="007366E0">
        <w:rPr>
          <w:sz w:val="22"/>
          <w:szCs w:val="22"/>
          <w:lang w:eastAsia="ru-RU"/>
        </w:rPr>
        <w:t>.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w:t>
      </w:r>
    </w:p>
    <w:p w:rsidR="00C32D80" w:rsidRPr="007366E0" w:rsidRDefault="00C02DAE" w:rsidP="00C32D80">
      <w:pPr>
        <w:widowControl w:val="0"/>
        <w:autoSpaceDE w:val="0"/>
        <w:autoSpaceDN w:val="0"/>
        <w:adjustRightInd w:val="0"/>
        <w:spacing w:line="16" w:lineRule="atLeast"/>
        <w:jc w:val="both"/>
        <w:rPr>
          <w:sz w:val="22"/>
          <w:szCs w:val="22"/>
          <w:lang w:eastAsia="ru-RU"/>
        </w:rPr>
      </w:pPr>
      <w:r>
        <w:rPr>
          <w:sz w:val="22"/>
          <w:szCs w:val="22"/>
          <w:lang w:eastAsia="en-US"/>
        </w:rPr>
        <w:t>11.7</w:t>
      </w:r>
      <w:r w:rsidR="00874769" w:rsidRPr="007366E0">
        <w:rPr>
          <w:sz w:val="22"/>
          <w:szCs w:val="22"/>
          <w:lang w:eastAsia="en-US"/>
        </w:rPr>
        <w:t>.</w:t>
      </w:r>
      <w:r w:rsidR="00873C8E" w:rsidRPr="007366E0">
        <w:rPr>
          <w:sz w:val="22"/>
          <w:szCs w:val="22"/>
          <w:lang w:eastAsia="en-US"/>
        </w:rPr>
        <w:t xml:space="preserve"> </w:t>
      </w:r>
      <w:r>
        <w:rPr>
          <w:sz w:val="22"/>
          <w:szCs w:val="22"/>
          <w:lang w:eastAsia="ru-RU"/>
        </w:rPr>
        <w:t>Подрядчик</w:t>
      </w:r>
      <w:r w:rsidR="00874769" w:rsidRPr="007366E0">
        <w:rPr>
          <w:sz w:val="22"/>
          <w:szCs w:val="22"/>
          <w:lang w:eastAsia="ru-RU"/>
        </w:rPr>
        <w:t xml:space="preserve">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Pr>
          <w:sz w:val="22"/>
          <w:szCs w:val="22"/>
          <w:lang w:eastAsia="ru-RU"/>
        </w:rPr>
        <w:t>Подрядчик</w:t>
      </w:r>
      <w:r w:rsidR="00874769" w:rsidRPr="007366E0">
        <w:rPr>
          <w:sz w:val="22"/>
          <w:szCs w:val="22"/>
          <w:lang w:eastAsia="ru-RU"/>
        </w:rPr>
        <w:t xml:space="preserve"> несет ответственность за действия (бездействие) таких лиц как за свои собственные</w:t>
      </w:r>
      <w:r w:rsidR="00C32D80" w:rsidRPr="007366E0">
        <w:rPr>
          <w:sz w:val="22"/>
          <w:szCs w:val="22"/>
          <w:lang w:eastAsia="ru-RU"/>
        </w:rPr>
        <w:t xml:space="preserve">. </w:t>
      </w:r>
    </w:p>
    <w:p w:rsidR="00C32D80" w:rsidRPr="007366E0" w:rsidRDefault="00C32D80" w:rsidP="00C32D80">
      <w:pPr>
        <w:widowControl w:val="0"/>
        <w:autoSpaceDE w:val="0"/>
        <w:autoSpaceDN w:val="0"/>
        <w:adjustRightInd w:val="0"/>
        <w:spacing w:line="16" w:lineRule="atLeast"/>
        <w:jc w:val="both"/>
        <w:rPr>
          <w:sz w:val="22"/>
          <w:szCs w:val="22"/>
          <w:lang w:eastAsia="ru-RU"/>
        </w:rPr>
      </w:pPr>
      <w:r w:rsidRPr="007366E0">
        <w:rPr>
          <w:sz w:val="22"/>
          <w:szCs w:val="22"/>
          <w:lang w:eastAsia="ru-RU"/>
        </w:rPr>
        <w:t>11.</w:t>
      </w:r>
      <w:r w:rsidR="00C02DAE">
        <w:rPr>
          <w:sz w:val="22"/>
          <w:szCs w:val="22"/>
          <w:lang w:eastAsia="ru-RU"/>
        </w:rPr>
        <w:t>8</w:t>
      </w:r>
      <w:r w:rsidRPr="007366E0">
        <w:rPr>
          <w:sz w:val="22"/>
          <w:szCs w:val="22"/>
          <w:lang w:eastAsia="ru-RU"/>
        </w:rPr>
        <w:t xml:space="preserve">. </w:t>
      </w:r>
      <w:r w:rsidR="00C02DAE">
        <w:rPr>
          <w:sz w:val="22"/>
          <w:szCs w:val="22"/>
          <w:lang w:eastAsia="ru-RU"/>
        </w:rPr>
        <w:t>Подрядчик</w:t>
      </w:r>
      <w:r w:rsidR="00F43FE3" w:rsidRPr="007366E0">
        <w:rPr>
          <w:sz w:val="22"/>
          <w:szCs w:val="22"/>
          <w:lang w:eastAsia="ru-RU"/>
        </w:rPr>
        <w:t xml:space="preserve"> представляет по запросу З</w:t>
      </w:r>
      <w:r w:rsidRPr="007366E0">
        <w:rPr>
          <w:sz w:val="22"/>
          <w:szCs w:val="22"/>
          <w:lang w:eastAsia="ru-RU"/>
        </w:rPr>
        <w:t xml:space="preserve">аказчика в сроки, указанные в таком запросе, информацию о ходе исполнения обязательств по настоящему Договору. </w:t>
      </w:r>
    </w:p>
    <w:p w:rsidR="00C32D80" w:rsidRPr="007366E0" w:rsidRDefault="00C02DAE" w:rsidP="00C32D80">
      <w:pPr>
        <w:widowControl w:val="0"/>
        <w:autoSpaceDE w:val="0"/>
        <w:autoSpaceDN w:val="0"/>
        <w:adjustRightInd w:val="0"/>
        <w:spacing w:line="16" w:lineRule="atLeast"/>
        <w:jc w:val="both"/>
        <w:rPr>
          <w:sz w:val="22"/>
          <w:szCs w:val="22"/>
          <w:lang w:eastAsia="ru-RU"/>
        </w:rPr>
      </w:pPr>
      <w:r>
        <w:rPr>
          <w:sz w:val="22"/>
          <w:szCs w:val="22"/>
          <w:lang w:eastAsia="ru-RU"/>
        </w:rPr>
        <w:t>11.9</w:t>
      </w:r>
      <w:r w:rsidR="00C32D80" w:rsidRPr="007366E0">
        <w:rPr>
          <w:sz w:val="22"/>
          <w:szCs w:val="22"/>
          <w:lang w:eastAsia="ru-RU"/>
        </w:rPr>
        <w:t>. Любое уведомление, которое одна Сторона направляет другой Стороне в соответствии с Договором, направляется в письменной форме почтой</w:t>
      </w:r>
      <w:r>
        <w:rPr>
          <w:sz w:val="22"/>
          <w:szCs w:val="22"/>
          <w:lang w:eastAsia="ru-RU"/>
        </w:rPr>
        <w:t>, электронной почтой</w:t>
      </w:r>
      <w:r w:rsidR="00C32D80" w:rsidRPr="007366E0">
        <w:rPr>
          <w:sz w:val="22"/>
          <w:szCs w:val="22"/>
          <w:lang w:eastAsia="ru-RU"/>
        </w:rPr>
        <w:t xml:space="preserve">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настоящим Договором или самим уведомлением. </w:t>
      </w:r>
    </w:p>
    <w:p w:rsidR="00C32D80" w:rsidRPr="007366E0" w:rsidRDefault="00C02DAE" w:rsidP="00C32D80">
      <w:pPr>
        <w:widowControl w:val="0"/>
        <w:autoSpaceDE w:val="0"/>
        <w:autoSpaceDN w:val="0"/>
        <w:adjustRightInd w:val="0"/>
        <w:spacing w:line="16" w:lineRule="atLeast"/>
        <w:jc w:val="both"/>
        <w:rPr>
          <w:sz w:val="22"/>
          <w:szCs w:val="22"/>
          <w:lang w:eastAsia="ru-RU"/>
        </w:rPr>
      </w:pPr>
      <w:r>
        <w:rPr>
          <w:sz w:val="22"/>
          <w:szCs w:val="22"/>
          <w:lang w:eastAsia="ru-RU"/>
        </w:rPr>
        <w:t>11.10</w:t>
      </w:r>
      <w:r w:rsidR="00C32D80" w:rsidRPr="007366E0">
        <w:rPr>
          <w:sz w:val="22"/>
          <w:szCs w:val="22"/>
          <w:lang w:eastAsia="ru-RU"/>
        </w:rPr>
        <w:t xml:space="preserve"> Во всем, что не предусмотрено настоящим Договором, Стороны руководствуются действующим законодательством РФ. </w:t>
      </w:r>
    </w:p>
    <w:p w:rsidR="00C32D80" w:rsidRPr="007366E0" w:rsidRDefault="00C02DAE" w:rsidP="00C32D80">
      <w:pPr>
        <w:jc w:val="both"/>
        <w:rPr>
          <w:sz w:val="22"/>
          <w:szCs w:val="22"/>
          <w:lang w:eastAsia="en-US"/>
        </w:rPr>
      </w:pPr>
      <w:r>
        <w:rPr>
          <w:sz w:val="22"/>
          <w:szCs w:val="22"/>
          <w:lang w:eastAsia="en-US"/>
        </w:rPr>
        <w:t>11.11</w:t>
      </w:r>
      <w:r w:rsidR="00C32D80" w:rsidRPr="007366E0">
        <w:rPr>
          <w:sz w:val="22"/>
          <w:szCs w:val="22"/>
          <w:lang w:eastAsia="en-US"/>
        </w:rPr>
        <w:t>. В случае изменения наименования, юридического адреса, банковских реквизитов, стороны обязаны в трехдневный срок письменно уведомить об этом друг друга.</w:t>
      </w:r>
    </w:p>
    <w:p w:rsidR="00C32D80" w:rsidRPr="007366E0" w:rsidRDefault="00C32D80" w:rsidP="00C32D80">
      <w:pPr>
        <w:jc w:val="both"/>
        <w:rPr>
          <w:sz w:val="22"/>
          <w:szCs w:val="22"/>
          <w:lang w:eastAsia="ru-RU"/>
        </w:rPr>
      </w:pPr>
      <w:r w:rsidRPr="007366E0">
        <w:rPr>
          <w:sz w:val="22"/>
          <w:szCs w:val="22"/>
          <w:lang w:eastAsia="ru-RU"/>
        </w:rPr>
        <w:lastRenderedPageBreak/>
        <w:t>1</w:t>
      </w:r>
      <w:r w:rsidR="00517A31" w:rsidRPr="007366E0">
        <w:rPr>
          <w:sz w:val="22"/>
          <w:szCs w:val="22"/>
          <w:lang w:eastAsia="ru-RU"/>
        </w:rPr>
        <w:t>1</w:t>
      </w:r>
      <w:r w:rsidR="00C02DAE">
        <w:rPr>
          <w:sz w:val="22"/>
          <w:szCs w:val="22"/>
          <w:lang w:eastAsia="ru-RU"/>
        </w:rPr>
        <w:t>.12</w:t>
      </w:r>
      <w:r w:rsidRPr="007366E0">
        <w:rPr>
          <w:sz w:val="22"/>
          <w:szCs w:val="22"/>
          <w:lang w:eastAsia="ru-RU"/>
        </w:rPr>
        <w:t xml:space="preserve">. Настоящий Договор составлен в 2-х экземплярах, имеющих одинаковую </w:t>
      </w:r>
      <w:r w:rsidR="00874769" w:rsidRPr="007366E0">
        <w:rPr>
          <w:sz w:val="22"/>
          <w:szCs w:val="22"/>
          <w:lang w:eastAsia="ru-RU"/>
        </w:rPr>
        <w:t>юридическую силу</w:t>
      </w:r>
      <w:r w:rsidR="00FC1656" w:rsidRPr="007366E0">
        <w:rPr>
          <w:sz w:val="22"/>
          <w:szCs w:val="22"/>
          <w:lang w:eastAsia="ru-RU"/>
        </w:rPr>
        <w:t>.</w:t>
      </w:r>
    </w:p>
    <w:p w:rsidR="008522C4" w:rsidRPr="007366E0" w:rsidRDefault="00830604" w:rsidP="00830604">
      <w:pPr>
        <w:widowControl w:val="0"/>
        <w:tabs>
          <w:tab w:val="left" w:pos="1425"/>
        </w:tabs>
        <w:autoSpaceDE w:val="0"/>
        <w:autoSpaceDN w:val="0"/>
        <w:adjustRightInd w:val="0"/>
        <w:jc w:val="center"/>
        <w:rPr>
          <w:b/>
          <w:sz w:val="22"/>
          <w:szCs w:val="22"/>
          <w:lang w:eastAsia="ru-RU"/>
        </w:rPr>
      </w:pPr>
      <w:r w:rsidRPr="007366E0">
        <w:rPr>
          <w:b/>
          <w:sz w:val="22"/>
          <w:szCs w:val="22"/>
          <w:lang w:eastAsia="ru-RU"/>
        </w:rPr>
        <w:t>12. Приложения</w:t>
      </w:r>
    </w:p>
    <w:p w:rsidR="00830604" w:rsidRPr="007366E0" w:rsidRDefault="00830604" w:rsidP="00830604">
      <w:pPr>
        <w:widowControl w:val="0"/>
        <w:tabs>
          <w:tab w:val="left" w:pos="1425"/>
        </w:tabs>
        <w:autoSpaceDE w:val="0"/>
        <w:autoSpaceDN w:val="0"/>
        <w:adjustRightInd w:val="0"/>
        <w:rPr>
          <w:sz w:val="22"/>
          <w:szCs w:val="22"/>
          <w:lang w:eastAsia="ru-RU"/>
        </w:rPr>
      </w:pPr>
      <w:r w:rsidRPr="007366E0">
        <w:rPr>
          <w:sz w:val="22"/>
          <w:szCs w:val="22"/>
          <w:lang w:eastAsia="ru-RU"/>
        </w:rPr>
        <w:t>Приложение №1 – Техническое задание</w:t>
      </w:r>
    </w:p>
    <w:p w:rsidR="00830604" w:rsidRPr="007366E0" w:rsidRDefault="00830604" w:rsidP="00830604">
      <w:pPr>
        <w:widowControl w:val="0"/>
        <w:tabs>
          <w:tab w:val="left" w:pos="1425"/>
        </w:tabs>
        <w:autoSpaceDE w:val="0"/>
        <w:autoSpaceDN w:val="0"/>
        <w:adjustRightInd w:val="0"/>
        <w:rPr>
          <w:sz w:val="22"/>
          <w:szCs w:val="22"/>
          <w:lang w:eastAsia="ru-RU"/>
        </w:rPr>
      </w:pPr>
      <w:r w:rsidRPr="007366E0">
        <w:rPr>
          <w:sz w:val="22"/>
          <w:szCs w:val="22"/>
          <w:lang w:eastAsia="ru-RU"/>
        </w:rPr>
        <w:t>Приложение №2 -  Форма Акта приема-передачи  выполненных работ.</w:t>
      </w:r>
    </w:p>
    <w:p w:rsidR="00830604" w:rsidRPr="007366E0" w:rsidRDefault="00830604" w:rsidP="00830604">
      <w:pPr>
        <w:widowControl w:val="0"/>
        <w:tabs>
          <w:tab w:val="left" w:pos="1425"/>
        </w:tabs>
        <w:autoSpaceDE w:val="0"/>
        <w:autoSpaceDN w:val="0"/>
        <w:adjustRightInd w:val="0"/>
        <w:jc w:val="center"/>
        <w:rPr>
          <w:b/>
          <w:sz w:val="22"/>
          <w:szCs w:val="22"/>
          <w:lang w:eastAsia="ru-RU"/>
        </w:rPr>
      </w:pPr>
    </w:p>
    <w:p w:rsidR="008522C4" w:rsidRPr="007366E0" w:rsidRDefault="008522C4" w:rsidP="008522C4">
      <w:pPr>
        <w:autoSpaceDE w:val="0"/>
        <w:autoSpaceDN w:val="0"/>
        <w:adjustRightInd w:val="0"/>
        <w:spacing w:line="16" w:lineRule="atLeast"/>
        <w:jc w:val="center"/>
        <w:rPr>
          <w:b/>
          <w:sz w:val="22"/>
          <w:szCs w:val="22"/>
          <w:lang w:eastAsia="ru-RU"/>
        </w:rPr>
      </w:pPr>
      <w:r w:rsidRPr="007366E0">
        <w:rPr>
          <w:b/>
          <w:sz w:val="22"/>
          <w:szCs w:val="22"/>
          <w:lang w:eastAsia="ru-RU"/>
        </w:rPr>
        <w:t>13. Адреса и банковские реквизиты сторон</w:t>
      </w:r>
    </w:p>
    <w:p w:rsidR="008522C4" w:rsidRPr="007366E0" w:rsidRDefault="008522C4" w:rsidP="008522C4">
      <w:pPr>
        <w:autoSpaceDE w:val="0"/>
        <w:autoSpaceDN w:val="0"/>
        <w:adjustRightInd w:val="0"/>
        <w:spacing w:line="16" w:lineRule="atLeast"/>
        <w:jc w:val="center"/>
        <w:rPr>
          <w:b/>
          <w:sz w:val="22"/>
          <w:szCs w:val="22"/>
          <w:lang w:eastAsia="ru-RU"/>
        </w:rPr>
      </w:pPr>
    </w:p>
    <w:tbl>
      <w:tblPr>
        <w:tblW w:w="0" w:type="auto"/>
        <w:tblLayout w:type="fixed"/>
        <w:tblLook w:val="0000" w:firstRow="0" w:lastRow="0" w:firstColumn="0" w:lastColumn="0" w:noHBand="0" w:noVBand="0"/>
      </w:tblPr>
      <w:tblGrid>
        <w:gridCol w:w="4785"/>
        <w:gridCol w:w="4786"/>
      </w:tblGrid>
      <w:tr w:rsidR="008522C4" w:rsidRPr="007366E0" w:rsidTr="005F00D7">
        <w:tc>
          <w:tcPr>
            <w:tcW w:w="4785" w:type="dxa"/>
          </w:tcPr>
          <w:p w:rsidR="008522C4" w:rsidRPr="007366E0" w:rsidRDefault="008522C4" w:rsidP="008522C4">
            <w:pPr>
              <w:widowControl w:val="0"/>
              <w:autoSpaceDE w:val="0"/>
              <w:autoSpaceDN w:val="0"/>
              <w:adjustRightInd w:val="0"/>
              <w:snapToGrid w:val="0"/>
              <w:spacing w:line="16" w:lineRule="atLeast"/>
              <w:rPr>
                <w:b/>
                <w:sz w:val="22"/>
                <w:szCs w:val="22"/>
                <w:lang w:eastAsia="ru-RU"/>
              </w:rPr>
            </w:pPr>
            <w:r w:rsidRPr="007366E0">
              <w:rPr>
                <w:b/>
                <w:sz w:val="22"/>
                <w:szCs w:val="22"/>
                <w:lang w:eastAsia="ru-RU"/>
              </w:rPr>
              <w:t xml:space="preserve">             Заказчик</w:t>
            </w:r>
          </w:p>
        </w:tc>
        <w:tc>
          <w:tcPr>
            <w:tcW w:w="4786" w:type="dxa"/>
          </w:tcPr>
          <w:p w:rsidR="008522C4" w:rsidRPr="007366E0" w:rsidRDefault="00C02DAE" w:rsidP="008522C4">
            <w:pPr>
              <w:widowControl w:val="0"/>
              <w:autoSpaceDE w:val="0"/>
              <w:autoSpaceDN w:val="0"/>
              <w:adjustRightInd w:val="0"/>
              <w:snapToGrid w:val="0"/>
              <w:spacing w:line="16" w:lineRule="atLeast"/>
              <w:jc w:val="center"/>
              <w:rPr>
                <w:b/>
                <w:sz w:val="22"/>
                <w:szCs w:val="22"/>
                <w:lang w:eastAsia="ru-RU"/>
              </w:rPr>
            </w:pPr>
            <w:r>
              <w:rPr>
                <w:b/>
                <w:sz w:val="22"/>
                <w:szCs w:val="22"/>
                <w:lang w:eastAsia="ru-RU"/>
              </w:rPr>
              <w:t>Подрядчик</w:t>
            </w:r>
          </w:p>
        </w:tc>
      </w:tr>
      <w:tr w:rsidR="008522C4" w:rsidRPr="007366E0" w:rsidTr="005F00D7">
        <w:trPr>
          <w:trHeight w:val="80"/>
        </w:trPr>
        <w:tc>
          <w:tcPr>
            <w:tcW w:w="4785" w:type="dxa"/>
          </w:tcPr>
          <w:p w:rsidR="008522C4" w:rsidRPr="007366E0" w:rsidRDefault="008522C4" w:rsidP="008522C4">
            <w:pPr>
              <w:widowControl w:val="0"/>
              <w:autoSpaceDE w:val="0"/>
              <w:autoSpaceDN w:val="0"/>
              <w:adjustRightInd w:val="0"/>
              <w:jc w:val="both"/>
              <w:rPr>
                <w:b/>
                <w:sz w:val="22"/>
                <w:szCs w:val="22"/>
                <w:lang w:eastAsia="ru-RU"/>
              </w:rPr>
            </w:pPr>
          </w:p>
          <w:p w:rsidR="008522C4" w:rsidRPr="007366E0" w:rsidRDefault="008522C4" w:rsidP="008522C4">
            <w:pPr>
              <w:widowControl w:val="0"/>
              <w:autoSpaceDE w:val="0"/>
              <w:autoSpaceDN w:val="0"/>
              <w:adjustRightInd w:val="0"/>
              <w:jc w:val="both"/>
              <w:rPr>
                <w:b/>
                <w:sz w:val="22"/>
                <w:szCs w:val="22"/>
                <w:lang w:eastAsia="ru-RU"/>
              </w:rPr>
            </w:pPr>
            <w:r w:rsidRPr="007366E0">
              <w:rPr>
                <w:b/>
                <w:sz w:val="22"/>
                <w:szCs w:val="22"/>
                <w:lang w:eastAsia="ru-RU"/>
              </w:rPr>
              <w:t xml:space="preserve">ООО «Электротеплосеть»  </w:t>
            </w:r>
          </w:p>
          <w:p w:rsidR="008522C4" w:rsidRPr="007366E0" w:rsidRDefault="008522C4" w:rsidP="008522C4">
            <w:pPr>
              <w:widowControl w:val="0"/>
              <w:autoSpaceDE w:val="0"/>
              <w:autoSpaceDN w:val="0"/>
              <w:adjustRightInd w:val="0"/>
              <w:jc w:val="both"/>
              <w:rPr>
                <w:sz w:val="22"/>
                <w:szCs w:val="22"/>
                <w:lang w:eastAsia="ru-RU"/>
              </w:rPr>
            </w:pPr>
            <w:r w:rsidRPr="007366E0">
              <w:rPr>
                <w:sz w:val="22"/>
                <w:szCs w:val="22"/>
                <w:lang w:eastAsia="ru-RU"/>
              </w:rPr>
              <w:t>431110, Республика Мордовия, п. Зубова Поляна, ул. Советская, д.70 А</w:t>
            </w:r>
          </w:p>
          <w:p w:rsidR="008522C4" w:rsidRPr="007366E0" w:rsidRDefault="008522C4" w:rsidP="008522C4">
            <w:pPr>
              <w:widowControl w:val="0"/>
              <w:autoSpaceDE w:val="0"/>
              <w:autoSpaceDN w:val="0"/>
              <w:adjustRightInd w:val="0"/>
              <w:jc w:val="both"/>
              <w:rPr>
                <w:sz w:val="22"/>
                <w:szCs w:val="22"/>
                <w:lang w:eastAsia="ru-RU"/>
              </w:rPr>
            </w:pPr>
            <w:r w:rsidRPr="007366E0">
              <w:rPr>
                <w:sz w:val="22"/>
                <w:szCs w:val="22"/>
                <w:lang w:eastAsia="ru-RU"/>
              </w:rPr>
              <w:t>ИНН 1308082103, КПП 130801001,                             р/с 40702810339190100183 в Отделении № 8589 Сбербанка России г. Саранск,                                     к/с 30101810100000000615, БИК 048952615.</w:t>
            </w:r>
          </w:p>
          <w:p w:rsidR="008522C4" w:rsidRPr="007366E0" w:rsidRDefault="00517A31" w:rsidP="008522C4">
            <w:pPr>
              <w:widowControl w:val="0"/>
              <w:autoSpaceDE w:val="0"/>
              <w:autoSpaceDN w:val="0"/>
              <w:adjustRightInd w:val="0"/>
              <w:spacing w:line="16" w:lineRule="atLeast"/>
              <w:rPr>
                <w:sz w:val="22"/>
                <w:szCs w:val="22"/>
                <w:lang w:eastAsia="ru-RU"/>
              </w:rPr>
            </w:pPr>
            <w:r w:rsidRPr="007366E0">
              <w:rPr>
                <w:sz w:val="22"/>
                <w:szCs w:val="22"/>
                <w:lang w:eastAsia="ru-RU"/>
              </w:rPr>
              <w:t>ОГРН</w:t>
            </w:r>
            <w:r w:rsidR="00D07B14" w:rsidRPr="007366E0">
              <w:rPr>
                <w:sz w:val="22"/>
                <w:szCs w:val="22"/>
                <w:lang w:eastAsia="ru-RU"/>
              </w:rPr>
              <w:t xml:space="preserve">  </w:t>
            </w:r>
            <w:r w:rsidR="00D07B14" w:rsidRPr="007366E0">
              <w:rPr>
                <w:sz w:val="22"/>
                <w:szCs w:val="22"/>
              </w:rPr>
              <w:t>1041302005360</w:t>
            </w:r>
          </w:p>
          <w:p w:rsidR="008522C4" w:rsidRPr="007366E0" w:rsidRDefault="008522C4" w:rsidP="008522C4">
            <w:pPr>
              <w:widowControl w:val="0"/>
              <w:autoSpaceDE w:val="0"/>
              <w:autoSpaceDN w:val="0"/>
              <w:adjustRightInd w:val="0"/>
              <w:rPr>
                <w:sz w:val="22"/>
                <w:szCs w:val="22"/>
                <w:lang w:eastAsia="ru-RU"/>
              </w:rPr>
            </w:pPr>
          </w:p>
          <w:p w:rsidR="008522C4" w:rsidRPr="007366E0" w:rsidRDefault="008522C4" w:rsidP="008522C4">
            <w:pPr>
              <w:widowControl w:val="0"/>
              <w:autoSpaceDE w:val="0"/>
              <w:autoSpaceDN w:val="0"/>
              <w:adjustRightInd w:val="0"/>
              <w:rPr>
                <w:sz w:val="22"/>
                <w:szCs w:val="22"/>
                <w:lang w:eastAsia="ru-RU"/>
              </w:rPr>
            </w:pPr>
          </w:p>
          <w:p w:rsidR="008522C4" w:rsidRPr="007366E0" w:rsidRDefault="008522C4" w:rsidP="008522C4">
            <w:pPr>
              <w:widowControl w:val="0"/>
              <w:autoSpaceDE w:val="0"/>
              <w:autoSpaceDN w:val="0"/>
              <w:adjustRightInd w:val="0"/>
              <w:rPr>
                <w:sz w:val="22"/>
                <w:szCs w:val="22"/>
                <w:lang w:eastAsia="ru-RU"/>
              </w:rPr>
            </w:pPr>
            <w:r w:rsidRPr="007366E0">
              <w:rPr>
                <w:sz w:val="22"/>
                <w:szCs w:val="22"/>
                <w:lang w:eastAsia="ru-RU"/>
              </w:rPr>
              <w:t>Генеральный директор</w:t>
            </w:r>
          </w:p>
          <w:p w:rsidR="008522C4" w:rsidRPr="007366E0" w:rsidRDefault="008522C4" w:rsidP="008522C4">
            <w:pPr>
              <w:widowControl w:val="0"/>
              <w:autoSpaceDE w:val="0"/>
              <w:autoSpaceDN w:val="0"/>
              <w:adjustRightInd w:val="0"/>
              <w:jc w:val="center"/>
              <w:rPr>
                <w:sz w:val="22"/>
                <w:szCs w:val="22"/>
                <w:lang w:eastAsia="ru-RU"/>
              </w:rPr>
            </w:pPr>
          </w:p>
          <w:p w:rsidR="008522C4" w:rsidRPr="007366E0" w:rsidRDefault="008522C4" w:rsidP="008522C4">
            <w:pPr>
              <w:widowControl w:val="0"/>
              <w:tabs>
                <w:tab w:val="left" w:pos="1380"/>
              </w:tabs>
              <w:autoSpaceDE w:val="0"/>
              <w:autoSpaceDN w:val="0"/>
              <w:adjustRightInd w:val="0"/>
              <w:rPr>
                <w:sz w:val="22"/>
                <w:szCs w:val="22"/>
                <w:lang w:eastAsia="ru-RU"/>
              </w:rPr>
            </w:pPr>
            <w:r w:rsidRPr="007366E0">
              <w:rPr>
                <w:sz w:val="22"/>
                <w:szCs w:val="22"/>
                <w:lang w:eastAsia="ru-RU"/>
              </w:rPr>
              <w:t>___________________</w:t>
            </w:r>
          </w:p>
          <w:p w:rsidR="008522C4" w:rsidRPr="007366E0" w:rsidRDefault="008522C4" w:rsidP="008522C4">
            <w:pPr>
              <w:widowControl w:val="0"/>
              <w:tabs>
                <w:tab w:val="left" w:pos="1170"/>
              </w:tabs>
              <w:autoSpaceDE w:val="0"/>
              <w:autoSpaceDN w:val="0"/>
              <w:adjustRightInd w:val="0"/>
              <w:rPr>
                <w:sz w:val="22"/>
                <w:szCs w:val="22"/>
                <w:lang w:eastAsia="ru-RU"/>
              </w:rPr>
            </w:pPr>
            <w:r w:rsidRPr="007366E0">
              <w:rPr>
                <w:sz w:val="22"/>
                <w:szCs w:val="22"/>
                <w:lang w:eastAsia="ru-RU"/>
              </w:rPr>
              <w:t xml:space="preserve">        А.Б. Сурдин</w:t>
            </w:r>
          </w:p>
        </w:tc>
        <w:tc>
          <w:tcPr>
            <w:tcW w:w="4786" w:type="dxa"/>
          </w:tcPr>
          <w:p w:rsidR="008522C4" w:rsidRPr="007366E0" w:rsidRDefault="008522C4" w:rsidP="008522C4">
            <w:pPr>
              <w:widowControl w:val="0"/>
              <w:autoSpaceDE w:val="0"/>
              <w:autoSpaceDN w:val="0"/>
              <w:adjustRightInd w:val="0"/>
              <w:snapToGri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r w:rsidRPr="007366E0">
              <w:rPr>
                <w:sz w:val="22"/>
                <w:szCs w:val="22"/>
                <w:lang w:eastAsia="ru-RU"/>
              </w:rPr>
              <w:t xml:space="preserve">         </w:t>
            </w:r>
          </w:p>
          <w:p w:rsidR="008522C4" w:rsidRPr="007366E0" w:rsidRDefault="008522C4" w:rsidP="008522C4">
            <w:pPr>
              <w:widowControl w:val="0"/>
              <w:autoSpaceDE w:val="0"/>
              <w:autoSpaceDN w:val="0"/>
              <w:adjustRightInd w:val="0"/>
              <w:spacing w:line="16" w:lineRule="atLeast"/>
              <w:rPr>
                <w:sz w:val="22"/>
                <w:szCs w:val="22"/>
                <w:lang w:eastAsia="ru-RU"/>
              </w:rPr>
            </w:pPr>
            <w:r w:rsidRPr="007366E0">
              <w:rPr>
                <w:sz w:val="22"/>
                <w:szCs w:val="22"/>
                <w:lang w:eastAsia="ru-RU"/>
              </w:rPr>
              <w:t xml:space="preserve">        </w:t>
            </w:r>
          </w:p>
          <w:p w:rsidR="008522C4" w:rsidRPr="007366E0" w:rsidRDefault="008522C4" w:rsidP="008522C4">
            <w:pPr>
              <w:widowControl w:val="0"/>
              <w:autoSpaceDE w:val="0"/>
              <w:autoSpaceDN w:val="0"/>
              <w:adjustRightInd w:val="0"/>
              <w:spacing w:line="16" w:lineRule="atLeast"/>
              <w:rPr>
                <w:sz w:val="22"/>
                <w:szCs w:val="22"/>
                <w:lang w:eastAsia="ru-RU"/>
              </w:rPr>
            </w:pPr>
            <w:r w:rsidRPr="007366E0">
              <w:rPr>
                <w:sz w:val="22"/>
                <w:szCs w:val="22"/>
                <w:lang w:eastAsia="ru-RU"/>
              </w:rPr>
              <w:t xml:space="preserve">     </w:t>
            </w: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r w:rsidRPr="007366E0">
              <w:rPr>
                <w:sz w:val="22"/>
                <w:szCs w:val="22"/>
                <w:lang w:eastAsia="ru-RU"/>
              </w:rPr>
              <w:t xml:space="preserve">                             ________________  Ф.И.О. </w:t>
            </w:r>
          </w:p>
          <w:p w:rsidR="008522C4" w:rsidRPr="007366E0" w:rsidRDefault="008522C4" w:rsidP="008522C4">
            <w:pPr>
              <w:widowControl w:val="0"/>
              <w:autoSpaceDE w:val="0"/>
              <w:autoSpaceDN w:val="0"/>
              <w:adjustRightInd w:val="0"/>
              <w:spacing w:line="16" w:lineRule="atLeast"/>
              <w:rPr>
                <w:sz w:val="22"/>
                <w:szCs w:val="22"/>
                <w:lang w:eastAsia="ru-RU"/>
              </w:rPr>
            </w:pPr>
            <w:r w:rsidRPr="007366E0">
              <w:rPr>
                <w:sz w:val="22"/>
                <w:szCs w:val="22"/>
                <w:lang w:eastAsia="ru-RU"/>
              </w:rPr>
              <w:t xml:space="preserve">                                          м. п.</w:t>
            </w: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p w:rsidR="008522C4" w:rsidRPr="007366E0" w:rsidRDefault="008522C4" w:rsidP="008522C4">
            <w:pPr>
              <w:widowControl w:val="0"/>
              <w:autoSpaceDE w:val="0"/>
              <w:autoSpaceDN w:val="0"/>
              <w:adjustRightInd w:val="0"/>
              <w:spacing w:line="16" w:lineRule="atLeast"/>
              <w:rPr>
                <w:sz w:val="22"/>
                <w:szCs w:val="22"/>
                <w:lang w:eastAsia="ru-RU"/>
              </w:rPr>
            </w:pPr>
          </w:p>
        </w:tc>
      </w:tr>
    </w:tbl>
    <w:p w:rsidR="002134B5" w:rsidRDefault="002134B5" w:rsidP="00E31575">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57161B" w:rsidRPr="0057161B" w:rsidRDefault="0057161B" w:rsidP="0057161B">
      <w:pPr>
        <w:spacing w:line="16" w:lineRule="atLeast"/>
        <w:jc w:val="right"/>
        <w:rPr>
          <w:b/>
          <w:sz w:val="22"/>
          <w:szCs w:val="22"/>
          <w:lang w:eastAsia="ru-RU"/>
        </w:rPr>
      </w:pPr>
      <w:r w:rsidRPr="0057161B">
        <w:rPr>
          <w:b/>
          <w:sz w:val="22"/>
          <w:szCs w:val="22"/>
          <w:lang w:eastAsia="ru-RU"/>
        </w:rPr>
        <w:lastRenderedPageBreak/>
        <w:t>Приложение № 1</w:t>
      </w:r>
    </w:p>
    <w:p w:rsidR="0057161B" w:rsidRPr="0057161B" w:rsidRDefault="0057161B" w:rsidP="0057161B">
      <w:pPr>
        <w:spacing w:line="16" w:lineRule="atLeast"/>
        <w:jc w:val="right"/>
        <w:rPr>
          <w:sz w:val="22"/>
          <w:szCs w:val="22"/>
          <w:lang w:eastAsia="ru-RU"/>
        </w:rPr>
      </w:pPr>
      <w:r w:rsidRPr="0057161B">
        <w:rPr>
          <w:sz w:val="22"/>
          <w:szCs w:val="22"/>
          <w:lang w:eastAsia="ru-RU"/>
        </w:rPr>
        <w:t xml:space="preserve">                                                                                                                      к договору №_____</w:t>
      </w:r>
    </w:p>
    <w:p w:rsidR="0057161B" w:rsidRPr="0057161B" w:rsidRDefault="0057161B" w:rsidP="0057161B">
      <w:pPr>
        <w:spacing w:line="16" w:lineRule="atLeast"/>
        <w:jc w:val="right"/>
        <w:rPr>
          <w:sz w:val="22"/>
          <w:szCs w:val="22"/>
          <w:lang w:eastAsia="ru-RU"/>
        </w:rPr>
      </w:pPr>
      <w:r w:rsidRPr="0057161B">
        <w:rPr>
          <w:sz w:val="22"/>
          <w:szCs w:val="22"/>
          <w:lang w:eastAsia="ru-RU"/>
        </w:rPr>
        <w:t>от «__» ____________г.</w:t>
      </w:r>
    </w:p>
    <w:p w:rsidR="0057161B" w:rsidRPr="0057161B" w:rsidRDefault="0057161B" w:rsidP="0057161B">
      <w:pPr>
        <w:widowControl w:val="0"/>
        <w:autoSpaceDE w:val="0"/>
        <w:autoSpaceDN w:val="0"/>
        <w:adjustRightInd w:val="0"/>
        <w:spacing w:line="16" w:lineRule="atLeast"/>
        <w:jc w:val="center"/>
        <w:rPr>
          <w:b/>
          <w:sz w:val="22"/>
          <w:szCs w:val="22"/>
          <w:lang w:eastAsia="ru-RU"/>
        </w:rPr>
      </w:pPr>
    </w:p>
    <w:p w:rsidR="00880F18" w:rsidRPr="007366E0" w:rsidRDefault="00880F18" w:rsidP="00880F18">
      <w:pPr>
        <w:suppressAutoHyphens/>
        <w:jc w:val="center"/>
        <w:rPr>
          <w:b/>
          <w:sz w:val="22"/>
          <w:szCs w:val="22"/>
        </w:rPr>
      </w:pPr>
      <w:r w:rsidRPr="007366E0">
        <w:rPr>
          <w:b/>
          <w:sz w:val="22"/>
          <w:szCs w:val="22"/>
        </w:rPr>
        <w:t>Техническое задание</w:t>
      </w:r>
    </w:p>
    <w:p w:rsidR="00880F18" w:rsidRPr="007366E0" w:rsidRDefault="00887386" w:rsidP="00880F18">
      <w:pPr>
        <w:spacing w:after="200"/>
        <w:jc w:val="center"/>
        <w:rPr>
          <w:sz w:val="22"/>
          <w:szCs w:val="22"/>
          <w:lang w:eastAsia="ru-RU"/>
        </w:rPr>
      </w:pPr>
      <w:r w:rsidRPr="007366E0">
        <w:rPr>
          <w:sz w:val="22"/>
          <w:szCs w:val="22"/>
          <w:lang w:eastAsia="ru-RU"/>
        </w:rPr>
        <w:t>На выполнение инженерно-изыскательских работ, разработку проектно-сметной документации и получение положительного заключения экспертизы</w:t>
      </w:r>
      <w:r w:rsidR="00C02DAE">
        <w:rPr>
          <w:sz w:val="22"/>
          <w:szCs w:val="22"/>
          <w:lang w:eastAsia="ru-RU"/>
        </w:rPr>
        <w:t xml:space="preserve"> </w:t>
      </w:r>
      <w:r w:rsidRPr="007366E0">
        <w:rPr>
          <w:sz w:val="22"/>
          <w:szCs w:val="22"/>
          <w:lang w:eastAsia="ru-RU"/>
        </w:rPr>
        <w:t>по объекту: «</w:t>
      </w:r>
      <w:r w:rsidR="00F67C1E" w:rsidRPr="00F67C1E">
        <w:rPr>
          <w:rFonts w:eastAsia="Calibri"/>
          <w:sz w:val="22"/>
          <w:szCs w:val="22"/>
          <w:lang w:eastAsia="en-US"/>
        </w:rPr>
        <w:t>С</w:t>
      </w:r>
      <w:r w:rsidR="00F67C1E">
        <w:rPr>
          <w:rFonts w:eastAsia="Calibri"/>
          <w:sz w:val="22"/>
          <w:szCs w:val="22"/>
          <w:lang w:eastAsia="en-US"/>
        </w:rPr>
        <w:t>троительство</w:t>
      </w:r>
      <w:r w:rsidR="00F67C1E" w:rsidRPr="00F67C1E">
        <w:rPr>
          <w:rFonts w:eastAsia="Calibri"/>
          <w:sz w:val="22"/>
          <w:szCs w:val="22"/>
          <w:lang w:eastAsia="en-US"/>
        </w:rPr>
        <w:t xml:space="preserve"> ВЛ-10 кВ р.п. У</w:t>
      </w:r>
      <w:r w:rsidR="00F67C1E">
        <w:rPr>
          <w:rFonts w:eastAsia="Calibri"/>
          <w:sz w:val="22"/>
          <w:szCs w:val="22"/>
          <w:lang w:eastAsia="en-US"/>
        </w:rPr>
        <w:t>мет</w:t>
      </w:r>
      <w:r w:rsidR="00F67C1E" w:rsidRPr="00F67C1E">
        <w:rPr>
          <w:rFonts w:eastAsia="Calibri"/>
          <w:sz w:val="22"/>
          <w:szCs w:val="22"/>
          <w:lang w:eastAsia="en-US"/>
        </w:rPr>
        <w:t>, ул. М</w:t>
      </w:r>
      <w:r w:rsidR="00F67C1E">
        <w:rPr>
          <w:rFonts w:eastAsia="Calibri"/>
          <w:sz w:val="22"/>
          <w:szCs w:val="22"/>
          <w:lang w:eastAsia="en-US"/>
        </w:rPr>
        <w:t>олодежная</w:t>
      </w:r>
      <w:r w:rsidRPr="007366E0">
        <w:rPr>
          <w:sz w:val="22"/>
          <w:szCs w:val="22"/>
          <w:lang w:eastAsia="ru-RU"/>
        </w:rPr>
        <w:t>»</w:t>
      </w:r>
    </w:p>
    <w:p w:rsidR="00463803" w:rsidRPr="007366E0" w:rsidRDefault="002953F4" w:rsidP="00AC190E">
      <w:pPr>
        <w:spacing w:after="200"/>
        <w:rPr>
          <w:b/>
          <w:sz w:val="22"/>
          <w:szCs w:val="22"/>
          <w:lang w:eastAsia="ru-RU"/>
        </w:rPr>
      </w:pPr>
      <w:r w:rsidRPr="007366E0">
        <w:rPr>
          <w:b/>
          <w:sz w:val="22"/>
          <w:szCs w:val="22"/>
          <w:lang w:eastAsia="ru-RU"/>
        </w:rPr>
        <w:t xml:space="preserve">1.  </w:t>
      </w:r>
      <w:r w:rsidR="00AC190E" w:rsidRPr="007366E0">
        <w:rPr>
          <w:b/>
          <w:sz w:val="22"/>
          <w:szCs w:val="22"/>
          <w:lang w:eastAsia="ru-RU"/>
        </w:rPr>
        <w:t>Нормативно-технические документы, определяющие требования к оформлению и содержанию проектной и рабочей документации:</w:t>
      </w:r>
    </w:p>
    <w:p w:rsidR="00AC190E" w:rsidRPr="007366E0" w:rsidRDefault="00AC190E" w:rsidP="00AC190E">
      <w:pPr>
        <w:spacing w:after="200"/>
        <w:rPr>
          <w:sz w:val="22"/>
          <w:szCs w:val="22"/>
          <w:lang w:eastAsia="ru-RU"/>
        </w:rPr>
      </w:pPr>
      <w:r w:rsidRPr="007366E0">
        <w:rPr>
          <w:sz w:val="22"/>
          <w:szCs w:val="22"/>
          <w:lang w:eastAsia="ru-RU"/>
        </w:rPr>
        <w:t>- Земельный кодекс Российской Федерации от 25.10.2001 №136-ФЗ (действующая редакция);</w:t>
      </w:r>
    </w:p>
    <w:p w:rsidR="00AC190E" w:rsidRPr="007366E0" w:rsidRDefault="00AC190E" w:rsidP="00AC190E">
      <w:pPr>
        <w:spacing w:after="200"/>
        <w:rPr>
          <w:sz w:val="22"/>
          <w:szCs w:val="22"/>
          <w:lang w:eastAsia="ru-RU"/>
        </w:rPr>
      </w:pPr>
      <w:r w:rsidRPr="007366E0">
        <w:rPr>
          <w:sz w:val="22"/>
          <w:szCs w:val="22"/>
          <w:lang w:eastAsia="ru-RU"/>
        </w:rPr>
        <w:t>- Лесной кодекс Российской Федерации от 04.12.2006 №200-ФЗ (действующая редакция);</w:t>
      </w:r>
    </w:p>
    <w:p w:rsidR="00AC190E" w:rsidRPr="007366E0" w:rsidRDefault="009F664C" w:rsidP="00AC190E">
      <w:pPr>
        <w:spacing w:after="200"/>
        <w:rPr>
          <w:sz w:val="22"/>
          <w:szCs w:val="22"/>
          <w:lang w:eastAsia="ru-RU"/>
        </w:rPr>
      </w:pPr>
      <w:r w:rsidRPr="007366E0">
        <w:rPr>
          <w:sz w:val="22"/>
          <w:szCs w:val="22"/>
          <w:lang w:eastAsia="ru-RU"/>
        </w:rPr>
        <w:t>­</w:t>
      </w:r>
      <w:r w:rsidR="00AC190E" w:rsidRPr="007366E0">
        <w:rPr>
          <w:sz w:val="22"/>
          <w:szCs w:val="22"/>
          <w:lang w:eastAsia="ru-RU"/>
        </w:rPr>
        <w:t>Градостроительный кодекс Российской Федерации от 29.12.2004 №190-ФЗ (действующая редакция);</w:t>
      </w:r>
    </w:p>
    <w:p w:rsidR="00AC190E" w:rsidRPr="007366E0" w:rsidRDefault="009F664C" w:rsidP="00AC190E">
      <w:pPr>
        <w:spacing w:after="200"/>
        <w:rPr>
          <w:sz w:val="22"/>
          <w:szCs w:val="22"/>
          <w:lang w:eastAsia="ru-RU"/>
        </w:rPr>
      </w:pPr>
      <w:r w:rsidRPr="007366E0">
        <w:rPr>
          <w:sz w:val="22"/>
          <w:szCs w:val="22"/>
          <w:lang w:eastAsia="ru-RU"/>
        </w:rPr>
        <w:t>­</w:t>
      </w:r>
      <w:r w:rsidR="00AC190E" w:rsidRPr="007366E0">
        <w:rPr>
          <w:sz w:val="22"/>
          <w:szCs w:val="22"/>
          <w:lang w:eastAsia="ru-RU"/>
        </w:rPr>
        <w:t>Постановление Правительства Российской Федерации от 16.02.2008 №87 «О составе разделов проектной документации и требованиях к их содержанию»;</w:t>
      </w:r>
    </w:p>
    <w:p w:rsidR="00AC190E" w:rsidRPr="007366E0" w:rsidRDefault="00AC190E" w:rsidP="00AC190E">
      <w:pPr>
        <w:spacing w:after="200"/>
        <w:rPr>
          <w:sz w:val="22"/>
          <w:szCs w:val="22"/>
          <w:lang w:eastAsia="ru-RU"/>
        </w:rPr>
      </w:pPr>
      <w:r w:rsidRPr="007366E0">
        <w:rPr>
          <w:sz w:val="22"/>
          <w:szCs w:val="22"/>
          <w:lang w:eastAsia="ru-RU"/>
        </w:rPr>
        <w:t>­   Федеральный закон «Об охране окружающей среды» от 10.01.2002 №7 (действующая редакция);</w:t>
      </w:r>
    </w:p>
    <w:p w:rsidR="00AC190E" w:rsidRPr="007366E0" w:rsidRDefault="00AC190E" w:rsidP="00AC190E">
      <w:pPr>
        <w:spacing w:after="200"/>
        <w:rPr>
          <w:sz w:val="22"/>
          <w:szCs w:val="22"/>
          <w:lang w:eastAsia="ru-RU"/>
        </w:rPr>
      </w:pPr>
      <w:r w:rsidRPr="007366E0">
        <w:rPr>
          <w:sz w:val="22"/>
          <w:szCs w:val="22"/>
          <w:lang w:eastAsia="ru-RU"/>
        </w:rPr>
        <w:t>-   Федеральный закон Российской Федерации от 22 июля 2008г. N123 - ФЗ «Технический регламент о требованиях пожарной безопасности».</w:t>
      </w:r>
    </w:p>
    <w:p w:rsidR="00AC190E" w:rsidRPr="007366E0" w:rsidRDefault="00AC190E" w:rsidP="00AC190E">
      <w:pPr>
        <w:spacing w:after="200"/>
        <w:rPr>
          <w:sz w:val="22"/>
          <w:szCs w:val="22"/>
          <w:lang w:eastAsia="ru-RU"/>
        </w:rPr>
      </w:pPr>
      <w:r w:rsidRPr="007366E0">
        <w:rPr>
          <w:sz w:val="22"/>
          <w:szCs w:val="22"/>
          <w:lang w:eastAsia="ru-RU"/>
        </w:rPr>
        <w:t>-  ГОСТ Р 21.1101 -2009 «Основные требования к проектной и рабочей документации.</w:t>
      </w:r>
    </w:p>
    <w:p w:rsidR="00AC190E" w:rsidRPr="007366E0" w:rsidRDefault="00AC190E" w:rsidP="00AC190E">
      <w:pPr>
        <w:spacing w:after="200"/>
        <w:rPr>
          <w:sz w:val="22"/>
          <w:szCs w:val="22"/>
          <w:lang w:eastAsia="ru-RU"/>
        </w:rPr>
      </w:pPr>
      <w:r w:rsidRPr="007366E0">
        <w:rPr>
          <w:sz w:val="22"/>
          <w:szCs w:val="22"/>
          <w:lang w:eastAsia="ru-RU"/>
        </w:rPr>
        <w:t>-  Федеральный закон от 24.04.1995 №52-ФЗ «О животном мире»;</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31 марта 2012 года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23.02.1994 №140 «О рекультивации земель, снятии, сохранении и рациональном использовании плодородного слоя почвы»;</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15.02.2011 № 73 «О некоторых мерах по совершенствованию подготовки проектной документации в части противодействия террористическим актам»;</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31 марта 2012 года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463803" w:rsidRPr="007366E0" w:rsidRDefault="00AC190E" w:rsidP="00AC190E">
      <w:pPr>
        <w:spacing w:after="200"/>
        <w:rPr>
          <w:sz w:val="22"/>
          <w:szCs w:val="22"/>
          <w:lang w:eastAsia="ru-RU"/>
        </w:rPr>
      </w:pPr>
      <w:r w:rsidRPr="007366E0">
        <w:rPr>
          <w:sz w:val="22"/>
          <w:szCs w:val="22"/>
          <w:lang w:eastAsia="ru-RU"/>
        </w:rPr>
        <w:t>- Федеральный закон об экологической экспертизе от 23.11.1995 N 174-ФЗ.</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Правила устройства электроустановок (действующее издание);</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Правила технической эксплуатации электрических станций и сетей (действующее издание);</w:t>
      </w:r>
    </w:p>
    <w:p w:rsidR="004F6A21" w:rsidRPr="007366E0" w:rsidRDefault="00013B03" w:rsidP="004F6A21">
      <w:pPr>
        <w:spacing w:after="200"/>
        <w:rPr>
          <w:sz w:val="22"/>
          <w:szCs w:val="22"/>
          <w:lang w:eastAsia="ru-RU"/>
        </w:rPr>
      </w:pPr>
      <w:r w:rsidRPr="007366E0">
        <w:rPr>
          <w:sz w:val="22"/>
          <w:szCs w:val="22"/>
          <w:lang w:eastAsia="ru-RU"/>
        </w:rPr>
        <w:lastRenderedPageBreak/>
        <w:t>­</w:t>
      </w:r>
      <w:r w:rsidR="004F6A21" w:rsidRPr="007366E0">
        <w:rPr>
          <w:sz w:val="22"/>
          <w:szCs w:val="22"/>
          <w:lang w:eastAsia="ru-RU"/>
        </w:rPr>
        <w:t xml:space="preserve">Методические указания по устойчивости энергосистем, утвержденные приказом </w:t>
      </w:r>
      <w:r w:rsidRPr="007366E0">
        <w:rPr>
          <w:sz w:val="22"/>
          <w:szCs w:val="22"/>
          <w:lang w:eastAsia="ru-RU"/>
        </w:rPr>
        <w:t xml:space="preserve"> </w:t>
      </w:r>
      <w:r w:rsidR="004F6A21" w:rsidRPr="007366E0">
        <w:rPr>
          <w:sz w:val="22"/>
          <w:szCs w:val="22"/>
          <w:lang w:eastAsia="ru-RU"/>
        </w:rPr>
        <w:t>Минэнерго России от 30.06.2003 №277;</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Методические рекомендации по проектированию развития энергосистем, утвержденные приказом Минэнерго России от 30.06.2003 №281;</w:t>
      </w:r>
    </w:p>
    <w:p w:rsidR="004F6A21" w:rsidRPr="007366E0" w:rsidRDefault="00CD34E7" w:rsidP="004F6A21">
      <w:pPr>
        <w:spacing w:after="200"/>
        <w:rPr>
          <w:sz w:val="22"/>
          <w:szCs w:val="22"/>
          <w:lang w:eastAsia="ru-RU"/>
        </w:rPr>
      </w:pPr>
      <w:r w:rsidRPr="007366E0">
        <w:rPr>
          <w:sz w:val="22"/>
          <w:szCs w:val="22"/>
          <w:lang w:eastAsia="ru-RU"/>
        </w:rPr>
        <w:t xml:space="preserve">-  </w:t>
      </w:r>
      <w:r w:rsidR="004F6A21" w:rsidRPr="007366E0">
        <w:rPr>
          <w:sz w:val="22"/>
          <w:szCs w:val="22"/>
          <w:lang w:eastAsia="ru-RU"/>
        </w:rPr>
        <w:t>СНиП 3.05.06-85 «Электротехнические устройства».</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СНиП 11-02-96 «Инженерные изыскания для строительства».</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СДОС-03-2009 Положение по проведению строительного контроля при строительстве, реконструкции, капитальном ремонте объектов капитального строительства;</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 xml:space="preserve">СДОС-04-2009 Методика проведения строительного контроля при строительстве, реконструкции, капитальном ремонте объектов капитального строительства; </w:t>
      </w:r>
    </w:p>
    <w:p w:rsidR="00463803"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МДС 12-5.2000 Пособие для работников Госархстройнадзора России по осуществлению контроля за качеством строительно-монтажных работ.</w:t>
      </w:r>
    </w:p>
    <w:p w:rsidR="00013B03" w:rsidRPr="007366E0" w:rsidRDefault="00013B03" w:rsidP="00013B03">
      <w:pPr>
        <w:spacing w:after="200"/>
        <w:rPr>
          <w:sz w:val="22"/>
          <w:szCs w:val="22"/>
          <w:lang w:eastAsia="ru-RU"/>
        </w:rPr>
      </w:pPr>
      <w:r w:rsidRPr="007366E0">
        <w:rPr>
          <w:sz w:val="22"/>
          <w:szCs w:val="22"/>
          <w:lang w:eastAsia="ru-RU"/>
        </w:rPr>
        <w:t>-Свод правил СП 47.13330.2012 «Инженерные изыскания для строительства. Основные положения. Актуализированная редакция СНиП 11-02-96» (утв. приказом Федерального агентства по строительству и жилищно-коммунальному хозяйству от 10.12.2012 г. N 83/ГС).</w:t>
      </w:r>
    </w:p>
    <w:p w:rsidR="00013B03" w:rsidRPr="007366E0" w:rsidRDefault="00013B03" w:rsidP="00013B03">
      <w:pPr>
        <w:spacing w:after="200"/>
        <w:rPr>
          <w:sz w:val="22"/>
          <w:szCs w:val="22"/>
          <w:lang w:eastAsia="ru-RU"/>
        </w:rPr>
      </w:pPr>
      <w:r w:rsidRPr="007366E0">
        <w:rPr>
          <w:sz w:val="22"/>
          <w:szCs w:val="22"/>
          <w:lang w:eastAsia="ru-RU"/>
        </w:rPr>
        <w:t>-СП 11-105-97 «Инженерные - геологические изыскания для строительства».</w:t>
      </w:r>
    </w:p>
    <w:p w:rsidR="00013B03" w:rsidRPr="007366E0" w:rsidRDefault="00013B03" w:rsidP="00013B03">
      <w:pPr>
        <w:spacing w:after="200"/>
        <w:rPr>
          <w:sz w:val="22"/>
          <w:szCs w:val="22"/>
          <w:lang w:eastAsia="ru-RU"/>
        </w:rPr>
      </w:pPr>
      <w:r w:rsidRPr="007366E0">
        <w:rPr>
          <w:sz w:val="22"/>
          <w:szCs w:val="22"/>
          <w:lang w:eastAsia="ru-RU"/>
        </w:rPr>
        <w:t>-СП 11-104-97 «Инженерные - геодезические изыскания для строительства».</w:t>
      </w:r>
    </w:p>
    <w:p w:rsidR="00463803" w:rsidRPr="007366E0" w:rsidRDefault="00013B03" w:rsidP="00013B03">
      <w:pPr>
        <w:spacing w:after="200"/>
        <w:rPr>
          <w:sz w:val="22"/>
          <w:szCs w:val="22"/>
          <w:lang w:eastAsia="ru-RU"/>
        </w:rPr>
      </w:pPr>
      <w:r w:rsidRPr="007366E0">
        <w:rPr>
          <w:sz w:val="22"/>
          <w:szCs w:val="22"/>
          <w:lang w:eastAsia="ru-RU"/>
        </w:rPr>
        <w:t>-СП 11-102-97 «Инженерно-экологические изыскания для строительства»</w:t>
      </w:r>
    </w:p>
    <w:p w:rsidR="002953F4" w:rsidRPr="007366E0" w:rsidRDefault="002953F4" w:rsidP="000362C2">
      <w:pPr>
        <w:pStyle w:val="af7"/>
        <w:widowControl w:val="0"/>
        <w:numPr>
          <w:ilvl w:val="0"/>
          <w:numId w:val="16"/>
        </w:numPr>
        <w:autoSpaceDE w:val="0"/>
        <w:autoSpaceDN w:val="0"/>
        <w:adjustRightInd w:val="0"/>
        <w:jc w:val="both"/>
        <w:rPr>
          <w:bCs/>
          <w:sz w:val="22"/>
          <w:szCs w:val="22"/>
          <w:lang w:eastAsia="ru-RU"/>
        </w:rPr>
      </w:pPr>
      <w:r w:rsidRPr="007366E0">
        <w:rPr>
          <w:b/>
          <w:bCs/>
          <w:sz w:val="22"/>
          <w:szCs w:val="22"/>
          <w:lang w:eastAsia="ru-RU"/>
        </w:rPr>
        <w:t xml:space="preserve">Вид строительства: </w:t>
      </w:r>
      <w:r w:rsidR="009151C0">
        <w:rPr>
          <w:bCs/>
          <w:sz w:val="22"/>
          <w:szCs w:val="22"/>
          <w:lang w:eastAsia="ru-RU"/>
        </w:rPr>
        <w:t>Новое строительство</w:t>
      </w:r>
      <w:r w:rsidRPr="007366E0">
        <w:rPr>
          <w:bCs/>
          <w:sz w:val="22"/>
          <w:szCs w:val="22"/>
          <w:lang w:eastAsia="ru-RU"/>
        </w:rPr>
        <w:t>.  Разрешение на строительство требуется.</w:t>
      </w:r>
    </w:p>
    <w:p w:rsidR="000362C2" w:rsidRPr="007366E0" w:rsidRDefault="000362C2" w:rsidP="000362C2">
      <w:pPr>
        <w:pStyle w:val="af7"/>
        <w:widowControl w:val="0"/>
        <w:numPr>
          <w:ilvl w:val="0"/>
          <w:numId w:val="16"/>
        </w:numPr>
        <w:autoSpaceDE w:val="0"/>
        <w:autoSpaceDN w:val="0"/>
        <w:adjustRightInd w:val="0"/>
        <w:jc w:val="both"/>
        <w:rPr>
          <w:bCs/>
          <w:sz w:val="22"/>
          <w:szCs w:val="22"/>
          <w:lang w:eastAsia="ru-RU"/>
        </w:rPr>
      </w:pPr>
      <w:r w:rsidRPr="007366E0">
        <w:rPr>
          <w:b/>
          <w:bCs/>
          <w:sz w:val="22"/>
          <w:szCs w:val="22"/>
          <w:lang w:eastAsia="ru-RU"/>
        </w:rPr>
        <w:t>Стадийность проектирования</w:t>
      </w:r>
      <w:r w:rsidRPr="007366E0">
        <w:rPr>
          <w:bCs/>
          <w:sz w:val="22"/>
          <w:szCs w:val="22"/>
          <w:lang w:eastAsia="ru-RU"/>
        </w:rPr>
        <w:t>:</w:t>
      </w:r>
    </w:p>
    <w:p w:rsidR="000362C2" w:rsidRPr="007366E0" w:rsidRDefault="00094E42" w:rsidP="00094E42">
      <w:pPr>
        <w:widowControl w:val="0"/>
        <w:autoSpaceDE w:val="0"/>
        <w:autoSpaceDN w:val="0"/>
        <w:adjustRightInd w:val="0"/>
        <w:ind w:left="360"/>
        <w:jc w:val="both"/>
        <w:rPr>
          <w:bCs/>
          <w:sz w:val="22"/>
          <w:szCs w:val="22"/>
          <w:lang w:eastAsia="ru-RU"/>
        </w:rPr>
      </w:pPr>
      <w:r w:rsidRPr="007366E0">
        <w:rPr>
          <w:bCs/>
          <w:sz w:val="22"/>
          <w:szCs w:val="22"/>
          <w:lang w:eastAsia="ru-RU"/>
        </w:rPr>
        <w:t>-</w:t>
      </w:r>
      <w:r w:rsidR="000362C2" w:rsidRPr="007366E0">
        <w:rPr>
          <w:bCs/>
          <w:sz w:val="22"/>
          <w:szCs w:val="22"/>
          <w:lang w:eastAsia="ru-RU"/>
        </w:rPr>
        <w:t>Инженерные изыскания.</w:t>
      </w:r>
    </w:p>
    <w:p w:rsidR="000362C2" w:rsidRPr="007366E0" w:rsidRDefault="00694FD1" w:rsidP="00694FD1">
      <w:pPr>
        <w:pStyle w:val="af7"/>
        <w:widowControl w:val="0"/>
        <w:autoSpaceDE w:val="0"/>
        <w:autoSpaceDN w:val="0"/>
        <w:adjustRightInd w:val="0"/>
        <w:ind w:left="360"/>
        <w:jc w:val="both"/>
        <w:rPr>
          <w:bCs/>
          <w:sz w:val="22"/>
          <w:szCs w:val="22"/>
          <w:lang w:eastAsia="ru-RU"/>
        </w:rPr>
      </w:pPr>
      <w:r w:rsidRPr="007366E0">
        <w:rPr>
          <w:bCs/>
          <w:sz w:val="22"/>
          <w:szCs w:val="22"/>
          <w:lang w:eastAsia="ru-RU"/>
        </w:rPr>
        <w:t>-</w:t>
      </w:r>
      <w:r w:rsidR="000362C2" w:rsidRPr="007366E0">
        <w:rPr>
          <w:bCs/>
          <w:sz w:val="22"/>
          <w:szCs w:val="22"/>
          <w:lang w:eastAsia="ru-RU"/>
        </w:rPr>
        <w:t>Проектно-сметная документация.</w:t>
      </w:r>
    </w:p>
    <w:p w:rsidR="000362C2" w:rsidRPr="007366E0" w:rsidRDefault="00694FD1" w:rsidP="00694FD1">
      <w:pPr>
        <w:pStyle w:val="af7"/>
        <w:widowControl w:val="0"/>
        <w:autoSpaceDE w:val="0"/>
        <w:autoSpaceDN w:val="0"/>
        <w:adjustRightInd w:val="0"/>
        <w:ind w:left="360"/>
        <w:jc w:val="both"/>
        <w:rPr>
          <w:bCs/>
          <w:sz w:val="22"/>
          <w:szCs w:val="22"/>
          <w:lang w:eastAsia="ru-RU"/>
        </w:rPr>
      </w:pPr>
      <w:r w:rsidRPr="007366E0">
        <w:rPr>
          <w:bCs/>
          <w:sz w:val="22"/>
          <w:szCs w:val="22"/>
          <w:lang w:eastAsia="ru-RU"/>
        </w:rPr>
        <w:t>-</w:t>
      </w:r>
      <w:r w:rsidR="000362C2" w:rsidRPr="007366E0">
        <w:rPr>
          <w:bCs/>
          <w:sz w:val="22"/>
          <w:szCs w:val="22"/>
          <w:lang w:eastAsia="ru-RU"/>
        </w:rPr>
        <w:t>Получение положительного заключения экспертизы</w:t>
      </w:r>
    </w:p>
    <w:p w:rsidR="00303E86" w:rsidRPr="007366E0" w:rsidRDefault="00303E86" w:rsidP="00303E86">
      <w:pPr>
        <w:widowControl w:val="0"/>
        <w:autoSpaceDE w:val="0"/>
        <w:autoSpaceDN w:val="0"/>
        <w:adjustRightInd w:val="0"/>
        <w:jc w:val="both"/>
        <w:rPr>
          <w:bCs/>
          <w:sz w:val="22"/>
          <w:szCs w:val="22"/>
          <w:lang w:eastAsia="ru-RU"/>
        </w:rPr>
      </w:pPr>
      <w:r w:rsidRPr="007366E0">
        <w:rPr>
          <w:b/>
          <w:bCs/>
          <w:sz w:val="22"/>
          <w:szCs w:val="22"/>
          <w:lang w:eastAsia="ru-RU"/>
        </w:rPr>
        <w:t xml:space="preserve">4. Вид проектирование – </w:t>
      </w:r>
      <w:r w:rsidRPr="007366E0">
        <w:rPr>
          <w:bCs/>
          <w:sz w:val="22"/>
          <w:szCs w:val="22"/>
          <w:lang w:eastAsia="ru-RU"/>
        </w:rPr>
        <w:t>индивидуальное.</w:t>
      </w:r>
    </w:p>
    <w:p w:rsidR="00303E86" w:rsidRPr="007366E0" w:rsidRDefault="00303E86" w:rsidP="00303E86">
      <w:pPr>
        <w:widowControl w:val="0"/>
        <w:autoSpaceDE w:val="0"/>
        <w:autoSpaceDN w:val="0"/>
        <w:adjustRightInd w:val="0"/>
        <w:jc w:val="both"/>
        <w:rPr>
          <w:bCs/>
          <w:sz w:val="22"/>
          <w:szCs w:val="22"/>
          <w:lang w:eastAsia="ru-RU"/>
        </w:rPr>
      </w:pPr>
      <w:r w:rsidRPr="007366E0">
        <w:rPr>
          <w:b/>
          <w:bCs/>
          <w:sz w:val="22"/>
          <w:szCs w:val="22"/>
          <w:lang w:eastAsia="ru-RU"/>
        </w:rPr>
        <w:t>5. Источник финансирования-</w:t>
      </w:r>
      <w:r w:rsidRPr="007366E0">
        <w:rPr>
          <w:bCs/>
          <w:sz w:val="22"/>
          <w:szCs w:val="22"/>
          <w:lang w:eastAsia="ru-RU"/>
        </w:rPr>
        <w:t xml:space="preserve"> собственные средства.</w:t>
      </w:r>
    </w:p>
    <w:p w:rsidR="002953F4" w:rsidRPr="007366E0" w:rsidRDefault="00CD34E7" w:rsidP="002953F4">
      <w:pPr>
        <w:widowControl w:val="0"/>
        <w:autoSpaceDE w:val="0"/>
        <w:autoSpaceDN w:val="0"/>
        <w:adjustRightInd w:val="0"/>
        <w:jc w:val="both"/>
        <w:rPr>
          <w:b/>
          <w:bCs/>
          <w:sz w:val="22"/>
          <w:szCs w:val="22"/>
          <w:lang w:eastAsia="ru-RU"/>
        </w:rPr>
      </w:pPr>
      <w:r w:rsidRPr="007366E0">
        <w:rPr>
          <w:b/>
          <w:bCs/>
          <w:sz w:val="22"/>
          <w:szCs w:val="22"/>
          <w:lang w:eastAsia="ru-RU"/>
        </w:rPr>
        <w:t>6</w:t>
      </w:r>
      <w:r w:rsidR="002953F4" w:rsidRPr="007366E0">
        <w:rPr>
          <w:b/>
          <w:bCs/>
          <w:sz w:val="22"/>
          <w:szCs w:val="22"/>
          <w:lang w:eastAsia="ru-RU"/>
        </w:rPr>
        <w:t>.  Характеристика   проектируемого объект</w:t>
      </w:r>
      <w:r w:rsidR="009151C0">
        <w:rPr>
          <w:b/>
          <w:bCs/>
          <w:sz w:val="22"/>
          <w:szCs w:val="22"/>
          <w:lang w:eastAsia="ru-RU"/>
        </w:rPr>
        <w:t>а</w:t>
      </w:r>
      <w:r w:rsidR="002953F4" w:rsidRPr="007366E0">
        <w:rPr>
          <w:b/>
          <w:bCs/>
          <w:sz w:val="22"/>
          <w:szCs w:val="22"/>
          <w:lang w:eastAsia="ru-RU"/>
        </w:rPr>
        <w:t xml:space="preserve">: </w:t>
      </w:r>
    </w:p>
    <w:p w:rsidR="008036C8"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 xml:space="preserve">Объект – линейный. </w:t>
      </w:r>
    </w:p>
    <w:p w:rsidR="002953F4" w:rsidRPr="007366E0" w:rsidRDefault="008036C8" w:rsidP="002953F4">
      <w:pPr>
        <w:widowControl w:val="0"/>
        <w:autoSpaceDE w:val="0"/>
        <w:autoSpaceDN w:val="0"/>
        <w:adjustRightInd w:val="0"/>
        <w:jc w:val="both"/>
        <w:rPr>
          <w:bCs/>
          <w:sz w:val="22"/>
          <w:szCs w:val="22"/>
          <w:lang w:eastAsia="ru-RU"/>
        </w:rPr>
      </w:pPr>
      <w:r>
        <w:rPr>
          <w:bCs/>
          <w:sz w:val="22"/>
          <w:szCs w:val="22"/>
          <w:lang w:eastAsia="ru-RU"/>
        </w:rPr>
        <w:t>П</w:t>
      </w:r>
      <w:r w:rsidR="002953F4" w:rsidRPr="007366E0">
        <w:rPr>
          <w:bCs/>
          <w:sz w:val="22"/>
          <w:szCs w:val="22"/>
          <w:lang w:eastAsia="ru-RU"/>
        </w:rPr>
        <w:t xml:space="preserve">роектируемый объект- ВЛ-10 кВ на железобетонных опорах с </w:t>
      </w:r>
      <w:r>
        <w:rPr>
          <w:bCs/>
          <w:sz w:val="22"/>
          <w:szCs w:val="22"/>
          <w:lang w:eastAsia="ru-RU"/>
        </w:rPr>
        <w:t xml:space="preserve">подвеской </w:t>
      </w:r>
      <w:r w:rsidRPr="007366E0">
        <w:rPr>
          <w:bCs/>
          <w:sz w:val="22"/>
          <w:szCs w:val="22"/>
          <w:lang w:eastAsia="ru-RU"/>
        </w:rPr>
        <w:t>провода</w:t>
      </w:r>
      <w:r w:rsidR="002953F4" w:rsidRPr="007366E0">
        <w:rPr>
          <w:bCs/>
          <w:sz w:val="22"/>
          <w:szCs w:val="22"/>
          <w:lang w:eastAsia="ru-RU"/>
        </w:rPr>
        <w:t xml:space="preserve"> </w:t>
      </w:r>
      <w:r w:rsidR="009151C0">
        <w:rPr>
          <w:bCs/>
          <w:sz w:val="22"/>
          <w:szCs w:val="22"/>
          <w:lang w:eastAsia="ru-RU"/>
        </w:rPr>
        <w:t>марки СИП-3 1*70</w:t>
      </w:r>
      <w:r>
        <w:rPr>
          <w:bCs/>
          <w:sz w:val="22"/>
          <w:szCs w:val="22"/>
          <w:lang w:eastAsia="ru-RU"/>
        </w:rPr>
        <w:t>.</w:t>
      </w:r>
      <w:r w:rsidR="002953F4" w:rsidRPr="007366E0">
        <w:rPr>
          <w:bCs/>
          <w:sz w:val="22"/>
          <w:szCs w:val="22"/>
          <w:lang w:eastAsia="ru-RU"/>
        </w:rPr>
        <w:t xml:space="preserve"> </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 xml:space="preserve">Протяженность – </w:t>
      </w:r>
      <w:r w:rsidR="009151C0">
        <w:rPr>
          <w:bCs/>
          <w:sz w:val="22"/>
          <w:szCs w:val="22"/>
          <w:lang w:eastAsia="ru-RU"/>
        </w:rPr>
        <w:t>0,5</w:t>
      </w:r>
      <w:r w:rsidRPr="007366E0">
        <w:rPr>
          <w:bCs/>
          <w:sz w:val="22"/>
          <w:szCs w:val="22"/>
          <w:lang w:eastAsia="ru-RU"/>
        </w:rPr>
        <w:t xml:space="preserve"> км. </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Центр питания –</w:t>
      </w:r>
      <w:r w:rsidR="009151C0">
        <w:rPr>
          <w:bCs/>
          <w:sz w:val="22"/>
          <w:szCs w:val="22"/>
          <w:lang w:eastAsia="ru-RU"/>
        </w:rPr>
        <w:t>Т</w:t>
      </w:r>
      <w:r w:rsidRPr="007366E0">
        <w:rPr>
          <w:bCs/>
          <w:sz w:val="22"/>
          <w:szCs w:val="22"/>
          <w:lang w:eastAsia="ru-RU"/>
        </w:rPr>
        <w:t>ПС-110/10 «</w:t>
      </w:r>
      <w:r w:rsidR="009151C0">
        <w:rPr>
          <w:bCs/>
          <w:sz w:val="22"/>
          <w:szCs w:val="22"/>
          <w:lang w:eastAsia="ru-RU"/>
        </w:rPr>
        <w:t>Теплый Стан</w:t>
      </w:r>
      <w:r w:rsidRPr="007366E0">
        <w:rPr>
          <w:bCs/>
          <w:sz w:val="22"/>
          <w:szCs w:val="22"/>
          <w:lang w:eastAsia="ru-RU"/>
        </w:rPr>
        <w:t>»</w:t>
      </w:r>
      <w:r w:rsidR="008036C8">
        <w:rPr>
          <w:bCs/>
          <w:sz w:val="22"/>
          <w:szCs w:val="22"/>
          <w:lang w:eastAsia="ru-RU"/>
        </w:rPr>
        <w:t>,</w:t>
      </w:r>
      <w:r w:rsidRPr="007366E0">
        <w:rPr>
          <w:bCs/>
          <w:sz w:val="22"/>
          <w:szCs w:val="22"/>
          <w:lang w:eastAsia="ru-RU"/>
        </w:rPr>
        <w:t xml:space="preserve"> ячейка №</w:t>
      </w:r>
      <w:r w:rsidR="009151C0">
        <w:rPr>
          <w:bCs/>
          <w:sz w:val="22"/>
          <w:szCs w:val="22"/>
          <w:lang w:eastAsia="ru-RU"/>
        </w:rPr>
        <w:t>10</w:t>
      </w:r>
      <w:r w:rsidRPr="007366E0">
        <w:rPr>
          <w:bCs/>
          <w:sz w:val="22"/>
          <w:szCs w:val="22"/>
          <w:lang w:eastAsia="ru-RU"/>
        </w:rPr>
        <w:t>.</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 xml:space="preserve">Передаваемая мощность- </w:t>
      </w:r>
      <w:r w:rsidR="009151C0">
        <w:rPr>
          <w:bCs/>
          <w:sz w:val="22"/>
          <w:szCs w:val="22"/>
          <w:lang w:eastAsia="ru-RU"/>
        </w:rPr>
        <w:t>250</w:t>
      </w:r>
      <w:r w:rsidRPr="007366E0">
        <w:rPr>
          <w:bCs/>
          <w:sz w:val="22"/>
          <w:szCs w:val="22"/>
          <w:lang w:eastAsia="ru-RU"/>
        </w:rPr>
        <w:t xml:space="preserve"> кВА</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Номинальное напряжение -10 кВ.</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Количество цепей-одноцепная.</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Район по количеству грозовых часов в году -40-60 часов.</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Район по степени загрязненности атмосферы-1 степень.</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Район по ветровому давлению и гололеду – 3.</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Наличие переходов через естественные и искусственные   преграды-нет.</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Число часов использования максимума нагрузки- 1460 часов</w:t>
      </w:r>
    </w:p>
    <w:p w:rsidR="005E4BBA" w:rsidRPr="007366E0" w:rsidRDefault="005E4BBA" w:rsidP="002953F4">
      <w:pPr>
        <w:widowControl w:val="0"/>
        <w:autoSpaceDE w:val="0"/>
        <w:autoSpaceDN w:val="0"/>
        <w:adjustRightInd w:val="0"/>
        <w:jc w:val="both"/>
        <w:rPr>
          <w:bCs/>
          <w:sz w:val="22"/>
          <w:szCs w:val="22"/>
          <w:lang w:eastAsia="ru-RU"/>
        </w:rPr>
      </w:pPr>
      <w:r w:rsidRPr="007366E0">
        <w:rPr>
          <w:bCs/>
          <w:sz w:val="22"/>
          <w:szCs w:val="22"/>
          <w:lang w:eastAsia="ru-RU"/>
        </w:rPr>
        <w:t xml:space="preserve">ВЛ предусмотреть на стойках СВ-110, провод ВЛ предусмотреть марки </w:t>
      </w:r>
      <w:r w:rsidR="009151C0">
        <w:rPr>
          <w:bCs/>
          <w:sz w:val="22"/>
          <w:szCs w:val="22"/>
          <w:lang w:eastAsia="ru-RU"/>
        </w:rPr>
        <w:t>СИП-3 1*70</w:t>
      </w:r>
    </w:p>
    <w:p w:rsidR="002953F4" w:rsidRPr="007366E0" w:rsidRDefault="00CD34E7" w:rsidP="002953F4">
      <w:pPr>
        <w:widowControl w:val="0"/>
        <w:autoSpaceDE w:val="0"/>
        <w:autoSpaceDN w:val="0"/>
        <w:adjustRightInd w:val="0"/>
        <w:jc w:val="both"/>
        <w:rPr>
          <w:bCs/>
          <w:sz w:val="22"/>
          <w:szCs w:val="22"/>
          <w:lang w:eastAsia="ru-RU"/>
        </w:rPr>
      </w:pPr>
      <w:r w:rsidRPr="007366E0">
        <w:rPr>
          <w:b/>
          <w:bCs/>
          <w:sz w:val="22"/>
          <w:szCs w:val="22"/>
          <w:lang w:eastAsia="ru-RU"/>
        </w:rPr>
        <w:t>7</w:t>
      </w:r>
      <w:r w:rsidR="002953F4" w:rsidRPr="007366E0">
        <w:rPr>
          <w:b/>
          <w:bCs/>
          <w:sz w:val="22"/>
          <w:szCs w:val="22"/>
          <w:lang w:eastAsia="ru-RU"/>
        </w:rPr>
        <w:t>.  Данные о местоположении и границах площадки строительства:</w:t>
      </w:r>
      <w:r w:rsidR="009151C0">
        <w:rPr>
          <w:b/>
          <w:bCs/>
          <w:sz w:val="22"/>
          <w:szCs w:val="22"/>
          <w:lang w:eastAsia="ru-RU"/>
        </w:rPr>
        <w:t xml:space="preserve">  </w:t>
      </w:r>
      <w:r w:rsidR="009151C0" w:rsidRPr="009151C0">
        <w:rPr>
          <w:bCs/>
          <w:sz w:val="22"/>
          <w:szCs w:val="22"/>
          <w:lang w:eastAsia="ru-RU"/>
        </w:rPr>
        <w:t>ул.</w:t>
      </w:r>
      <w:r w:rsidR="009151C0">
        <w:rPr>
          <w:b/>
          <w:bCs/>
          <w:sz w:val="22"/>
          <w:szCs w:val="22"/>
          <w:lang w:eastAsia="ru-RU"/>
        </w:rPr>
        <w:t xml:space="preserve"> </w:t>
      </w:r>
      <w:r w:rsidR="009151C0" w:rsidRPr="009151C0">
        <w:rPr>
          <w:bCs/>
          <w:sz w:val="22"/>
          <w:szCs w:val="22"/>
          <w:lang w:eastAsia="ru-RU"/>
        </w:rPr>
        <w:t>Молодежная</w:t>
      </w:r>
      <w:r w:rsidR="009151C0">
        <w:rPr>
          <w:bCs/>
          <w:sz w:val="22"/>
          <w:szCs w:val="22"/>
          <w:lang w:eastAsia="ru-RU"/>
        </w:rPr>
        <w:t xml:space="preserve">, </w:t>
      </w:r>
      <w:r w:rsidR="002953F4" w:rsidRPr="007366E0">
        <w:rPr>
          <w:bCs/>
          <w:sz w:val="22"/>
          <w:szCs w:val="22"/>
          <w:lang w:eastAsia="ru-RU"/>
        </w:rPr>
        <w:t xml:space="preserve">п. </w:t>
      </w:r>
      <w:r w:rsidR="009151C0">
        <w:rPr>
          <w:bCs/>
          <w:sz w:val="22"/>
          <w:szCs w:val="22"/>
          <w:lang w:eastAsia="ru-RU"/>
        </w:rPr>
        <w:t>Умет</w:t>
      </w:r>
      <w:r w:rsidR="002953F4" w:rsidRPr="007366E0">
        <w:rPr>
          <w:bCs/>
          <w:sz w:val="22"/>
          <w:szCs w:val="22"/>
          <w:lang w:eastAsia="ru-RU"/>
        </w:rPr>
        <w:t xml:space="preserve"> Зубово-</w:t>
      </w:r>
      <w:r w:rsidR="002953F4" w:rsidRPr="007366E0">
        <w:rPr>
          <w:bCs/>
          <w:sz w:val="22"/>
          <w:szCs w:val="22"/>
          <w:lang w:eastAsia="ru-RU"/>
        </w:rPr>
        <w:lastRenderedPageBreak/>
        <w:t xml:space="preserve">Полянского района Республики Мордовия. Территория застроенная.   Земельный участок </w:t>
      </w:r>
      <w:r w:rsidR="009151C0">
        <w:rPr>
          <w:bCs/>
          <w:sz w:val="22"/>
          <w:szCs w:val="22"/>
          <w:lang w:eastAsia="ru-RU"/>
        </w:rPr>
        <w:t xml:space="preserve">находиться в </w:t>
      </w:r>
      <w:r w:rsidR="002953F4" w:rsidRPr="007366E0">
        <w:rPr>
          <w:bCs/>
          <w:sz w:val="22"/>
          <w:szCs w:val="22"/>
          <w:lang w:eastAsia="ru-RU"/>
        </w:rPr>
        <w:t>кадастров</w:t>
      </w:r>
      <w:r w:rsidR="009151C0">
        <w:rPr>
          <w:bCs/>
          <w:sz w:val="22"/>
          <w:szCs w:val="22"/>
          <w:lang w:eastAsia="ru-RU"/>
        </w:rPr>
        <w:t>ом квартале</w:t>
      </w:r>
      <w:r w:rsidR="002953F4" w:rsidRPr="007366E0">
        <w:rPr>
          <w:bCs/>
          <w:sz w:val="22"/>
          <w:szCs w:val="22"/>
          <w:lang w:eastAsia="ru-RU"/>
        </w:rPr>
        <w:t xml:space="preserve"> 13:08:</w:t>
      </w:r>
      <w:r w:rsidR="009151C0">
        <w:rPr>
          <w:bCs/>
          <w:sz w:val="22"/>
          <w:szCs w:val="22"/>
          <w:lang w:eastAsia="ru-RU"/>
        </w:rPr>
        <w:t>0404001.</w:t>
      </w:r>
    </w:p>
    <w:p w:rsidR="002953F4" w:rsidRPr="007366E0" w:rsidRDefault="00CD34E7" w:rsidP="002953F4">
      <w:pPr>
        <w:widowControl w:val="0"/>
        <w:autoSpaceDE w:val="0"/>
        <w:autoSpaceDN w:val="0"/>
        <w:adjustRightInd w:val="0"/>
        <w:jc w:val="both"/>
        <w:rPr>
          <w:bCs/>
          <w:sz w:val="22"/>
          <w:szCs w:val="22"/>
          <w:lang w:eastAsia="ru-RU"/>
        </w:rPr>
      </w:pPr>
      <w:r w:rsidRPr="007366E0">
        <w:rPr>
          <w:b/>
          <w:bCs/>
          <w:sz w:val="22"/>
          <w:szCs w:val="22"/>
          <w:lang w:eastAsia="ru-RU"/>
        </w:rPr>
        <w:t>8</w:t>
      </w:r>
      <w:r w:rsidR="002953F4" w:rsidRPr="007366E0">
        <w:rPr>
          <w:b/>
          <w:bCs/>
          <w:sz w:val="22"/>
          <w:szCs w:val="22"/>
          <w:lang w:eastAsia="ru-RU"/>
        </w:rPr>
        <w:t xml:space="preserve">. Данные о ранее выполненных инженерных изысканиях: </w:t>
      </w:r>
      <w:r w:rsidR="002953F4" w:rsidRPr="007366E0">
        <w:rPr>
          <w:bCs/>
          <w:sz w:val="22"/>
          <w:szCs w:val="22"/>
          <w:lang w:eastAsia="ru-RU"/>
        </w:rPr>
        <w:t>изыскания не проводились.</w:t>
      </w:r>
    </w:p>
    <w:p w:rsidR="002953F4" w:rsidRPr="007366E0" w:rsidRDefault="00CD34E7" w:rsidP="002953F4">
      <w:pPr>
        <w:widowControl w:val="0"/>
        <w:autoSpaceDE w:val="0"/>
        <w:autoSpaceDN w:val="0"/>
        <w:adjustRightInd w:val="0"/>
        <w:jc w:val="both"/>
        <w:rPr>
          <w:bCs/>
          <w:sz w:val="22"/>
          <w:szCs w:val="22"/>
          <w:lang w:eastAsia="ru-RU"/>
        </w:rPr>
      </w:pPr>
      <w:r w:rsidRPr="007366E0">
        <w:rPr>
          <w:b/>
          <w:bCs/>
          <w:sz w:val="22"/>
          <w:szCs w:val="22"/>
          <w:lang w:eastAsia="ru-RU"/>
        </w:rPr>
        <w:t>9</w:t>
      </w:r>
      <w:r w:rsidR="002953F4" w:rsidRPr="007366E0">
        <w:rPr>
          <w:b/>
          <w:bCs/>
          <w:sz w:val="22"/>
          <w:szCs w:val="22"/>
          <w:lang w:eastAsia="ru-RU"/>
        </w:rPr>
        <w:t xml:space="preserve">. Требования к точности, надежности, достоверности и обеспеченности необходимых данных и характеристик при инженерных изыскания для строительства: </w:t>
      </w:r>
      <w:r w:rsidR="002953F4" w:rsidRPr="007366E0">
        <w:rPr>
          <w:bCs/>
          <w:sz w:val="22"/>
          <w:szCs w:val="22"/>
          <w:lang w:eastAsia="ru-RU"/>
        </w:rPr>
        <w:t>в соответствии</w:t>
      </w:r>
      <w:r w:rsidR="002953F4" w:rsidRPr="007366E0">
        <w:rPr>
          <w:b/>
          <w:bCs/>
          <w:sz w:val="22"/>
          <w:szCs w:val="22"/>
          <w:lang w:eastAsia="ru-RU"/>
        </w:rPr>
        <w:t xml:space="preserve"> </w:t>
      </w:r>
      <w:r w:rsidR="002953F4" w:rsidRPr="00842F9F">
        <w:rPr>
          <w:bCs/>
          <w:sz w:val="22"/>
          <w:szCs w:val="22"/>
          <w:lang w:eastAsia="ru-RU"/>
        </w:rPr>
        <w:t>с</w:t>
      </w:r>
      <w:r w:rsidR="002953F4" w:rsidRPr="007366E0">
        <w:rPr>
          <w:b/>
          <w:bCs/>
          <w:sz w:val="22"/>
          <w:szCs w:val="22"/>
          <w:lang w:eastAsia="ru-RU"/>
        </w:rPr>
        <w:t xml:space="preserve"> </w:t>
      </w:r>
      <w:r w:rsidR="002953F4" w:rsidRPr="007366E0">
        <w:rPr>
          <w:bCs/>
          <w:sz w:val="22"/>
          <w:szCs w:val="22"/>
          <w:lang w:eastAsia="ru-RU"/>
        </w:rPr>
        <w:t>требованиями   нормативных документов в области инженерных изысканий, проектной деятельности, проведения экспертизы, природоохранной и строительной деятельности, техническим регламентам.</w:t>
      </w:r>
    </w:p>
    <w:p w:rsidR="002953F4" w:rsidRPr="007366E0" w:rsidRDefault="00CD34E7" w:rsidP="002953F4">
      <w:pPr>
        <w:widowControl w:val="0"/>
        <w:autoSpaceDE w:val="0"/>
        <w:autoSpaceDN w:val="0"/>
        <w:adjustRightInd w:val="0"/>
        <w:jc w:val="both"/>
        <w:rPr>
          <w:b/>
          <w:color w:val="000000"/>
          <w:sz w:val="22"/>
          <w:szCs w:val="22"/>
          <w:lang w:eastAsia="ru-RU"/>
        </w:rPr>
      </w:pPr>
      <w:r w:rsidRPr="007366E0">
        <w:rPr>
          <w:b/>
          <w:bCs/>
          <w:sz w:val="22"/>
          <w:szCs w:val="22"/>
          <w:lang w:eastAsia="ru-RU"/>
        </w:rPr>
        <w:t>10</w:t>
      </w:r>
      <w:r w:rsidR="002953F4" w:rsidRPr="007366E0">
        <w:rPr>
          <w:b/>
          <w:bCs/>
          <w:sz w:val="22"/>
          <w:szCs w:val="22"/>
          <w:lang w:eastAsia="ru-RU"/>
        </w:rPr>
        <w:t xml:space="preserve">. </w:t>
      </w:r>
      <w:r w:rsidR="002953F4" w:rsidRPr="007366E0">
        <w:rPr>
          <w:b/>
          <w:color w:val="000000"/>
          <w:sz w:val="22"/>
          <w:szCs w:val="22"/>
          <w:lang w:eastAsia="ru-RU"/>
        </w:rPr>
        <w:t>Требования к инженерно-геологическим изысканиям:</w:t>
      </w:r>
    </w:p>
    <w:p w:rsidR="002953F4" w:rsidRPr="007366E0" w:rsidRDefault="002953F4" w:rsidP="002953F4">
      <w:pPr>
        <w:widowControl w:val="0"/>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Необходимо:</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определить физико-математические и химические характеристики грунтов в основании трассы ВЛ-10 кВ.</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 xml:space="preserve">указать расчетное и удельное электрическое сопротивления грунтов </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указать горизонт грунтовых вод и горизонт высоких вод на период изыскания, дать прогноз сезонных колебаний уровней.</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указать глубину промерзания и пучинистые свойства грунтов.</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привести сведения об агрессивности грунтов, поверхностных и подземных вод к бетонным и железобетонным и стальным конструкциям.</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выявить неблагоприятные для строительства явления и процессы: водная и береговая эрозия, оползни, размыв, подтопляемость и т.д.</w:t>
      </w:r>
    </w:p>
    <w:p w:rsidR="002953F4" w:rsidRPr="007366E0" w:rsidRDefault="00CD34E7" w:rsidP="002953F4">
      <w:pPr>
        <w:widowControl w:val="0"/>
        <w:tabs>
          <w:tab w:val="left" w:pos="1276"/>
        </w:tabs>
        <w:autoSpaceDE w:val="0"/>
        <w:autoSpaceDN w:val="0"/>
        <w:adjustRightInd w:val="0"/>
        <w:jc w:val="both"/>
        <w:rPr>
          <w:b/>
          <w:color w:val="000000"/>
          <w:sz w:val="22"/>
          <w:szCs w:val="22"/>
          <w:lang w:eastAsia="ru-RU"/>
        </w:rPr>
      </w:pPr>
      <w:r w:rsidRPr="007366E0">
        <w:rPr>
          <w:b/>
          <w:color w:val="000000"/>
          <w:sz w:val="22"/>
          <w:szCs w:val="22"/>
          <w:lang w:eastAsia="ru-RU"/>
        </w:rPr>
        <w:t>11</w:t>
      </w:r>
      <w:r w:rsidR="002953F4" w:rsidRPr="007366E0">
        <w:rPr>
          <w:b/>
          <w:color w:val="000000"/>
          <w:sz w:val="22"/>
          <w:szCs w:val="22"/>
          <w:lang w:eastAsia="ru-RU"/>
        </w:rPr>
        <w:t>. Требования к инженерно-геодезическим изысканиям:</w:t>
      </w:r>
    </w:p>
    <w:p w:rsidR="002953F4" w:rsidRPr="007366E0" w:rsidRDefault="002953F4" w:rsidP="002953F4">
      <w:pPr>
        <w:widowControl w:val="0"/>
        <w:numPr>
          <w:ilvl w:val="0"/>
          <w:numId w:val="23"/>
        </w:numPr>
        <w:autoSpaceDE w:val="0"/>
        <w:autoSpaceDN w:val="0"/>
        <w:adjustRightInd w:val="0"/>
        <w:jc w:val="both"/>
        <w:rPr>
          <w:color w:val="000000"/>
          <w:sz w:val="22"/>
          <w:szCs w:val="22"/>
          <w:lang w:eastAsia="ru-RU"/>
        </w:rPr>
      </w:pPr>
      <w:r w:rsidRPr="007366E0">
        <w:rPr>
          <w:color w:val="000000"/>
          <w:sz w:val="22"/>
          <w:szCs w:val="22"/>
          <w:lang w:eastAsia="ru-RU"/>
        </w:rPr>
        <w:t xml:space="preserve"> масштаб 1:500, сечение рельефа-0,5 м, </w:t>
      </w:r>
      <w:r w:rsidRPr="007366E0">
        <w:rPr>
          <w:sz w:val="22"/>
          <w:szCs w:val="22"/>
          <w:lang w:eastAsia="ru-RU"/>
        </w:rPr>
        <w:t xml:space="preserve">для построения вертикального профиля: масштаб по горизонтали - 1:500, масштаб по вертикали – 1:100.  </w:t>
      </w:r>
      <w:r w:rsidRPr="007366E0">
        <w:rPr>
          <w:color w:val="000000"/>
          <w:sz w:val="22"/>
          <w:szCs w:val="22"/>
          <w:lang w:eastAsia="ru-RU"/>
        </w:rPr>
        <w:t>ширина съемки – не более 20-30 м, система высот- Балтийская, система координат-МСК-13.</w:t>
      </w:r>
    </w:p>
    <w:p w:rsidR="002953F4" w:rsidRPr="007366E0" w:rsidRDefault="002953F4" w:rsidP="002953F4">
      <w:pPr>
        <w:widowControl w:val="0"/>
        <w:numPr>
          <w:ilvl w:val="0"/>
          <w:numId w:val="23"/>
        </w:numPr>
        <w:autoSpaceDE w:val="0"/>
        <w:autoSpaceDN w:val="0"/>
        <w:adjustRightInd w:val="0"/>
        <w:jc w:val="both"/>
        <w:rPr>
          <w:sz w:val="22"/>
          <w:szCs w:val="22"/>
          <w:lang w:eastAsia="ru-RU"/>
        </w:rPr>
      </w:pPr>
      <w:r w:rsidRPr="007366E0">
        <w:rPr>
          <w:sz w:val="22"/>
          <w:szCs w:val="22"/>
          <w:lang w:eastAsia="ru-RU"/>
        </w:rPr>
        <w:t xml:space="preserve">на </w:t>
      </w:r>
      <w:r w:rsidRPr="007366E0">
        <w:rPr>
          <w:bCs/>
          <w:sz w:val="22"/>
          <w:szCs w:val="22"/>
          <w:lang w:eastAsia="ru-RU"/>
        </w:rPr>
        <w:t xml:space="preserve">инженерно-топографических планах </w:t>
      </w:r>
      <w:r w:rsidRPr="007366E0">
        <w:rPr>
          <w:sz w:val="22"/>
          <w:szCs w:val="22"/>
          <w:lang w:eastAsia="ru-RU"/>
        </w:rPr>
        <w:t xml:space="preserve">отразить: наличие существующих зданий и сооружений, фундаментов под опоры, проездов, подземных и надземных инженерных сетей, и коммуникаций с указанием назначения, границы существующих зеленых насаждений и их характеристику, отразить наличие красных линий, границ землеотводов хозяйствующих субъектов, с указанием кадастровых номеров земельных участков, их назначения и наименований хозяйствующих субъектов, санитарных зон и зон благоустройства. Указать высоты сооружений и инженерных сетей находящихся в границах </w:t>
      </w:r>
      <w:r w:rsidRPr="007366E0">
        <w:rPr>
          <w:bCs/>
          <w:sz w:val="22"/>
          <w:szCs w:val="22"/>
          <w:lang w:eastAsia="ru-RU"/>
        </w:rPr>
        <w:t>инженерно-топографических планов</w:t>
      </w:r>
      <w:r w:rsidRPr="007366E0">
        <w:rPr>
          <w:sz w:val="22"/>
          <w:szCs w:val="22"/>
          <w:lang w:eastAsia="ru-RU"/>
        </w:rPr>
        <w:t>, номера опор и обозначения ВЛ, нанесенные на опорах, существующих ВЛ, а также тип проводов (СИП или неизолированный) и материал стоек ВЛ (дерево или ж/б).</w:t>
      </w:r>
    </w:p>
    <w:p w:rsidR="002953F4" w:rsidRPr="007366E0" w:rsidRDefault="002953F4" w:rsidP="002953F4">
      <w:pPr>
        <w:widowControl w:val="0"/>
        <w:numPr>
          <w:ilvl w:val="0"/>
          <w:numId w:val="23"/>
        </w:numPr>
        <w:autoSpaceDE w:val="0"/>
        <w:autoSpaceDN w:val="0"/>
        <w:adjustRightInd w:val="0"/>
        <w:jc w:val="both"/>
        <w:rPr>
          <w:sz w:val="22"/>
          <w:szCs w:val="22"/>
          <w:lang w:eastAsia="ru-RU"/>
        </w:rPr>
      </w:pPr>
      <w:r w:rsidRPr="007366E0">
        <w:rPr>
          <w:sz w:val="22"/>
          <w:szCs w:val="22"/>
          <w:lang w:eastAsia="ru-RU"/>
        </w:rPr>
        <w:t xml:space="preserve">выполнить сверку и согласование </w:t>
      </w:r>
      <w:r w:rsidRPr="007366E0">
        <w:rPr>
          <w:bCs/>
          <w:sz w:val="22"/>
          <w:szCs w:val="22"/>
          <w:lang w:eastAsia="ru-RU"/>
        </w:rPr>
        <w:t xml:space="preserve">инженерно-топографических планов </w:t>
      </w:r>
      <w:r w:rsidRPr="007366E0">
        <w:rPr>
          <w:sz w:val="22"/>
          <w:szCs w:val="22"/>
          <w:lang w:eastAsia="ru-RU"/>
        </w:rPr>
        <w:t>со всеми заинтересованными организациями и владельцами инженерных сетей.</w:t>
      </w:r>
    </w:p>
    <w:p w:rsidR="002953F4" w:rsidRPr="007366E0" w:rsidRDefault="00CD34E7" w:rsidP="002953F4">
      <w:pPr>
        <w:widowControl w:val="0"/>
        <w:tabs>
          <w:tab w:val="left" w:pos="1276"/>
        </w:tabs>
        <w:autoSpaceDE w:val="0"/>
        <w:autoSpaceDN w:val="0"/>
        <w:adjustRightInd w:val="0"/>
        <w:jc w:val="both"/>
        <w:rPr>
          <w:b/>
          <w:color w:val="000000"/>
          <w:sz w:val="22"/>
          <w:szCs w:val="22"/>
          <w:lang w:eastAsia="ru-RU"/>
        </w:rPr>
      </w:pPr>
      <w:r w:rsidRPr="007366E0">
        <w:rPr>
          <w:b/>
          <w:color w:val="000000"/>
          <w:sz w:val="22"/>
          <w:szCs w:val="22"/>
          <w:lang w:eastAsia="ru-RU"/>
        </w:rPr>
        <w:t>12</w:t>
      </w:r>
      <w:r w:rsidR="002953F4" w:rsidRPr="007366E0">
        <w:rPr>
          <w:b/>
          <w:color w:val="000000"/>
          <w:sz w:val="22"/>
          <w:szCs w:val="22"/>
          <w:lang w:eastAsia="ru-RU"/>
        </w:rPr>
        <w:t>. Требования к инженерно-экологическим изысканиям</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произвести   микробиологические, санитарно-паразитологические и химические исследования почвы.</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химический анализ воды.</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радиационное обследование внешнего гамма излучения.</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оценка потенциальной радоноопасности территории, замер шума и электромагнитных полей, содержание в воздухе загрязняющих веществ.</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оценка воздействия проектируемого объекта на окружающую среду</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рекомендации мероприятий, направленных на минимизацию отрицательного воздействия при строительстве объекта.</w:t>
      </w:r>
    </w:p>
    <w:p w:rsidR="002953F4" w:rsidRPr="007366E0" w:rsidRDefault="00CD34E7" w:rsidP="002953F4">
      <w:pPr>
        <w:rPr>
          <w:b/>
          <w:sz w:val="22"/>
          <w:szCs w:val="22"/>
        </w:rPr>
      </w:pPr>
      <w:r w:rsidRPr="007366E0">
        <w:rPr>
          <w:b/>
          <w:sz w:val="22"/>
          <w:szCs w:val="22"/>
        </w:rPr>
        <w:t>13</w:t>
      </w:r>
      <w:r w:rsidR="002953F4" w:rsidRPr="007366E0">
        <w:rPr>
          <w:b/>
          <w:sz w:val="22"/>
          <w:szCs w:val="22"/>
        </w:rPr>
        <w:t>. Требования к проектно-сметной документации:</w:t>
      </w:r>
    </w:p>
    <w:p w:rsidR="002953F4" w:rsidRPr="007366E0" w:rsidRDefault="002953F4" w:rsidP="002953F4">
      <w:pPr>
        <w:jc w:val="both"/>
        <w:rPr>
          <w:sz w:val="22"/>
          <w:szCs w:val="22"/>
        </w:rPr>
      </w:pPr>
      <w:r w:rsidRPr="007366E0">
        <w:rPr>
          <w:sz w:val="22"/>
          <w:szCs w:val="22"/>
        </w:rPr>
        <w:t xml:space="preserve">  Сметы составляются в базисном уровне цен, определяемом на основе действующих норм с индексом пересчета в текущие цены. </w:t>
      </w:r>
    </w:p>
    <w:p w:rsidR="002953F4" w:rsidRPr="007366E0" w:rsidRDefault="00CD34E7" w:rsidP="002953F4">
      <w:pPr>
        <w:widowControl w:val="0"/>
        <w:autoSpaceDE w:val="0"/>
        <w:autoSpaceDN w:val="0"/>
        <w:adjustRightInd w:val="0"/>
        <w:jc w:val="both"/>
        <w:rPr>
          <w:b/>
          <w:sz w:val="22"/>
          <w:szCs w:val="22"/>
          <w:lang w:eastAsia="ru-RU"/>
        </w:rPr>
      </w:pPr>
      <w:r w:rsidRPr="007366E0">
        <w:rPr>
          <w:b/>
          <w:sz w:val="22"/>
          <w:szCs w:val="22"/>
          <w:lang w:eastAsia="ru-RU"/>
        </w:rPr>
        <w:t>14</w:t>
      </w:r>
      <w:r w:rsidR="002953F4" w:rsidRPr="007366E0">
        <w:rPr>
          <w:b/>
          <w:sz w:val="22"/>
          <w:szCs w:val="22"/>
          <w:lang w:eastAsia="ru-RU"/>
        </w:rPr>
        <w:t xml:space="preserve">. Требования к проведению экспертизы: </w:t>
      </w:r>
      <w:r w:rsidR="002953F4" w:rsidRPr="007366E0">
        <w:rPr>
          <w:sz w:val="22"/>
          <w:szCs w:val="22"/>
          <w:lang w:eastAsia="ru-RU"/>
        </w:rPr>
        <w:t>негосударственная экспертиза проектной документации со сметой и результатов инженерных изысканий.</w:t>
      </w:r>
    </w:p>
    <w:p w:rsidR="002953F4" w:rsidRPr="007366E0" w:rsidRDefault="00CD34E7" w:rsidP="002953F4">
      <w:pPr>
        <w:widowControl w:val="0"/>
        <w:autoSpaceDE w:val="0"/>
        <w:autoSpaceDN w:val="0"/>
        <w:adjustRightInd w:val="0"/>
        <w:jc w:val="both"/>
        <w:rPr>
          <w:b/>
          <w:sz w:val="22"/>
          <w:szCs w:val="22"/>
          <w:lang w:eastAsia="ru-RU"/>
        </w:rPr>
      </w:pPr>
      <w:r w:rsidRPr="007366E0">
        <w:rPr>
          <w:b/>
          <w:sz w:val="22"/>
          <w:szCs w:val="22"/>
          <w:lang w:eastAsia="ru-RU"/>
        </w:rPr>
        <w:t>16</w:t>
      </w:r>
      <w:r w:rsidR="002953F4" w:rsidRPr="007366E0">
        <w:rPr>
          <w:b/>
          <w:sz w:val="22"/>
          <w:szCs w:val="22"/>
          <w:lang w:eastAsia="ru-RU"/>
        </w:rPr>
        <w:t>.  Требования к объему документации:</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Проектно-сметная документация</w:t>
      </w:r>
      <w:r w:rsidR="004D12F8">
        <w:rPr>
          <w:sz w:val="22"/>
          <w:szCs w:val="22"/>
          <w:lang w:eastAsia="ru-RU"/>
        </w:rPr>
        <w:t>,</w:t>
      </w:r>
      <w:r w:rsidRPr="007366E0">
        <w:rPr>
          <w:sz w:val="22"/>
          <w:szCs w:val="22"/>
          <w:lang w:eastAsia="ru-RU"/>
        </w:rPr>
        <w:t xml:space="preserve"> отчеты по результатам инж</w:t>
      </w:r>
      <w:r w:rsidR="004D12F8">
        <w:rPr>
          <w:sz w:val="22"/>
          <w:szCs w:val="22"/>
          <w:lang w:eastAsia="ru-RU"/>
        </w:rPr>
        <w:t>енерных изысканий, положительное</w:t>
      </w:r>
      <w:r w:rsidRPr="007366E0">
        <w:rPr>
          <w:sz w:val="22"/>
          <w:szCs w:val="22"/>
          <w:lang w:eastAsia="ru-RU"/>
        </w:rPr>
        <w:t xml:space="preserve"> заключение экспертизы выдается Заказчику в 3-х экземплярах на бумажном носителе. Кроме того, смета, </w:t>
      </w:r>
      <w:r w:rsidRPr="007366E0">
        <w:rPr>
          <w:sz w:val="22"/>
          <w:szCs w:val="22"/>
          <w:lang w:eastAsia="ru-RU"/>
        </w:rPr>
        <w:lastRenderedPageBreak/>
        <w:t>проектная и рабочая документация выдаются Заказчику в электронном виде в «</w:t>
      </w:r>
      <w:r w:rsidRPr="007366E0">
        <w:rPr>
          <w:sz w:val="22"/>
          <w:szCs w:val="22"/>
          <w:lang w:val="en-US" w:eastAsia="ru-RU"/>
        </w:rPr>
        <w:t>Exel</w:t>
      </w:r>
      <w:r w:rsidRPr="007366E0">
        <w:rPr>
          <w:sz w:val="22"/>
          <w:szCs w:val="22"/>
          <w:lang w:eastAsia="ru-RU"/>
        </w:rPr>
        <w:t>», «pdf» или «Word».</w:t>
      </w:r>
    </w:p>
    <w:p w:rsidR="00157F65" w:rsidRPr="007366E0" w:rsidRDefault="00157F65" w:rsidP="002953F4">
      <w:pPr>
        <w:widowControl w:val="0"/>
        <w:autoSpaceDE w:val="0"/>
        <w:autoSpaceDN w:val="0"/>
        <w:adjustRightInd w:val="0"/>
        <w:jc w:val="both"/>
        <w:rPr>
          <w:b/>
          <w:sz w:val="22"/>
          <w:szCs w:val="22"/>
          <w:lang w:eastAsia="ru-RU"/>
        </w:rPr>
      </w:pPr>
      <w:r w:rsidRPr="007366E0">
        <w:rPr>
          <w:b/>
          <w:sz w:val="22"/>
          <w:szCs w:val="22"/>
          <w:lang w:eastAsia="ru-RU"/>
        </w:rPr>
        <w:t>17. Сроки выполнения работ (включая получение положительного заключения экспертизы):</w:t>
      </w:r>
    </w:p>
    <w:p w:rsidR="002953F4" w:rsidRPr="007366E0" w:rsidRDefault="00157F65" w:rsidP="002953F4">
      <w:pPr>
        <w:widowControl w:val="0"/>
        <w:autoSpaceDE w:val="0"/>
        <w:autoSpaceDN w:val="0"/>
        <w:adjustRightInd w:val="0"/>
        <w:jc w:val="both"/>
        <w:rPr>
          <w:sz w:val="22"/>
          <w:szCs w:val="22"/>
          <w:lang w:eastAsia="ru-RU"/>
        </w:rPr>
      </w:pPr>
      <w:r w:rsidRPr="007366E0">
        <w:rPr>
          <w:sz w:val="22"/>
          <w:szCs w:val="22"/>
          <w:lang w:eastAsia="ru-RU"/>
        </w:rPr>
        <w:t xml:space="preserve"> </w:t>
      </w:r>
      <w:r w:rsidR="00D8675D">
        <w:rPr>
          <w:sz w:val="22"/>
          <w:szCs w:val="22"/>
          <w:lang w:eastAsia="ru-RU"/>
        </w:rPr>
        <w:t>30</w:t>
      </w:r>
      <w:r w:rsidR="009151C0">
        <w:rPr>
          <w:sz w:val="22"/>
          <w:szCs w:val="22"/>
          <w:lang w:eastAsia="ru-RU"/>
        </w:rPr>
        <w:t xml:space="preserve"> (тридцать)</w:t>
      </w:r>
      <w:r w:rsidR="00CE3E43" w:rsidRPr="007366E0">
        <w:rPr>
          <w:sz w:val="22"/>
          <w:szCs w:val="22"/>
          <w:lang w:eastAsia="ru-RU"/>
        </w:rPr>
        <w:t xml:space="preserve"> </w:t>
      </w:r>
      <w:r w:rsidR="00CE3E43">
        <w:rPr>
          <w:sz w:val="22"/>
          <w:szCs w:val="22"/>
          <w:lang w:eastAsia="ru-RU"/>
        </w:rPr>
        <w:t>календарных</w:t>
      </w:r>
      <w:r w:rsidR="008036C8">
        <w:rPr>
          <w:sz w:val="22"/>
          <w:szCs w:val="22"/>
          <w:lang w:eastAsia="ru-RU"/>
        </w:rPr>
        <w:t xml:space="preserve"> </w:t>
      </w:r>
      <w:r w:rsidR="008036C8" w:rsidRPr="007366E0">
        <w:rPr>
          <w:sz w:val="22"/>
          <w:szCs w:val="22"/>
          <w:lang w:eastAsia="ru-RU"/>
        </w:rPr>
        <w:t>дней с</w:t>
      </w:r>
      <w:r w:rsidRPr="007366E0">
        <w:rPr>
          <w:sz w:val="22"/>
          <w:szCs w:val="22"/>
          <w:lang w:eastAsia="ru-RU"/>
        </w:rPr>
        <w:t xml:space="preserve"> даты заключения договора.</w:t>
      </w:r>
    </w:p>
    <w:p w:rsidR="00CD34E7" w:rsidRPr="007366E0" w:rsidRDefault="00CD34E7" w:rsidP="002953F4">
      <w:pPr>
        <w:widowControl w:val="0"/>
        <w:autoSpaceDE w:val="0"/>
        <w:autoSpaceDN w:val="0"/>
        <w:adjustRightInd w:val="0"/>
        <w:jc w:val="both"/>
        <w:rPr>
          <w:b/>
          <w:sz w:val="22"/>
          <w:szCs w:val="22"/>
          <w:lang w:eastAsia="ru-RU"/>
        </w:rPr>
      </w:pPr>
      <w:r w:rsidRPr="007366E0">
        <w:rPr>
          <w:b/>
          <w:sz w:val="22"/>
          <w:szCs w:val="22"/>
          <w:lang w:eastAsia="ru-RU"/>
        </w:rPr>
        <w:t>1</w:t>
      </w:r>
      <w:r w:rsidR="00157F65" w:rsidRPr="007366E0">
        <w:rPr>
          <w:b/>
          <w:sz w:val="22"/>
          <w:szCs w:val="22"/>
          <w:lang w:eastAsia="ru-RU"/>
        </w:rPr>
        <w:t>8</w:t>
      </w:r>
      <w:r w:rsidRPr="007366E0">
        <w:rPr>
          <w:b/>
          <w:sz w:val="22"/>
          <w:szCs w:val="22"/>
          <w:lang w:eastAsia="ru-RU"/>
        </w:rPr>
        <w:t>. Прочие условия</w:t>
      </w:r>
    </w:p>
    <w:p w:rsidR="002953F4" w:rsidRPr="007366E0" w:rsidRDefault="0092259F" w:rsidP="002953F4">
      <w:pPr>
        <w:widowControl w:val="0"/>
        <w:autoSpaceDE w:val="0"/>
        <w:autoSpaceDN w:val="0"/>
        <w:adjustRightInd w:val="0"/>
        <w:jc w:val="both"/>
        <w:rPr>
          <w:sz w:val="22"/>
          <w:szCs w:val="22"/>
          <w:lang w:eastAsia="ru-RU"/>
        </w:rPr>
      </w:pPr>
      <w:r w:rsidRPr="007366E0">
        <w:rPr>
          <w:sz w:val="22"/>
          <w:szCs w:val="22"/>
          <w:lang w:eastAsia="ru-RU"/>
        </w:rPr>
        <w:t xml:space="preserve">   </w:t>
      </w:r>
      <w:r w:rsidR="00D9287A" w:rsidRPr="007366E0">
        <w:rPr>
          <w:sz w:val="22"/>
          <w:szCs w:val="22"/>
          <w:lang w:eastAsia="ru-RU"/>
        </w:rPr>
        <w:t>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2953F4" w:rsidRPr="007366E0" w:rsidRDefault="0092259F" w:rsidP="002953F4">
      <w:pPr>
        <w:widowControl w:val="0"/>
        <w:autoSpaceDE w:val="0"/>
        <w:autoSpaceDN w:val="0"/>
        <w:adjustRightInd w:val="0"/>
        <w:jc w:val="both"/>
        <w:rPr>
          <w:sz w:val="22"/>
          <w:szCs w:val="22"/>
          <w:lang w:eastAsia="ru-RU"/>
        </w:rPr>
      </w:pPr>
      <w:r w:rsidRPr="007366E0">
        <w:rPr>
          <w:sz w:val="22"/>
          <w:szCs w:val="22"/>
          <w:lang w:eastAsia="ru-RU"/>
        </w:rPr>
        <w:t xml:space="preserve"> </w:t>
      </w:r>
      <w:r w:rsidR="00304F15" w:rsidRPr="007366E0">
        <w:rPr>
          <w:sz w:val="22"/>
          <w:szCs w:val="22"/>
          <w:lang w:eastAsia="ru-RU"/>
        </w:rPr>
        <w:t>Исполнитель должен иметь соответствующую</w:t>
      </w:r>
      <w:r w:rsidRPr="007366E0">
        <w:rPr>
          <w:sz w:val="22"/>
          <w:szCs w:val="22"/>
          <w:lang w:eastAsia="ru-RU"/>
        </w:rPr>
        <w:t xml:space="preserve"> разрешительную документацию на выполнение видов деятельности в рамках договора, а именно действующее свидетельство о допуске к работам, оказывающим влияние на безопасность объектов капитального строительства выданное саморегулируемой организацией, на выполнение работ, </w:t>
      </w:r>
      <w:r w:rsidR="00304F15" w:rsidRPr="007366E0">
        <w:rPr>
          <w:sz w:val="22"/>
          <w:szCs w:val="22"/>
          <w:lang w:eastAsia="ru-RU"/>
        </w:rPr>
        <w:t>предусмотренных Техническим</w:t>
      </w:r>
      <w:r w:rsidRPr="007366E0">
        <w:rPr>
          <w:sz w:val="22"/>
          <w:szCs w:val="22"/>
          <w:lang w:eastAsia="ru-RU"/>
        </w:rPr>
        <w:t xml:space="preserve"> заданием. </w:t>
      </w:r>
    </w:p>
    <w:p w:rsidR="00304F15" w:rsidRPr="007366E0" w:rsidRDefault="00304F15" w:rsidP="00304F15">
      <w:pPr>
        <w:widowControl w:val="0"/>
        <w:autoSpaceDE w:val="0"/>
        <w:autoSpaceDN w:val="0"/>
        <w:adjustRightInd w:val="0"/>
        <w:jc w:val="both"/>
        <w:rPr>
          <w:sz w:val="22"/>
          <w:szCs w:val="22"/>
          <w:lang w:eastAsia="ru-RU"/>
        </w:rPr>
      </w:pPr>
      <w:r w:rsidRPr="007366E0">
        <w:rPr>
          <w:sz w:val="22"/>
          <w:szCs w:val="22"/>
          <w:lang w:eastAsia="ru-RU"/>
        </w:rPr>
        <w:t xml:space="preserve">Привлечение субподрядных организаций допускается, при </w:t>
      </w:r>
      <w:r w:rsidR="00CE3E43" w:rsidRPr="007366E0">
        <w:rPr>
          <w:sz w:val="22"/>
          <w:szCs w:val="22"/>
          <w:lang w:eastAsia="ru-RU"/>
        </w:rPr>
        <w:t>этом субподря</w:t>
      </w:r>
      <w:r w:rsidR="0031103D">
        <w:rPr>
          <w:sz w:val="22"/>
          <w:szCs w:val="22"/>
          <w:lang w:eastAsia="ru-RU"/>
        </w:rPr>
        <w:t>д</w:t>
      </w:r>
      <w:r w:rsidR="00CE3E43" w:rsidRPr="007366E0">
        <w:rPr>
          <w:sz w:val="22"/>
          <w:szCs w:val="22"/>
          <w:lang w:eastAsia="ru-RU"/>
        </w:rPr>
        <w:t>чик</w:t>
      </w:r>
      <w:r w:rsidRPr="007366E0">
        <w:rPr>
          <w:sz w:val="22"/>
          <w:szCs w:val="22"/>
          <w:lang w:eastAsia="ru-RU"/>
        </w:rPr>
        <w:t xml:space="preserve"> должен иметь должен иметь действующее свидетельство о допуске работам, оказывающим влияние на безопасность объектов капитального строительства выданного саморегулируемой организацией, </w:t>
      </w:r>
      <w:r w:rsidR="00157F65" w:rsidRPr="007366E0">
        <w:rPr>
          <w:sz w:val="22"/>
          <w:szCs w:val="22"/>
          <w:lang w:eastAsia="ru-RU"/>
        </w:rPr>
        <w:t xml:space="preserve">на выполнение работ, </w:t>
      </w:r>
      <w:r w:rsidRPr="007366E0">
        <w:rPr>
          <w:sz w:val="22"/>
          <w:szCs w:val="22"/>
          <w:lang w:eastAsia="ru-RU"/>
        </w:rPr>
        <w:t>предусмотренных Техническим заданием.</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Приложение №1 – Смета на инженерно-геодезические изыскания.</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Приложение №2 – Смета на инженерно-геологические изыскания.</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Приложение №3 – Смета на инженерно- экологические изыскания.</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Приложение №4 – Смета на проектные и предпроектные работы.</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Приложение №5 – Смета на получение положительного заключения экспертизы.</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Приложение №6—Сводная смета.</w:t>
      </w:r>
    </w:p>
    <w:p w:rsidR="00463803" w:rsidRPr="007366E0" w:rsidRDefault="00463803" w:rsidP="00880F18">
      <w:pPr>
        <w:spacing w:after="200"/>
        <w:jc w:val="center"/>
        <w:rPr>
          <w:sz w:val="22"/>
          <w:szCs w:val="22"/>
          <w:lang w:eastAsia="ru-RU"/>
        </w:rPr>
      </w:pPr>
    </w:p>
    <w:tbl>
      <w:tblPr>
        <w:tblW w:w="10126" w:type="dxa"/>
        <w:tblInd w:w="-113" w:type="dxa"/>
        <w:tblLayout w:type="fixed"/>
        <w:tblLook w:val="0000" w:firstRow="0" w:lastRow="0" w:firstColumn="0" w:lastColumn="0" w:noHBand="0" w:noVBand="0"/>
      </w:tblPr>
      <w:tblGrid>
        <w:gridCol w:w="5023"/>
        <w:gridCol w:w="5103"/>
      </w:tblGrid>
      <w:tr w:rsidR="00880F18" w:rsidRPr="007366E0" w:rsidTr="00303E86">
        <w:tc>
          <w:tcPr>
            <w:tcW w:w="5023" w:type="dxa"/>
          </w:tcPr>
          <w:p w:rsidR="00880F18" w:rsidRPr="007366E0" w:rsidRDefault="00880F18" w:rsidP="00880F18">
            <w:pPr>
              <w:suppressAutoHyphens/>
              <w:snapToGrid w:val="0"/>
              <w:jc w:val="both"/>
              <w:rPr>
                <w:sz w:val="22"/>
                <w:szCs w:val="22"/>
              </w:rPr>
            </w:pPr>
          </w:p>
        </w:tc>
        <w:tc>
          <w:tcPr>
            <w:tcW w:w="5103" w:type="dxa"/>
          </w:tcPr>
          <w:p w:rsidR="00880F18" w:rsidRPr="007366E0" w:rsidRDefault="00880F18" w:rsidP="00880F18">
            <w:pPr>
              <w:suppressAutoHyphens/>
              <w:snapToGrid w:val="0"/>
              <w:jc w:val="both"/>
              <w:rPr>
                <w:sz w:val="22"/>
                <w:szCs w:val="22"/>
              </w:rPr>
            </w:pPr>
          </w:p>
        </w:tc>
      </w:tr>
    </w:tbl>
    <w:p w:rsidR="00880F18" w:rsidRPr="007366E0" w:rsidRDefault="00880F18" w:rsidP="00880F18">
      <w:pPr>
        <w:spacing w:line="276" w:lineRule="auto"/>
        <w:jc w:val="center"/>
        <w:rPr>
          <w:b/>
          <w:sz w:val="22"/>
          <w:szCs w:val="22"/>
          <w:lang w:eastAsia="en-US"/>
        </w:rPr>
      </w:pPr>
      <w:r w:rsidRPr="007366E0">
        <w:rPr>
          <w:b/>
          <w:sz w:val="22"/>
          <w:szCs w:val="22"/>
          <w:lang w:eastAsia="en-US"/>
        </w:rPr>
        <w:t xml:space="preserve">ЗАКАЗЧИК                                                                                          </w:t>
      </w:r>
      <w:r w:rsidR="00CE3E43">
        <w:rPr>
          <w:b/>
          <w:sz w:val="22"/>
          <w:szCs w:val="22"/>
          <w:lang w:eastAsia="en-US"/>
        </w:rPr>
        <w:t>Подрядчик</w:t>
      </w:r>
    </w:p>
    <w:p w:rsidR="00880F18" w:rsidRPr="007366E0" w:rsidRDefault="00880F18" w:rsidP="00157F65">
      <w:pPr>
        <w:tabs>
          <w:tab w:val="num" w:pos="0"/>
        </w:tabs>
        <w:spacing w:after="200" w:line="276" w:lineRule="auto"/>
        <w:rPr>
          <w:sz w:val="22"/>
          <w:szCs w:val="22"/>
          <w:lang w:eastAsia="en-US"/>
        </w:rPr>
      </w:pPr>
      <w:r w:rsidRPr="007366E0">
        <w:rPr>
          <w:sz w:val="22"/>
          <w:szCs w:val="22"/>
          <w:lang w:eastAsia="en-US"/>
        </w:rPr>
        <w:t xml:space="preserve">_____________________ А.Б.Сурдин                </w:t>
      </w:r>
      <w:r w:rsidR="00CE3E43">
        <w:rPr>
          <w:sz w:val="22"/>
          <w:szCs w:val="22"/>
          <w:lang w:eastAsia="en-US"/>
        </w:rPr>
        <w:t xml:space="preserve">                                                     </w:t>
      </w:r>
      <w:r w:rsidRPr="007366E0">
        <w:rPr>
          <w:sz w:val="22"/>
          <w:szCs w:val="22"/>
          <w:lang w:eastAsia="en-US"/>
        </w:rPr>
        <w:t xml:space="preserve">   ___________________ </w:t>
      </w:r>
    </w:p>
    <w:p w:rsidR="00880F18" w:rsidRPr="007366E0" w:rsidRDefault="00880F18" w:rsidP="00880F18">
      <w:pPr>
        <w:tabs>
          <w:tab w:val="left" w:pos="6073"/>
        </w:tabs>
        <w:spacing w:line="276" w:lineRule="auto"/>
        <w:rPr>
          <w:b/>
          <w:bCs/>
          <w:color w:val="365F91"/>
          <w:spacing w:val="2"/>
          <w:sz w:val="22"/>
          <w:szCs w:val="22"/>
          <w:lang w:eastAsia="en-US"/>
        </w:rPr>
      </w:pPr>
      <w:r w:rsidRPr="007366E0">
        <w:rPr>
          <w:sz w:val="22"/>
          <w:szCs w:val="22"/>
          <w:lang w:eastAsia="en-US"/>
        </w:rPr>
        <w:t>м.п</w:t>
      </w:r>
      <w:r w:rsidRPr="007366E0">
        <w:rPr>
          <w:sz w:val="22"/>
          <w:szCs w:val="22"/>
          <w:lang w:eastAsia="en-US"/>
        </w:rPr>
        <w:tab/>
      </w:r>
      <w:r w:rsidR="00CE3E43">
        <w:rPr>
          <w:sz w:val="22"/>
          <w:szCs w:val="22"/>
          <w:lang w:eastAsia="en-US"/>
        </w:rPr>
        <w:t xml:space="preserve">                                                </w:t>
      </w:r>
      <w:r w:rsidRPr="007366E0">
        <w:rPr>
          <w:sz w:val="22"/>
          <w:szCs w:val="22"/>
          <w:lang w:eastAsia="en-US"/>
        </w:rPr>
        <w:t>м.п</w:t>
      </w:r>
    </w:p>
    <w:p w:rsidR="00002516" w:rsidRPr="007366E0" w:rsidRDefault="00002516" w:rsidP="00D807B3">
      <w:pPr>
        <w:rPr>
          <w:sz w:val="22"/>
          <w:szCs w:val="22"/>
        </w:rPr>
      </w:pPr>
    </w:p>
    <w:p w:rsidR="00002516" w:rsidRPr="007366E0" w:rsidRDefault="00002516" w:rsidP="00D807B3">
      <w:pPr>
        <w:rPr>
          <w:sz w:val="22"/>
          <w:szCs w:val="22"/>
        </w:rPr>
      </w:pPr>
    </w:p>
    <w:tbl>
      <w:tblPr>
        <w:tblW w:w="0" w:type="auto"/>
        <w:tblLook w:val="01E0" w:firstRow="1" w:lastRow="1" w:firstColumn="1" w:lastColumn="1" w:noHBand="0" w:noVBand="0"/>
      </w:tblPr>
      <w:tblGrid>
        <w:gridCol w:w="5035"/>
        <w:gridCol w:w="4989"/>
      </w:tblGrid>
      <w:tr w:rsidR="00242D59" w:rsidRPr="007366E0" w:rsidTr="005A74AA">
        <w:tc>
          <w:tcPr>
            <w:tcW w:w="5035" w:type="dxa"/>
          </w:tcPr>
          <w:p w:rsidR="00002516" w:rsidRPr="007366E0" w:rsidRDefault="006360BF" w:rsidP="005A74AA">
            <w:pPr>
              <w:keepLines/>
              <w:jc w:val="both"/>
              <w:rPr>
                <w:sz w:val="22"/>
                <w:szCs w:val="22"/>
              </w:rPr>
            </w:pPr>
            <w:r w:rsidRPr="007366E0">
              <w:rPr>
                <w:sz w:val="22"/>
                <w:szCs w:val="22"/>
              </w:rPr>
              <w:t xml:space="preserve">                                                     </w:t>
            </w:r>
          </w:p>
        </w:tc>
        <w:tc>
          <w:tcPr>
            <w:tcW w:w="4989" w:type="dxa"/>
          </w:tcPr>
          <w:p w:rsidR="00002516" w:rsidRPr="007366E0" w:rsidRDefault="00002516" w:rsidP="005A74AA">
            <w:pPr>
              <w:keepLines/>
              <w:jc w:val="both"/>
              <w:rPr>
                <w:sz w:val="22"/>
                <w:szCs w:val="22"/>
              </w:rPr>
            </w:pPr>
          </w:p>
        </w:tc>
      </w:tr>
    </w:tbl>
    <w:p w:rsidR="00FE32FD" w:rsidRPr="007366E0" w:rsidRDefault="00FE32F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F67C1E" w:rsidRDefault="00F67C1E"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9D43F7" w:rsidRPr="007366E0" w:rsidRDefault="009D43F7" w:rsidP="009D43F7">
      <w:pPr>
        <w:spacing w:line="16" w:lineRule="atLeast"/>
        <w:jc w:val="right"/>
        <w:rPr>
          <w:b/>
          <w:sz w:val="22"/>
          <w:szCs w:val="22"/>
          <w:lang w:eastAsia="ru-RU"/>
        </w:rPr>
      </w:pPr>
      <w:r w:rsidRPr="007366E0">
        <w:rPr>
          <w:b/>
          <w:sz w:val="22"/>
          <w:szCs w:val="22"/>
          <w:lang w:eastAsia="ru-RU"/>
        </w:rPr>
        <w:t xml:space="preserve">Приложение № </w:t>
      </w:r>
      <w:r w:rsidR="00D14D3F" w:rsidRPr="007366E0">
        <w:rPr>
          <w:b/>
          <w:sz w:val="22"/>
          <w:szCs w:val="22"/>
          <w:lang w:eastAsia="ru-RU"/>
        </w:rPr>
        <w:t>2</w:t>
      </w:r>
    </w:p>
    <w:p w:rsidR="009D43F7" w:rsidRPr="007366E0" w:rsidRDefault="009D43F7" w:rsidP="009D43F7">
      <w:pPr>
        <w:spacing w:line="16" w:lineRule="atLeast"/>
        <w:jc w:val="right"/>
        <w:rPr>
          <w:sz w:val="22"/>
          <w:szCs w:val="22"/>
          <w:lang w:eastAsia="ru-RU"/>
        </w:rPr>
      </w:pPr>
      <w:r w:rsidRPr="007366E0">
        <w:rPr>
          <w:sz w:val="22"/>
          <w:szCs w:val="22"/>
          <w:lang w:eastAsia="ru-RU"/>
        </w:rPr>
        <w:t xml:space="preserve">                                                                                                                    к договору №______</w:t>
      </w:r>
    </w:p>
    <w:p w:rsidR="009D43F7" w:rsidRPr="007366E0" w:rsidRDefault="009D43F7" w:rsidP="009D43F7">
      <w:pPr>
        <w:spacing w:line="16" w:lineRule="atLeast"/>
        <w:jc w:val="right"/>
        <w:rPr>
          <w:sz w:val="22"/>
          <w:szCs w:val="22"/>
          <w:lang w:eastAsia="ru-RU"/>
        </w:rPr>
      </w:pPr>
      <w:r w:rsidRPr="007366E0">
        <w:rPr>
          <w:sz w:val="22"/>
          <w:szCs w:val="22"/>
          <w:lang w:eastAsia="ru-RU"/>
        </w:rPr>
        <w:t>от «__» _____________г.</w:t>
      </w:r>
    </w:p>
    <w:p w:rsidR="009D43F7" w:rsidRPr="007366E0" w:rsidRDefault="009D43F7" w:rsidP="009D43F7">
      <w:pPr>
        <w:spacing w:line="16" w:lineRule="atLeast"/>
        <w:jc w:val="center"/>
        <w:rPr>
          <w:b/>
          <w:sz w:val="22"/>
          <w:szCs w:val="22"/>
          <w:lang w:eastAsia="ru-RU"/>
        </w:rPr>
      </w:pPr>
      <w:r w:rsidRPr="007366E0">
        <w:rPr>
          <w:b/>
          <w:sz w:val="22"/>
          <w:szCs w:val="22"/>
          <w:lang w:eastAsia="ru-RU"/>
        </w:rPr>
        <w:lastRenderedPageBreak/>
        <w:t>АКТ</w:t>
      </w:r>
    </w:p>
    <w:p w:rsidR="009D43F7" w:rsidRPr="007366E0" w:rsidRDefault="009D43F7" w:rsidP="009D43F7">
      <w:pPr>
        <w:spacing w:line="16" w:lineRule="atLeast"/>
        <w:jc w:val="center"/>
        <w:rPr>
          <w:b/>
          <w:sz w:val="22"/>
          <w:szCs w:val="22"/>
          <w:lang w:eastAsia="ru-RU"/>
        </w:rPr>
      </w:pPr>
      <w:r w:rsidRPr="007366E0">
        <w:rPr>
          <w:b/>
          <w:sz w:val="22"/>
          <w:szCs w:val="22"/>
          <w:lang w:eastAsia="ru-RU"/>
        </w:rPr>
        <w:t>приема-</w:t>
      </w:r>
      <w:r w:rsidR="00830604" w:rsidRPr="007366E0">
        <w:rPr>
          <w:b/>
          <w:sz w:val="22"/>
          <w:szCs w:val="22"/>
          <w:lang w:eastAsia="ru-RU"/>
        </w:rPr>
        <w:t>передачи выполненных работ</w:t>
      </w:r>
    </w:p>
    <w:p w:rsidR="009D43F7" w:rsidRPr="007366E0" w:rsidRDefault="009D43F7" w:rsidP="009D43F7">
      <w:pPr>
        <w:spacing w:line="16" w:lineRule="atLeast"/>
        <w:jc w:val="center"/>
        <w:rPr>
          <w:b/>
          <w:sz w:val="22"/>
          <w:szCs w:val="22"/>
          <w:lang w:eastAsia="ru-RU"/>
        </w:rPr>
      </w:pPr>
    </w:p>
    <w:p w:rsidR="009D43F7" w:rsidRPr="007366E0" w:rsidRDefault="009D43F7" w:rsidP="009D43F7">
      <w:pPr>
        <w:tabs>
          <w:tab w:val="left" w:pos="2700"/>
        </w:tabs>
        <w:spacing w:line="16" w:lineRule="atLeast"/>
        <w:rPr>
          <w:b/>
          <w:sz w:val="22"/>
          <w:szCs w:val="22"/>
          <w:lang w:eastAsia="ru-RU"/>
        </w:rPr>
      </w:pPr>
      <w:r w:rsidRPr="007366E0">
        <w:rPr>
          <w:b/>
          <w:sz w:val="22"/>
          <w:szCs w:val="22"/>
          <w:lang w:eastAsia="ru-RU"/>
        </w:rPr>
        <w:tab/>
      </w:r>
    </w:p>
    <w:tbl>
      <w:tblPr>
        <w:tblW w:w="0" w:type="auto"/>
        <w:tblLook w:val="01E0" w:firstRow="1" w:lastRow="1" w:firstColumn="1" w:lastColumn="1" w:noHBand="0" w:noVBand="0"/>
      </w:tblPr>
      <w:tblGrid>
        <w:gridCol w:w="4775"/>
        <w:gridCol w:w="4795"/>
      </w:tblGrid>
      <w:tr w:rsidR="009D43F7" w:rsidRPr="007366E0" w:rsidTr="005F00D7">
        <w:tc>
          <w:tcPr>
            <w:tcW w:w="4775" w:type="dxa"/>
          </w:tcPr>
          <w:p w:rsidR="009D43F7" w:rsidRPr="007366E0" w:rsidRDefault="009D43F7" w:rsidP="009D43F7">
            <w:pPr>
              <w:spacing w:line="16" w:lineRule="atLeast"/>
              <w:jc w:val="both"/>
              <w:rPr>
                <w:sz w:val="22"/>
                <w:szCs w:val="22"/>
                <w:lang w:eastAsia="ru-RU"/>
              </w:rPr>
            </w:pPr>
          </w:p>
          <w:p w:rsidR="009D43F7" w:rsidRPr="007366E0" w:rsidRDefault="009D43F7" w:rsidP="009D43F7">
            <w:pPr>
              <w:spacing w:line="16" w:lineRule="atLeast"/>
              <w:jc w:val="both"/>
              <w:rPr>
                <w:sz w:val="22"/>
                <w:szCs w:val="22"/>
                <w:lang w:eastAsia="ru-RU"/>
              </w:rPr>
            </w:pPr>
            <w:r w:rsidRPr="007366E0">
              <w:rPr>
                <w:sz w:val="22"/>
                <w:szCs w:val="22"/>
                <w:lang w:eastAsia="ru-RU"/>
              </w:rPr>
              <w:t>р.п. Зубова Поляна</w:t>
            </w:r>
          </w:p>
        </w:tc>
        <w:tc>
          <w:tcPr>
            <w:tcW w:w="4795" w:type="dxa"/>
          </w:tcPr>
          <w:p w:rsidR="009D43F7" w:rsidRPr="007366E0" w:rsidRDefault="009D43F7" w:rsidP="009D43F7">
            <w:pPr>
              <w:spacing w:line="16" w:lineRule="atLeast"/>
              <w:jc w:val="right"/>
              <w:rPr>
                <w:sz w:val="22"/>
                <w:szCs w:val="22"/>
                <w:lang w:eastAsia="ru-RU"/>
              </w:rPr>
            </w:pPr>
            <w:r w:rsidRPr="007366E0">
              <w:rPr>
                <w:sz w:val="22"/>
                <w:szCs w:val="22"/>
                <w:lang w:eastAsia="ru-RU"/>
              </w:rPr>
              <w:t xml:space="preserve">                                     </w:t>
            </w:r>
          </w:p>
          <w:p w:rsidR="009D43F7" w:rsidRPr="007366E0" w:rsidRDefault="009D43F7" w:rsidP="0031103D">
            <w:pPr>
              <w:spacing w:line="16" w:lineRule="atLeast"/>
              <w:jc w:val="right"/>
              <w:rPr>
                <w:sz w:val="22"/>
                <w:szCs w:val="22"/>
                <w:lang w:eastAsia="ru-RU"/>
              </w:rPr>
            </w:pPr>
            <w:r w:rsidRPr="007366E0">
              <w:rPr>
                <w:sz w:val="22"/>
                <w:szCs w:val="22"/>
                <w:lang w:eastAsia="ru-RU"/>
              </w:rPr>
              <w:t xml:space="preserve"> «___»______________</w:t>
            </w:r>
            <w:r w:rsidR="0031103D">
              <w:rPr>
                <w:sz w:val="22"/>
                <w:szCs w:val="22"/>
                <w:lang w:eastAsia="ru-RU"/>
              </w:rPr>
              <w:t>2017</w:t>
            </w:r>
            <w:r w:rsidRPr="007366E0">
              <w:rPr>
                <w:sz w:val="22"/>
                <w:szCs w:val="22"/>
                <w:lang w:eastAsia="ru-RU"/>
              </w:rPr>
              <w:t xml:space="preserve">  г.</w:t>
            </w:r>
          </w:p>
        </w:tc>
      </w:tr>
    </w:tbl>
    <w:p w:rsidR="009D43F7" w:rsidRPr="007366E0" w:rsidRDefault="009D43F7" w:rsidP="009D43F7">
      <w:pPr>
        <w:spacing w:line="16" w:lineRule="atLeast"/>
        <w:ind w:firstLine="709"/>
        <w:jc w:val="both"/>
        <w:rPr>
          <w:sz w:val="22"/>
          <w:szCs w:val="22"/>
          <w:lang w:eastAsia="ru-RU"/>
        </w:rPr>
      </w:pPr>
    </w:p>
    <w:p w:rsidR="009D43F7" w:rsidRPr="007366E0" w:rsidRDefault="009D43F7" w:rsidP="009D43F7">
      <w:pPr>
        <w:ind w:firstLine="709"/>
        <w:jc w:val="both"/>
        <w:rPr>
          <w:sz w:val="22"/>
          <w:szCs w:val="22"/>
          <w:lang w:eastAsia="ru-RU"/>
        </w:rPr>
      </w:pPr>
      <w:r w:rsidRPr="007366E0">
        <w:rPr>
          <w:sz w:val="22"/>
          <w:szCs w:val="22"/>
          <w:lang w:eastAsia="ru-RU"/>
        </w:rPr>
        <w:t>Общество с ограниченной ответственностью «Электротеплосеть», именуемое в дальнейшем «Заказчик», в лице генерального директора Сурдина Алексея Борисовича,</w:t>
      </w:r>
      <w:r w:rsidRPr="007366E0">
        <w:rPr>
          <w:b/>
          <w:sz w:val="22"/>
          <w:szCs w:val="22"/>
          <w:lang w:eastAsia="ru-RU"/>
        </w:rPr>
        <w:t xml:space="preserve"> </w:t>
      </w:r>
      <w:r w:rsidRPr="007366E0">
        <w:rPr>
          <w:sz w:val="22"/>
          <w:szCs w:val="22"/>
          <w:lang w:eastAsia="ru-RU"/>
        </w:rPr>
        <w:t>действующего на основании Устава, с одной стороны, и (наименование юридического лица/фамилия, имя, отчество физического лица)_______________________________________________________________________</w:t>
      </w:r>
    </w:p>
    <w:p w:rsidR="009D43F7" w:rsidRPr="007366E0" w:rsidRDefault="009D43F7" w:rsidP="009D43F7">
      <w:pPr>
        <w:jc w:val="both"/>
        <w:rPr>
          <w:sz w:val="22"/>
          <w:szCs w:val="22"/>
          <w:lang w:eastAsia="ru-RU"/>
        </w:rPr>
      </w:pPr>
      <w:r w:rsidRPr="007366E0">
        <w:rPr>
          <w:sz w:val="22"/>
          <w:szCs w:val="22"/>
          <w:lang w:eastAsia="ru-RU"/>
        </w:rPr>
        <w:t>именуемый(-ое) в дальнейшем «</w:t>
      </w:r>
      <w:r w:rsidR="00CE3E43">
        <w:rPr>
          <w:sz w:val="22"/>
          <w:szCs w:val="22"/>
          <w:lang w:eastAsia="ru-RU"/>
        </w:rPr>
        <w:t>Подрядчик</w:t>
      </w:r>
      <w:r w:rsidRPr="007366E0">
        <w:rPr>
          <w:sz w:val="22"/>
          <w:szCs w:val="22"/>
          <w:lang w:eastAsia="ru-RU"/>
        </w:rPr>
        <w:t>»</w:t>
      </w:r>
      <w:r w:rsidR="00212A34">
        <w:rPr>
          <w:sz w:val="22"/>
          <w:szCs w:val="22"/>
          <w:lang w:eastAsia="ru-RU"/>
        </w:rPr>
        <w:t>,</w:t>
      </w:r>
      <w:r w:rsidRPr="007366E0">
        <w:rPr>
          <w:sz w:val="22"/>
          <w:szCs w:val="22"/>
          <w:lang w:eastAsia="ru-RU"/>
        </w:rPr>
        <w:t xml:space="preserve">  в лице________________________________________ </w:t>
      </w:r>
    </w:p>
    <w:p w:rsidR="009D43F7" w:rsidRPr="007366E0" w:rsidRDefault="009D43F7" w:rsidP="009D43F7">
      <w:pPr>
        <w:jc w:val="both"/>
        <w:rPr>
          <w:sz w:val="22"/>
          <w:szCs w:val="22"/>
          <w:lang w:eastAsia="ru-RU"/>
        </w:rPr>
      </w:pPr>
      <w:r w:rsidRPr="007366E0">
        <w:rPr>
          <w:sz w:val="22"/>
          <w:szCs w:val="22"/>
          <w:lang w:eastAsia="ru-RU"/>
        </w:rPr>
        <w:t xml:space="preserve">_______________________________________________________________________________________                           </w:t>
      </w:r>
    </w:p>
    <w:p w:rsidR="009D43F7" w:rsidRPr="007366E0" w:rsidRDefault="009D43F7" w:rsidP="009D43F7">
      <w:pPr>
        <w:jc w:val="center"/>
        <w:rPr>
          <w:sz w:val="22"/>
          <w:szCs w:val="22"/>
          <w:lang w:eastAsia="ru-RU"/>
        </w:rPr>
      </w:pPr>
      <w:r w:rsidRPr="007366E0">
        <w:rPr>
          <w:sz w:val="22"/>
          <w:szCs w:val="22"/>
          <w:lang w:eastAsia="ru-RU"/>
        </w:rPr>
        <w:t>(должность, Фамилия, Имя, Отчество)</w:t>
      </w:r>
    </w:p>
    <w:p w:rsidR="009D43F7" w:rsidRPr="007366E0" w:rsidRDefault="009D43F7" w:rsidP="009D43F7">
      <w:pPr>
        <w:jc w:val="both"/>
        <w:rPr>
          <w:sz w:val="22"/>
          <w:szCs w:val="22"/>
          <w:lang w:eastAsia="ru-RU"/>
        </w:rPr>
      </w:pPr>
      <w:r w:rsidRPr="007366E0">
        <w:rPr>
          <w:sz w:val="22"/>
          <w:szCs w:val="22"/>
          <w:lang w:eastAsia="ru-RU"/>
        </w:rPr>
        <w:t>действующего на основании ______________________________, с другой стороны,</w:t>
      </w:r>
    </w:p>
    <w:p w:rsidR="009D43F7" w:rsidRPr="007366E0" w:rsidRDefault="009D43F7" w:rsidP="009D43F7">
      <w:pPr>
        <w:jc w:val="both"/>
        <w:rPr>
          <w:sz w:val="22"/>
          <w:szCs w:val="22"/>
          <w:lang w:eastAsia="ru-RU"/>
        </w:rPr>
      </w:pPr>
      <w:r w:rsidRPr="007366E0">
        <w:rPr>
          <w:sz w:val="22"/>
          <w:szCs w:val="22"/>
          <w:lang w:eastAsia="ru-RU"/>
        </w:rPr>
        <w:t xml:space="preserve">                                                 (Устава, положения, доверенности)</w:t>
      </w:r>
    </w:p>
    <w:p w:rsidR="008D7294" w:rsidRDefault="008D7294" w:rsidP="009D43F7">
      <w:pPr>
        <w:jc w:val="both"/>
        <w:rPr>
          <w:sz w:val="22"/>
          <w:szCs w:val="22"/>
          <w:lang w:eastAsia="ru-RU"/>
        </w:rPr>
      </w:pPr>
    </w:p>
    <w:p w:rsidR="009D43F7" w:rsidRPr="007366E0" w:rsidRDefault="008D7294" w:rsidP="009D43F7">
      <w:pPr>
        <w:jc w:val="both"/>
        <w:rPr>
          <w:sz w:val="22"/>
          <w:szCs w:val="22"/>
          <w:lang w:eastAsia="ru-RU"/>
        </w:rPr>
      </w:pPr>
      <w:r>
        <w:rPr>
          <w:sz w:val="22"/>
          <w:szCs w:val="22"/>
          <w:lang w:eastAsia="ru-RU"/>
        </w:rPr>
        <w:t>составили настоящий А</w:t>
      </w:r>
      <w:r w:rsidR="009D43F7" w:rsidRPr="007366E0">
        <w:rPr>
          <w:sz w:val="22"/>
          <w:szCs w:val="22"/>
          <w:lang w:eastAsia="ru-RU"/>
        </w:rPr>
        <w:t>кт о нижеследующем:</w:t>
      </w:r>
    </w:p>
    <w:p w:rsidR="009D43F7" w:rsidRPr="007366E0" w:rsidRDefault="009D43F7" w:rsidP="009D43F7">
      <w:pPr>
        <w:tabs>
          <w:tab w:val="left" w:pos="2700"/>
        </w:tabs>
        <w:spacing w:line="16" w:lineRule="atLeast"/>
        <w:rPr>
          <w:sz w:val="22"/>
          <w:szCs w:val="22"/>
          <w:lang w:eastAsia="ru-RU"/>
        </w:rPr>
      </w:pPr>
      <w:r w:rsidRPr="007366E0">
        <w:rPr>
          <w:sz w:val="22"/>
          <w:szCs w:val="22"/>
          <w:lang w:eastAsia="ru-RU"/>
        </w:rPr>
        <w:t xml:space="preserve">на основании Договора №_________ от ___________ г. </w:t>
      </w:r>
      <w:r w:rsidR="00CE3E43">
        <w:rPr>
          <w:sz w:val="22"/>
          <w:szCs w:val="22"/>
          <w:lang w:eastAsia="ru-RU"/>
        </w:rPr>
        <w:t>Подрядчик</w:t>
      </w:r>
      <w:r w:rsidR="00DC7E5B" w:rsidRPr="007366E0">
        <w:rPr>
          <w:sz w:val="22"/>
          <w:szCs w:val="22"/>
          <w:lang w:eastAsia="ru-RU"/>
        </w:rPr>
        <w:t xml:space="preserve"> выполнил</w:t>
      </w:r>
      <w:r w:rsidRPr="007366E0">
        <w:rPr>
          <w:sz w:val="22"/>
          <w:szCs w:val="22"/>
          <w:lang w:eastAsia="ru-RU"/>
        </w:rPr>
        <w:t xml:space="preserve">, а </w:t>
      </w:r>
      <w:r w:rsidR="000F299D" w:rsidRPr="007366E0">
        <w:rPr>
          <w:sz w:val="22"/>
          <w:szCs w:val="22"/>
          <w:lang w:eastAsia="ru-RU"/>
        </w:rPr>
        <w:t>Заказчик принял</w:t>
      </w:r>
      <w:r w:rsidR="00DC7E5B" w:rsidRPr="007366E0">
        <w:rPr>
          <w:sz w:val="22"/>
          <w:szCs w:val="22"/>
          <w:lang w:eastAsia="ru-RU"/>
        </w:rPr>
        <w:t xml:space="preserve"> </w:t>
      </w:r>
      <w:r w:rsidRPr="007366E0">
        <w:rPr>
          <w:sz w:val="22"/>
          <w:szCs w:val="22"/>
          <w:lang w:eastAsia="ru-RU"/>
        </w:rPr>
        <w:t xml:space="preserve"> </w:t>
      </w:r>
      <w:r w:rsidR="00DC7E5B" w:rsidRPr="007366E0">
        <w:rPr>
          <w:color w:val="000000"/>
          <w:spacing w:val="-10"/>
          <w:sz w:val="22"/>
          <w:szCs w:val="22"/>
          <w:lang w:eastAsia="ru-RU"/>
        </w:rPr>
        <w:t xml:space="preserve"> </w:t>
      </w:r>
      <w:r w:rsidR="000F299D" w:rsidRPr="007366E0">
        <w:rPr>
          <w:color w:val="000000"/>
          <w:spacing w:val="-10"/>
          <w:sz w:val="22"/>
          <w:szCs w:val="22"/>
          <w:lang w:eastAsia="ru-RU"/>
        </w:rPr>
        <w:t xml:space="preserve">рабочую </w:t>
      </w:r>
      <w:r w:rsidR="003943AC">
        <w:rPr>
          <w:color w:val="000000"/>
          <w:spacing w:val="-10"/>
          <w:sz w:val="22"/>
          <w:szCs w:val="22"/>
          <w:lang w:eastAsia="ru-RU"/>
        </w:rPr>
        <w:t xml:space="preserve"> </w:t>
      </w:r>
      <w:r w:rsidR="000F299D" w:rsidRPr="007366E0">
        <w:rPr>
          <w:color w:val="000000"/>
          <w:spacing w:val="-10"/>
          <w:sz w:val="22"/>
          <w:szCs w:val="22"/>
          <w:lang w:eastAsia="ru-RU"/>
        </w:rPr>
        <w:t>и</w:t>
      </w:r>
      <w:r w:rsidR="00DC7E5B" w:rsidRPr="007366E0">
        <w:rPr>
          <w:color w:val="000000"/>
          <w:spacing w:val="-10"/>
          <w:sz w:val="22"/>
          <w:szCs w:val="22"/>
          <w:lang w:eastAsia="ru-RU"/>
        </w:rPr>
        <w:t xml:space="preserve"> проектно-</w:t>
      </w:r>
      <w:r w:rsidR="000F299D" w:rsidRPr="007366E0">
        <w:rPr>
          <w:color w:val="000000"/>
          <w:spacing w:val="-10"/>
          <w:sz w:val="22"/>
          <w:szCs w:val="22"/>
          <w:lang w:eastAsia="ru-RU"/>
        </w:rPr>
        <w:t xml:space="preserve">сметную </w:t>
      </w:r>
      <w:r w:rsidR="00A032CC" w:rsidRPr="007366E0">
        <w:rPr>
          <w:color w:val="000000"/>
          <w:spacing w:val="-10"/>
          <w:sz w:val="22"/>
          <w:szCs w:val="22"/>
          <w:lang w:eastAsia="ru-RU"/>
        </w:rPr>
        <w:t>документацию (</w:t>
      </w:r>
      <w:r w:rsidRPr="007366E0">
        <w:rPr>
          <w:sz w:val="22"/>
          <w:szCs w:val="22"/>
          <w:lang w:eastAsia="ru-RU"/>
        </w:rPr>
        <w:t xml:space="preserve">далее по тексту </w:t>
      </w:r>
      <w:r w:rsidR="000F299D" w:rsidRPr="007366E0">
        <w:rPr>
          <w:sz w:val="22"/>
          <w:szCs w:val="22"/>
          <w:lang w:eastAsia="ru-RU"/>
        </w:rPr>
        <w:t xml:space="preserve">– </w:t>
      </w:r>
      <w:r w:rsidR="00A032CC" w:rsidRPr="007366E0">
        <w:rPr>
          <w:sz w:val="22"/>
          <w:szCs w:val="22"/>
          <w:lang w:eastAsia="ru-RU"/>
        </w:rPr>
        <w:t>Результат работ</w:t>
      </w:r>
      <w:r w:rsidRPr="007366E0">
        <w:rPr>
          <w:sz w:val="22"/>
          <w:szCs w:val="22"/>
          <w:lang w:eastAsia="ru-RU"/>
        </w:rPr>
        <w:t>)</w:t>
      </w:r>
      <w:r w:rsidR="003D1642" w:rsidRPr="007366E0">
        <w:rPr>
          <w:sz w:val="22"/>
          <w:szCs w:val="22"/>
          <w:lang w:eastAsia="ru-RU"/>
        </w:rPr>
        <w:t xml:space="preserve"> в количестве:</w:t>
      </w:r>
    </w:p>
    <w:p w:rsidR="00A032CC" w:rsidRPr="007366E0" w:rsidRDefault="00A032CC" w:rsidP="009D43F7">
      <w:pPr>
        <w:tabs>
          <w:tab w:val="left" w:pos="2700"/>
        </w:tabs>
        <w:spacing w:line="16" w:lineRule="atLeast"/>
        <w:rPr>
          <w:sz w:val="22"/>
          <w:szCs w:val="22"/>
          <w:lang w:eastAsia="ru-RU"/>
        </w:rPr>
      </w:pP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 xml:space="preserve">-инженерно- геодезические </w:t>
      </w:r>
      <w:r w:rsidR="00A032CC" w:rsidRPr="007366E0">
        <w:rPr>
          <w:sz w:val="22"/>
          <w:szCs w:val="22"/>
          <w:lang w:eastAsia="ru-RU"/>
        </w:rPr>
        <w:t>изыскания _</w:t>
      </w:r>
      <w:r w:rsidRPr="007366E0">
        <w:rPr>
          <w:sz w:val="22"/>
          <w:szCs w:val="22"/>
          <w:lang w:eastAsia="ru-RU"/>
        </w:rPr>
        <w:t xml:space="preserve">__________________ </w:t>
      </w: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-инженерно- геологические изыскания ___________________</w:t>
      </w: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-инженерно-экологические изыскания ___________________</w:t>
      </w: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-проектно-сметная документация ________________________</w:t>
      </w:r>
    </w:p>
    <w:p w:rsidR="00607879" w:rsidRPr="007366E0" w:rsidRDefault="00607879" w:rsidP="009D43F7">
      <w:pPr>
        <w:tabs>
          <w:tab w:val="left" w:pos="2700"/>
        </w:tabs>
        <w:spacing w:line="16" w:lineRule="atLeast"/>
        <w:rPr>
          <w:sz w:val="22"/>
          <w:szCs w:val="22"/>
          <w:lang w:eastAsia="ru-RU"/>
        </w:rPr>
      </w:pPr>
      <w:r w:rsidRPr="007366E0">
        <w:rPr>
          <w:sz w:val="22"/>
          <w:szCs w:val="22"/>
          <w:lang w:eastAsia="ru-RU"/>
        </w:rPr>
        <w:t>-положительное заключение экспертизы__________________</w:t>
      </w:r>
    </w:p>
    <w:p w:rsidR="00A33435" w:rsidRPr="007366E0" w:rsidRDefault="005C6D55" w:rsidP="009D43F7">
      <w:pPr>
        <w:tabs>
          <w:tab w:val="left" w:pos="2700"/>
        </w:tabs>
        <w:spacing w:line="16" w:lineRule="atLeast"/>
        <w:rPr>
          <w:sz w:val="22"/>
          <w:szCs w:val="22"/>
          <w:lang w:eastAsia="ru-RU"/>
        </w:rPr>
      </w:pPr>
      <w:r w:rsidRPr="007366E0">
        <w:rPr>
          <w:sz w:val="22"/>
          <w:szCs w:val="22"/>
          <w:lang w:eastAsia="ru-RU"/>
        </w:rPr>
        <w:t xml:space="preserve">Работы выполнены </w:t>
      </w:r>
      <w:r w:rsidR="00A032CC" w:rsidRPr="007366E0">
        <w:rPr>
          <w:sz w:val="22"/>
          <w:szCs w:val="22"/>
          <w:lang w:eastAsia="ru-RU"/>
        </w:rPr>
        <w:t>на сумму</w:t>
      </w:r>
      <w:r w:rsidRPr="007366E0">
        <w:rPr>
          <w:sz w:val="22"/>
          <w:szCs w:val="22"/>
          <w:lang w:eastAsia="ru-RU"/>
        </w:rPr>
        <w:t xml:space="preserve"> ___________(_______________</w:t>
      </w:r>
      <w:r w:rsidR="00A032CC" w:rsidRPr="007366E0">
        <w:rPr>
          <w:sz w:val="22"/>
          <w:szCs w:val="22"/>
          <w:lang w:eastAsia="ru-RU"/>
        </w:rPr>
        <w:t>_) руб.</w:t>
      </w:r>
      <w:r w:rsidRPr="007366E0">
        <w:rPr>
          <w:sz w:val="22"/>
          <w:szCs w:val="22"/>
          <w:lang w:eastAsia="ru-RU"/>
        </w:rPr>
        <w:t>___ коп, в том числе НДС 18 % _______</w:t>
      </w:r>
      <w:r w:rsidR="00A032CC" w:rsidRPr="007366E0">
        <w:rPr>
          <w:sz w:val="22"/>
          <w:szCs w:val="22"/>
          <w:lang w:eastAsia="ru-RU"/>
        </w:rPr>
        <w:t>_ руб.</w:t>
      </w:r>
      <w:r w:rsidRPr="007366E0">
        <w:rPr>
          <w:sz w:val="22"/>
          <w:szCs w:val="22"/>
          <w:lang w:eastAsia="ru-RU"/>
        </w:rPr>
        <w:t xml:space="preserve"> ___ коп.</w:t>
      </w:r>
    </w:p>
    <w:p w:rsidR="00A33435" w:rsidRPr="007366E0" w:rsidRDefault="00A33435" w:rsidP="009D43F7">
      <w:pPr>
        <w:tabs>
          <w:tab w:val="left" w:pos="2700"/>
        </w:tabs>
        <w:spacing w:line="16" w:lineRule="atLeast"/>
        <w:rPr>
          <w:rFonts w:eastAsia="Calibri"/>
          <w:sz w:val="22"/>
          <w:szCs w:val="22"/>
          <w:lang w:eastAsia="en-US"/>
        </w:rPr>
      </w:pPr>
    </w:p>
    <w:p w:rsidR="009D43F7" w:rsidRPr="007366E0" w:rsidRDefault="00CE3E43" w:rsidP="009D43F7">
      <w:pPr>
        <w:ind w:firstLine="709"/>
        <w:jc w:val="both"/>
        <w:rPr>
          <w:sz w:val="22"/>
          <w:szCs w:val="22"/>
          <w:lang w:eastAsia="ru-RU"/>
        </w:rPr>
      </w:pPr>
      <w:r>
        <w:rPr>
          <w:sz w:val="22"/>
          <w:szCs w:val="22"/>
          <w:lang w:eastAsia="ru-RU"/>
        </w:rPr>
        <w:t xml:space="preserve">Подрядчик </w:t>
      </w:r>
      <w:r w:rsidR="00607879" w:rsidRPr="007366E0">
        <w:rPr>
          <w:sz w:val="22"/>
          <w:szCs w:val="22"/>
          <w:lang w:eastAsia="ru-RU"/>
        </w:rPr>
        <w:t xml:space="preserve"> передает</w:t>
      </w:r>
      <w:r w:rsidR="009D43F7" w:rsidRPr="007366E0">
        <w:rPr>
          <w:sz w:val="22"/>
          <w:szCs w:val="22"/>
          <w:lang w:eastAsia="ru-RU"/>
        </w:rPr>
        <w:t xml:space="preserve"> Заказчику </w:t>
      </w:r>
      <w:r w:rsidR="00EC2EE8" w:rsidRPr="007366E0">
        <w:rPr>
          <w:sz w:val="22"/>
          <w:szCs w:val="22"/>
          <w:lang w:eastAsia="ru-RU"/>
        </w:rPr>
        <w:t>Результат работ</w:t>
      </w:r>
      <w:r>
        <w:rPr>
          <w:sz w:val="22"/>
          <w:szCs w:val="22"/>
          <w:lang w:eastAsia="ru-RU"/>
        </w:rPr>
        <w:t xml:space="preserve"> в состоянии, предусмотренном Д</w:t>
      </w:r>
      <w:r w:rsidR="009D43F7" w:rsidRPr="007366E0">
        <w:rPr>
          <w:sz w:val="22"/>
          <w:szCs w:val="22"/>
          <w:lang w:eastAsia="ru-RU"/>
        </w:rPr>
        <w:t xml:space="preserve">оговором. </w:t>
      </w:r>
    </w:p>
    <w:p w:rsidR="009D43F7" w:rsidRPr="007366E0" w:rsidRDefault="00607879" w:rsidP="009D43F7">
      <w:pPr>
        <w:widowControl w:val="0"/>
        <w:autoSpaceDE w:val="0"/>
        <w:autoSpaceDN w:val="0"/>
        <w:adjustRightInd w:val="0"/>
        <w:jc w:val="both"/>
        <w:rPr>
          <w:sz w:val="22"/>
          <w:szCs w:val="22"/>
          <w:lang w:eastAsia="ru-RU"/>
        </w:rPr>
      </w:pPr>
      <w:r w:rsidRPr="007366E0">
        <w:rPr>
          <w:sz w:val="22"/>
          <w:szCs w:val="22"/>
          <w:lang w:eastAsia="ru-RU"/>
        </w:rPr>
        <w:t xml:space="preserve">             </w:t>
      </w:r>
      <w:r w:rsidR="00EC2EE8" w:rsidRPr="007366E0">
        <w:rPr>
          <w:sz w:val="22"/>
          <w:szCs w:val="22"/>
          <w:lang w:eastAsia="ru-RU"/>
        </w:rPr>
        <w:t>П</w:t>
      </w:r>
      <w:r w:rsidR="009D43F7" w:rsidRPr="007366E0">
        <w:rPr>
          <w:sz w:val="22"/>
          <w:szCs w:val="22"/>
          <w:lang w:eastAsia="ru-RU"/>
        </w:rPr>
        <w:t xml:space="preserve">ретензий по </w:t>
      </w:r>
      <w:r w:rsidRPr="007366E0">
        <w:rPr>
          <w:sz w:val="22"/>
          <w:szCs w:val="22"/>
          <w:lang w:eastAsia="ru-RU"/>
        </w:rPr>
        <w:t>качеству Результата</w:t>
      </w:r>
      <w:r w:rsidR="00EC2EE8" w:rsidRPr="007366E0">
        <w:rPr>
          <w:sz w:val="22"/>
          <w:szCs w:val="22"/>
          <w:lang w:eastAsia="ru-RU"/>
        </w:rPr>
        <w:t xml:space="preserve"> работ</w:t>
      </w:r>
      <w:r w:rsidR="009D43F7" w:rsidRPr="007366E0">
        <w:rPr>
          <w:sz w:val="22"/>
          <w:szCs w:val="22"/>
          <w:lang w:eastAsia="ru-RU"/>
        </w:rPr>
        <w:t xml:space="preserve"> Заказчик не имеет.</w:t>
      </w:r>
    </w:p>
    <w:p w:rsidR="009D43F7" w:rsidRPr="007366E0" w:rsidRDefault="009D43F7" w:rsidP="009D43F7">
      <w:pPr>
        <w:widowControl w:val="0"/>
        <w:autoSpaceDE w:val="0"/>
        <w:autoSpaceDN w:val="0"/>
        <w:adjustRightInd w:val="0"/>
        <w:spacing w:line="16" w:lineRule="atLeast"/>
        <w:jc w:val="both"/>
        <w:rPr>
          <w:sz w:val="22"/>
          <w:szCs w:val="22"/>
          <w:lang w:eastAsia="ru-RU"/>
        </w:rPr>
      </w:pPr>
    </w:p>
    <w:p w:rsidR="009D43F7" w:rsidRPr="007366E0" w:rsidRDefault="009D43F7" w:rsidP="009D43F7">
      <w:pPr>
        <w:widowControl w:val="0"/>
        <w:autoSpaceDE w:val="0"/>
        <w:autoSpaceDN w:val="0"/>
        <w:adjustRightInd w:val="0"/>
        <w:spacing w:line="16" w:lineRule="atLeast"/>
        <w:jc w:val="both"/>
        <w:rPr>
          <w:sz w:val="22"/>
          <w:szCs w:val="22"/>
          <w:lang w:eastAsia="ru-RU"/>
        </w:rPr>
      </w:pPr>
    </w:p>
    <w:tbl>
      <w:tblPr>
        <w:tblW w:w="9828" w:type="dxa"/>
        <w:tblLayout w:type="fixed"/>
        <w:tblLook w:val="01E0" w:firstRow="1" w:lastRow="1" w:firstColumn="1" w:lastColumn="1" w:noHBand="0" w:noVBand="0"/>
      </w:tblPr>
      <w:tblGrid>
        <w:gridCol w:w="5256"/>
        <w:gridCol w:w="236"/>
        <w:gridCol w:w="4336"/>
      </w:tblGrid>
      <w:tr w:rsidR="009D43F7" w:rsidRPr="007366E0" w:rsidTr="005F00D7">
        <w:trPr>
          <w:trHeight w:val="142"/>
        </w:trPr>
        <w:tc>
          <w:tcPr>
            <w:tcW w:w="5256" w:type="dxa"/>
          </w:tcPr>
          <w:p w:rsidR="009D43F7" w:rsidRPr="007366E0" w:rsidRDefault="009D43F7" w:rsidP="009D43F7">
            <w:pPr>
              <w:spacing w:line="16" w:lineRule="atLeast"/>
              <w:jc w:val="both"/>
              <w:rPr>
                <w:rFonts w:eastAsia="MS Mincho"/>
                <w:sz w:val="22"/>
                <w:szCs w:val="22"/>
                <w:lang w:eastAsia="ru-RU"/>
              </w:rPr>
            </w:pPr>
            <w:r w:rsidRPr="007366E0">
              <w:rPr>
                <w:sz w:val="22"/>
                <w:szCs w:val="22"/>
                <w:lang w:eastAsia="ru-RU"/>
              </w:rPr>
              <w:t>Заказчик:</w:t>
            </w:r>
          </w:p>
        </w:tc>
        <w:tc>
          <w:tcPr>
            <w:tcW w:w="236" w:type="dxa"/>
          </w:tcPr>
          <w:p w:rsidR="009D43F7" w:rsidRPr="007366E0" w:rsidRDefault="009D43F7" w:rsidP="009D43F7">
            <w:pPr>
              <w:spacing w:line="16" w:lineRule="atLeast"/>
              <w:jc w:val="both"/>
              <w:rPr>
                <w:rFonts w:eastAsia="MS Mincho"/>
                <w:sz w:val="22"/>
                <w:szCs w:val="22"/>
                <w:lang w:eastAsia="ru-RU"/>
              </w:rPr>
            </w:pPr>
          </w:p>
        </w:tc>
        <w:tc>
          <w:tcPr>
            <w:tcW w:w="4336" w:type="dxa"/>
          </w:tcPr>
          <w:p w:rsidR="009D43F7" w:rsidRPr="007366E0" w:rsidRDefault="009D43F7" w:rsidP="00CE3E43">
            <w:pPr>
              <w:spacing w:line="16" w:lineRule="atLeast"/>
              <w:jc w:val="both"/>
              <w:rPr>
                <w:rFonts w:eastAsia="MS Mincho"/>
                <w:sz w:val="22"/>
                <w:szCs w:val="22"/>
                <w:lang w:eastAsia="ru-RU"/>
              </w:rPr>
            </w:pPr>
            <w:r w:rsidRPr="007366E0">
              <w:rPr>
                <w:sz w:val="22"/>
                <w:szCs w:val="22"/>
                <w:lang w:eastAsia="ru-RU"/>
              </w:rPr>
              <w:t xml:space="preserve">           </w:t>
            </w:r>
            <w:r w:rsidR="00CE3E43">
              <w:rPr>
                <w:sz w:val="22"/>
                <w:szCs w:val="22"/>
                <w:lang w:eastAsia="ru-RU"/>
              </w:rPr>
              <w:t>Подрядчик</w:t>
            </w:r>
            <w:r w:rsidR="006F48A9" w:rsidRPr="007366E0">
              <w:rPr>
                <w:sz w:val="22"/>
                <w:szCs w:val="22"/>
                <w:lang w:eastAsia="ru-RU"/>
              </w:rPr>
              <w:t>:</w:t>
            </w:r>
          </w:p>
        </w:tc>
      </w:tr>
      <w:tr w:rsidR="009D43F7" w:rsidRPr="007366E0" w:rsidTr="005F00D7">
        <w:tc>
          <w:tcPr>
            <w:tcW w:w="5256" w:type="dxa"/>
          </w:tcPr>
          <w:p w:rsidR="009D43F7" w:rsidRPr="007366E0" w:rsidRDefault="009D43F7" w:rsidP="009D43F7">
            <w:pPr>
              <w:widowControl w:val="0"/>
              <w:autoSpaceDE w:val="0"/>
              <w:autoSpaceDN w:val="0"/>
              <w:adjustRightInd w:val="0"/>
              <w:rPr>
                <w:sz w:val="22"/>
                <w:szCs w:val="22"/>
                <w:lang w:eastAsia="ru-RU"/>
              </w:rPr>
            </w:pPr>
          </w:p>
          <w:p w:rsidR="009D43F7" w:rsidRPr="007366E0" w:rsidRDefault="009D43F7" w:rsidP="009D43F7">
            <w:pPr>
              <w:widowControl w:val="0"/>
              <w:autoSpaceDE w:val="0"/>
              <w:autoSpaceDN w:val="0"/>
              <w:adjustRightInd w:val="0"/>
              <w:jc w:val="both"/>
              <w:rPr>
                <w:b/>
                <w:sz w:val="22"/>
                <w:szCs w:val="22"/>
                <w:lang w:eastAsia="ru-RU"/>
              </w:rPr>
            </w:pPr>
            <w:r w:rsidRPr="007366E0">
              <w:rPr>
                <w:b/>
                <w:sz w:val="22"/>
                <w:szCs w:val="22"/>
                <w:lang w:eastAsia="ru-RU"/>
              </w:rPr>
              <w:t xml:space="preserve">ООО «Электротеплосеть»  </w:t>
            </w:r>
          </w:p>
          <w:p w:rsidR="009D43F7" w:rsidRPr="007366E0" w:rsidRDefault="009D43F7" w:rsidP="009D43F7">
            <w:pPr>
              <w:widowControl w:val="0"/>
              <w:autoSpaceDE w:val="0"/>
              <w:autoSpaceDN w:val="0"/>
              <w:adjustRightInd w:val="0"/>
              <w:jc w:val="both"/>
              <w:rPr>
                <w:sz w:val="22"/>
                <w:szCs w:val="22"/>
                <w:lang w:eastAsia="ru-RU"/>
              </w:rPr>
            </w:pPr>
            <w:r w:rsidRPr="007366E0">
              <w:rPr>
                <w:sz w:val="22"/>
                <w:szCs w:val="22"/>
                <w:lang w:eastAsia="ru-RU"/>
              </w:rPr>
              <w:t>431110, Республика Мордовия, п. Зубова Поляна, ул. Советская, д.70 А</w:t>
            </w:r>
          </w:p>
          <w:p w:rsidR="009D43F7" w:rsidRPr="007366E0" w:rsidRDefault="009D43F7" w:rsidP="009D43F7">
            <w:pPr>
              <w:widowControl w:val="0"/>
              <w:autoSpaceDE w:val="0"/>
              <w:autoSpaceDN w:val="0"/>
              <w:adjustRightInd w:val="0"/>
              <w:jc w:val="both"/>
              <w:rPr>
                <w:sz w:val="22"/>
                <w:szCs w:val="22"/>
                <w:lang w:eastAsia="ru-RU"/>
              </w:rPr>
            </w:pPr>
            <w:r w:rsidRPr="007366E0">
              <w:rPr>
                <w:sz w:val="22"/>
                <w:szCs w:val="22"/>
                <w:lang w:eastAsia="ru-RU"/>
              </w:rPr>
              <w:t>ИНН 1308082103, КПП 130801001, р/с 40702810339190100183 в Отделении № 8589 Сбербанка России г. Саранск, к/с 30101810100000000615,  БИК 048952615.</w:t>
            </w:r>
          </w:p>
          <w:p w:rsidR="00D07B14" w:rsidRPr="007366E0" w:rsidRDefault="00D07B14" w:rsidP="00D07B14">
            <w:pPr>
              <w:widowControl w:val="0"/>
              <w:autoSpaceDE w:val="0"/>
              <w:autoSpaceDN w:val="0"/>
              <w:adjustRightInd w:val="0"/>
              <w:spacing w:line="16" w:lineRule="atLeast"/>
              <w:rPr>
                <w:sz w:val="22"/>
                <w:szCs w:val="22"/>
                <w:lang w:eastAsia="ru-RU"/>
              </w:rPr>
            </w:pPr>
            <w:r w:rsidRPr="007366E0">
              <w:rPr>
                <w:sz w:val="22"/>
                <w:szCs w:val="22"/>
                <w:lang w:eastAsia="ru-RU"/>
              </w:rPr>
              <w:t xml:space="preserve">ОГРН  </w:t>
            </w:r>
            <w:r w:rsidRPr="007366E0">
              <w:rPr>
                <w:sz w:val="22"/>
                <w:szCs w:val="22"/>
              </w:rPr>
              <w:t>1041302005360</w:t>
            </w:r>
          </w:p>
          <w:p w:rsidR="009D43F7" w:rsidRPr="007366E0" w:rsidRDefault="009D43F7" w:rsidP="009D43F7">
            <w:pPr>
              <w:widowControl w:val="0"/>
              <w:autoSpaceDE w:val="0"/>
              <w:autoSpaceDN w:val="0"/>
              <w:adjustRightInd w:val="0"/>
              <w:rPr>
                <w:sz w:val="22"/>
                <w:szCs w:val="22"/>
                <w:lang w:eastAsia="ru-RU"/>
              </w:rPr>
            </w:pPr>
          </w:p>
          <w:p w:rsidR="009D43F7" w:rsidRPr="007366E0" w:rsidRDefault="009D43F7" w:rsidP="009D43F7">
            <w:pPr>
              <w:spacing w:line="16" w:lineRule="atLeast"/>
              <w:jc w:val="both"/>
              <w:rPr>
                <w:sz w:val="22"/>
                <w:szCs w:val="22"/>
                <w:lang w:eastAsia="ru-RU"/>
              </w:rPr>
            </w:pPr>
            <w:r w:rsidRPr="007366E0">
              <w:rPr>
                <w:sz w:val="22"/>
                <w:szCs w:val="22"/>
                <w:lang w:eastAsia="ru-RU"/>
              </w:rPr>
              <w:t>Генеральный директор</w:t>
            </w:r>
          </w:p>
          <w:p w:rsidR="009D43F7" w:rsidRPr="007366E0" w:rsidRDefault="009D43F7" w:rsidP="009D43F7">
            <w:pPr>
              <w:spacing w:line="16" w:lineRule="atLeast"/>
              <w:jc w:val="center"/>
              <w:rPr>
                <w:sz w:val="22"/>
                <w:szCs w:val="22"/>
                <w:lang w:eastAsia="ru-RU"/>
              </w:rPr>
            </w:pPr>
          </w:p>
          <w:p w:rsidR="009D43F7" w:rsidRPr="007366E0" w:rsidRDefault="009D43F7" w:rsidP="009D43F7">
            <w:pPr>
              <w:spacing w:line="16" w:lineRule="atLeast"/>
              <w:jc w:val="center"/>
              <w:rPr>
                <w:sz w:val="22"/>
                <w:szCs w:val="22"/>
                <w:lang w:eastAsia="ru-RU"/>
              </w:rPr>
            </w:pPr>
          </w:p>
          <w:p w:rsidR="009D43F7" w:rsidRPr="007366E0" w:rsidRDefault="009D43F7" w:rsidP="009D43F7">
            <w:pPr>
              <w:spacing w:line="16" w:lineRule="atLeast"/>
              <w:jc w:val="both"/>
              <w:rPr>
                <w:sz w:val="22"/>
                <w:szCs w:val="22"/>
                <w:lang w:eastAsia="ru-RU"/>
              </w:rPr>
            </w:pPr>
            <w:r w:rsidRPr="007366E0">
              <w:rPr>
                <w:sz w:val="22"/>
                <w:szCs w:val="22"/>
                <w:lang w:eastAsia="ru-RU"/>
              </w:rPr>
              <w:t>____________________</w:t>
            </w:r>
          </w:p>
          <w:p w:rsidR="009D43F7" w:rsidRPr="007366E0" w:rsidRDefault="009D43F7" w:rsidP="009D43F7">
            <w:pPr>
              <w:widowControl w:val="0"/>
              <w:tabs>
                <w:tab w:val="left" w:pos="1845"/>
              </w:tabs>
              <w:autoSpaceDE w:val="0"/>
              <w:autoSpaceDN w:val="0"/>
              <w:adjustRightInd w:val="0"/>
              <w:rPr>
                <w:sz w:val="22"/>
                <w:szCs w:val="22"/>
                <w:lang w:eastAsia="ru-RU"/>
              </w:rPr>
            </w:pPr>
            <w:r w:rsidRPr="007366E0">
              <w:rPr>
                <w:sz w:val="22"/>
                <w:szCs w:val="22"/>
                <w:lang w:eastAsia="ru-RU"/>
              </w:rPr>
              <w:t xml:space="preserve">         А.Б. Сурдин</w:t>
            </w:r>
          </w:p>
        </w:tc>
        <w:tc>
          <w:tcPr>
            <w:tcW w:w="236" w:type="dxa"/>
          </w:tcPr>
          <w:p w:rsidR="009D43F7" w:rsidRPr="007366E0" w:rsidRDefault="009D43F7" w:rsidP="009D43F7">
            <w:pPr>
              <w:spacing w:line="16" w:lineRule="atLeast"/>
              <w:jc w:val="both"/>
              <w:rPr>
                <w:rFonts w:eastAsia="MS Mincho"/>
                <w:sz w:val="22"/>
                <w:szCs w:val="22"/>
                <w:lang w:eastAsia="ru-RU"/>
              </w:rPr>
            </w:pPr>
          </w:p>
        </w:tc>
        <w:tc>
          <w:tcPr>
            <w:tcW w:w="4336" w:type="dxa"/>
          </w:tcPr>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r w:rsidRPr="007366E0">
              <w:rPr>
                <w:rFonts w:eastAsia="MS Mincho"/>
                <w:sz w:val="22"/>
                <w:szCs w:val="22"/>
                <w:lang w:eastAsia="ru-RU"/>
              </w:rPr>
              <w:t xml:space="preserve">            </w:t>
            </w: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p>
          <w:p w:rsidR="009D43F7" w:rsidRPr="007366E0" w:rsidRDefault="009D43F7" w:rsidP="009D43F7">
            <w:pPr>
              <w:spacing w:line="16" w:lineRule="atLeast"/>
              <w:jc w:val="both"/>
              <w:rPr>
                <w:rFonts w:eastAsia="MS Mincho"/>
                <w:sz w:val="22"/>
                <w:szCs w:val="22"/>
                <w:lang w:eastAsia="ru-RU"/>
              </w:rPr>
            </w:pPr>
            <w:r w:rsidRPr="007366E0">
              <w:rPr>
                <w:rFonts w:eastAsia="MS Mincho"/>
                <w:sz w:val="22"/>
                <w:szCs w:val="22"/>
                <w:lang w:eastAsia="ru-RU"/>
              </w:rPr>
              <w:t xml:space="preserve">        ________________Ф.И.О.</w:t>
            </w:r>
          </w:p>
        </w:tc>
      </w:tr>
    </w:tbl>
    <w:p w:rsidR="00002516" w:rsidRPr="007366E0" w:rsidRDefault="00002516" w:rsidP="00002516">
      <w:pPr>
        <w:rPr>
          <w:b/>
          <w:snapToGrid w:val="0"/>
          <w:sz w:val="22"/>
          <w:szCs w:val="22"/>
          <w:lang w:eastAsia="ru-RU"/>
        </w:rPr>
      </w:pPr>
    </w:p>
    <w:p w:rsidR="00D07B14" w:rsidRPr="007366E0" w:rsidRDefault="00D07B14" w:rsidP="00BA0D3A">
      <w:pPr>
        <w:jc w:val="right"/>
        <w:rPr>
          <w:sz w:val="22"/>
          <w:szCs w:val="22"/>
          <w:lang w:eastAsia="ru-RU"/>
        </w:rPr>
      </w:pPr>
    </w:p>
    <w:p w:rsidR="00D07B14" w:rsidRPr="007366E0" w:rsidRDefault="00D07B14" w:rsidP="00BA0D3A">
      <w:pPr>
        <w:jc w:val="right"/>
        <w:rPr>
          <w:sz w:val="22"/>
          <w:szCs w:val="22"/>
          <w:lang w:eastAsia="ru-RU"/>
        </w:rPr>
      </w:pPr>
    </w:p>
    <w:p w:rsidR="00D07B14" w:rsidRDefault="00D07B14" w:rsidP="00BA0D3A">
      <w:pPr>
        <w:jc w:val="right"/>
        <w:rPr>
          <w:sz w:val="20"/>
          <w:szCs w:val="20"/>
          <w:lang w:eastAsia="ru-RU"/>
        </w:rPr>
      </w:pPr>
    </w:p>
    <w:p w:rsidR="00751EB1" w:rsidRPr="00C93A49" w:rsidRDefault="00751EB1" w:rsidP="00751EB1">
      <w:pPr>
        <w:widowControl w:val="0"/>
        <w:jc w:val="both"/>
        <w:rPr>
          <w:lang w:eastAsia="ru-RU"/>
        </w:rPr>
      </w:pPr>
    </w:p>
    <w:p w:rsidR="00002516" w:rsidRPr="00C93A49" w:rsidRDefault="00002516"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sectPr w:rsidR="00751EB1" w:rsidRPr="00C93A49" w:rsidSect="00AF7639">
      <w:headerReference w:type="default" r:id="rId10"/>
      <w:footnotePr>
        <w:pos w:val="beneathText"/>
      </w:footnotePr>
      <w:pgSz w:w="11905" w:h="16837"/>
      <w:pgMar w:top="567" w:right="397" w:bottom="624" w:left="1191" w:header="737" w:footer="5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1C0" w:rsidRDefault="009151C0">
      <w:r>
        <w:separator/>
      </w:r>
    </w:p>
  </w:endnote>
  <w:endnote w:type="continuationSeparator" w:id="0">
    <w:p w:rsidR="009151C0" w:rsidRDefault="0091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1C0" w:rsidRDefault="009151C0">
      <w:r>
        <w:separator/>
      </w:r>
    </w:p>
  </w:footnote>
  <w:footnote w:type="continuationSeparator" w:id="0">
    <w:p w:rsidR="009151C0" w:rsidRDefault="00915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Layout w:type="fixed"/>
      <w:tblCellMar>
        <w:top w:w="70" w:type="dxa"/>
        <w:left w:w="70" w:type="dxa"/>
        <w:bottom w:w="70" w:type="dxa"/>
        <w:right w:w="70" w:type="dxa"/>
      </w:tblCellMar>
      <w:tblLook w:val="0000" w:firstRow="0" w:lastRow="0" w:firstColumn="0" w:lastColumn="0" w:noHBand="0" w:noVBand="0"/>
    </w:tblPr>
    <w:tblGrid>
      <w:gridCol w:w="1980"/>
      <w:gridCol w:w="6384"/>
      <w:gridCol w:w="1870"/>
    </w:tblGrid>
    <w:tr w:rsidR="009151C0" w:rsidTr="00037AB2">
      <w:trPr>
        <w:cantSplit/>
        <w:trHeight w:hRule="exact" w:val="1642"/>
      </w:trPr>
      <w:tc>
        <w:tcPr>
          <w:tcW w:w="1980" w:type="dxa"/>
          <w:tcBorders>
            <w:top w:val="single" w:sz="4" w:space="0" w:color="000000"/>
            <w:left w:val="single" w:sz="4" w:space="0" w:color="000000"/>
            <w:bottom w:val="single" w:sz="4" w:space="0" w:color="000000"/>
          </w:tcBorders>
          <w:vAlign w:val="center"/>
        </w:tcPr>
        <w:p w:rsidR="009151C0" w:rsidRPr="00DD7D9C" w:rsidRDefault="009151C0" w:rsidP="00470AD9">
          <w:pPr>
            <w:snapToGrid w:val="0"/>
            <w:jc w:val="center"/>
            <w:rPr>
              <w:color w:val="1F497D" w:themeColor="text2"/>
              <w:sz w:val="24"/>
              <w:szCs w:val="24"/>
            </w:rPr>
          </w:pPr>
          <w:r>
            <w:rPr>
              <w:b/>
              <w:bCs/>
              <w:noProof/>
              <w:color w:val="1F497D" w:themeColor="text2"/>
              <w:lang w:eastAsia="ru-RU"/>
            </w:rPr>
            <w:drawing>
              <wp:anchor distT="0" distB="0" distL="114300" distR="114300" simplePos="0" relativeHeight="251659264" behindDoc="0" locked="0" layoutInCell="1" allowOverlap="1" wp14:anchorId="0B0B3E7E" wp14:editId="49692D88">
                <wp:simplePos x="0" y="0"/>
                <wp:positionH relativeFrom="margin">
                  <wp:posOffset>125095</wp:posOffset>
                </wp:positionH>
                <wp:positionV relativeFrom="margin">
                  <wp:posOffset>-635</wp:posOffset>
                </wp:positionV>
                <wp:extent cx="962025" cy="989330"/>
                <wp:effectExtent l="0" t="0" r="9525" b="127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893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84" w:type="dxa"/>
          <w:tcBorders>
            <w:top w:val="single" w:sz="4" w:space="0" w:color="000000"/>
            <w:left w:val="single" w:sz="4" w:space="0" w:color="000000"/>
            <w:bottom w:val="single" w:sz="4" w:space="0" w:color="000000"/>
            <w:right w:val="single" w:sz="4" w:space="0" w:color="000000"/>
          </w:tcBorders>
          <w:vAlign w:val="center"/>
        </w:tcPr>
        <w:p w:rsidR="009151C0" w:rsidRPr="007C6E72" w:rsidRDefault="009151C0" w:rsidP="007C6E72">
          <w:pPr>
            <w:jc w:val="center"/>
            <w:rPr>
              <w:rFonts w:eastAsia="Calibri"/>
              <w:sz w:val="14"/>
              <w:szCs w:val="14"/>
              <w:lang w:eastAsia="en-US"/>
            </w:rPr>
          </w:pPr>
          <w:r w:rsidRPr="007C6E72">
            <w:rPr>
              <w:rFonts w:eastAsia="Calibri"/>
              <w:sz w:val="14"/>
              <w:szCs w:val="14"/>
              <w:lang w:eastAsia="en-US"/>
            </w:rPr>
            <w:t>ЗАКУПОЧНАЯ ДОКУМЕНТАЦИЯ</w:t>
          </w:r>
        </w:p>
        <w:p w:rsidR="009151C0" w:rsidRPr="007C6E72" w:rsidRDefault="009151C0" w:rsidP="007C6E72">
          <w:pPr>
            <w:jc w:val="center"/>
            <w:rPr>
              <w:rFonts w:eastAsia="Calibri"/>
              <w:sz w:val="14"/>
              <w:szCs w:val="14"/>
              <w:lang w:eastAsia="en-US"/>
            </w:rPr>
          </w:pPr>
          <w:r w:rsidRPr="007C6E72">
            <w:rPr>
              <w:rFonts w:eastAsia="Calibri"/>
              <w:sz w:val="14"/>
              <w:szCs w:val="14"/>
              <w:lang w:eastAsia="en-US"/>
            </w:rPr>
            <w:t>ПО ЗАПРОСУ КОТИРОВОК</w:t>
          </w:r>
          <w:r>
            <w:rPr>
              <w:rFonts w:eastAsia="Calibri"/>
              <w:sz w:val="14"/>
              <w:szCs w:val="14"/>
              <w:lang w:eastAsia="en-US"/>
            </w:rPr>
            <w:t xml:space="preserve">  НА ПРАВО ЗАКЛЮЧЕНИЯ ДОГОВОРА</w:t>
          </w:r>
        </w:p>
        <w:p w:rsidR="009151C0" w:rsidRPr="007C6E72" w:rsidRDefault="009151C0" w:rsidP="007C6E72">
          <w:pPr>
            <w:jc w:val="center"/>
            <w:rPr>
              <w:rFonts w:eastAsia="Calibri"/>
              <w:sz w:val="14"/>
              <w:szCs w:val="14"/>
              <w:lang w:eastAsia="en-US"/>
            </w:rPr>
          </w:pPr>
          <w:r w:rsidRPr="007C6E72">
            <w:rPr>
              <w:rFonts w:eastAsia="Calibri"/>
              <w:sz w:val="14"/>
              <w:szCs w:val="14"/>
              <w:lang w:eastAsia="en-US"/>
            </w:rPr>
            <w:t>НА  ВЫПОЛНЕНИЕ  ИНЖЕНЕРНО-ИЗЫСКАТЕЛЬСКИХ РАБОТ</w:t>
          </w:r>
          <w:r>
            <w:rPr>
              <w:rFonts w:eastAsia="Calibri"/>
              <w:sz w:val="14"/>
              <w:szCs w:val="14"/>
              <w:lang w:eastAsia="en-US"/>
            </w:rPr>
            <w:t xml:space="preserve">, </w:t>
          </w:r>
          <w:r w:rsidRPr="007C6E72">
            <w:rPr>
              <w:rFonts w:eastAsia="Calibri"/>
              <w:sz w:val="14"/>
              <w:szCs w:val="14"/>
              <w:lang w:eastAsia="en-US"/>
            </w:rPr>
            <w:t xml:space="preserve"> РАЗРАБОТКУ ПРОЕКТНО-СМЕТНОЙ ДОКУМЕНТАЦИИ</w:t>
          </w:r>
          <w:r>
            <w:rPr>
              <w:rFonts w:eastAsia="Calibri"/>
              <w:sz w:val="14"/>
              <w:szCs w:val="14"/>
              <w:lang w:eastAsia="en-US"/>
            </w:rPr>
            <w:t xml:space="preserve"> И ПОЛУЧЕНИЕ ПОЛОЖИТЕЛЬНОГО ЗАКЛЮЧЕНИЯ ЭКСПЕРТИЗЫ </w:t>
          </w:r>
          <w:r w:rsidRPr="007C6E72">
            <w:rPr>
              <w:rFonts w:eastAsia="Calibri"/>
              <w:sz w:val="14"/>
              <w:szCs w:val="14"/>
              <w:lang w:eastAsia="en-US"/>
            </w:rPr>
            <w:t xml:space="preserve"> ПО ОБЪЕКТУ:  </w:t>
          </w:r>
        </w:p>
        <w:p w:rsidR="009151C0" w:rsidRPr="00FA4C63" w:rsidRDefault="009151C0" w:rsidP="00FA4C63">
          <w:pPr>
            <w:jc w:val="center"/>
            <w:rPr>
              <w:rFonts w:eastAsia="Calibri"/>
              <w:sz w:val="14"/>
              <w:szCs w:val="14"/>
              <w:lang w:eastAsia="en-US"/>
            </w:rPr>
          </w:pPr>
          <w:r w:rsidRPr="00FA4C63">
            <w:rPr>
              <w:rFonts w:eastAsia="Calibri"/>
              <w:sz w:val="14"/>
              <w:szCs w:val="14"/>
              <w:lang w:eastAsia="en-US"/>
            </w:rPr>
            <w:t>«</w:t>
          </w:r>
          <w:r w:rsidRPr="00F67C1E">
            <w:rPr>
              <w:rFonts w:eastAsia="Calibri"/>
              <w:sz w:val="14"/>
              <w:szCs w:val="14"/>
              <w:lang w:eastAsia="en-US"/>
            </w:rPr>
            <w:t>СТРОИТЕЛЬСТВО ВЛ-10 кВ р.п. УМЕТ, ул. МОЛОДЕЖНАЯ</w:t>
          </w:r>
          <w:r w:rsidRPr="00FA4C63">
            <w:rPr>
              <w:rFonts w:eastAsia="Calibri"/>
              <w:sz w:val="14"/>
              <w:szCs w:val="14"/>
              <w:lang w:eastAsia="en-US"/>
            </w:rPr>
            <w:t>»</w:t>
          </w:r>
        </w:p>
        <w:p w:rsidR="009151C0" w:rsidRPr="007C6E72" w:rsidRDefault="009151C0" w:rsidP="007C6E72">
          <w:pPr>
            <w:jc w:val="center"/>
            <w:rPr>
              <w:rFonts w:eastAsia="Calibri"/>
              <w:sz w:val="14"/>
              <w:szCs w:val="14"/>
              <w:lang w:eastAsia="en-US"/>
            </w:rPr>
          </w:pPr>
        </w:p>
        <w:p w:rsidR="009151C0" w:rsidRPr="007C6E72" w:rsidRDefault="009151C0" w:rsidP="00720AE5">
          <w:pPr>
            <w:jc w:val="center"/>
            <w:rPr>
              <w:sz w:val="16"/>
              <w:szCs w:val="16"/>
            </w:rPr>
          </w:pPr>
        </w:p>
      </w:tc>
      <w:tc>
        <w:tcPr>
          <w:tcW w:w="187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9151C0" w:rsidRPr="00C93A49" w:rsidRDefault="009151C0" w:rsidP="00470AD9">
          <w:pPr>
            <w:snapToGrid w:val="0"/>
            <w:jc w:val="center"/>
            <w:rPr>
              <w:sz w:val="20"/>
              <w:szCs w:val="20"/>
            </w:rPr>
          </w:pPr>
          <w:r w:rsidRPr="00C93A49">
            <w:rPr>
              <w:sz w:val="20"/>
              <w:szCs w:val="20"/>
            </w:rPr>
            <w:t>Стр.</w:t>
          </w:r>
          <w:r w:rsidRPr="00C93A49">
            <w:rPr>
              <w:sz w:val="20"/>
              <w:szCs w:val="20"/>
            </w:rPr>
            <w:fldChar w:fldCharType="begin"/>
          </w:r>
          <w:r w:rsidRPr="00C93A49">
            <w:rPr>
              <w:sz w:val="20"/>
              <w:szCs w:val="20"/>
            </w:rPr>
            <w:instrText>PAGE   \* MERGEFORMAT</w:instrText>
          </w:r>
          <w:r w:rsidRPr="00C93A49">
            <w:rPr>
              <w:sz w:val="20"/>
              <w:szCs w:val="20"/>
            </w:rPr>
            <w:fldChar w:fldCharType="separate"/>
          </w:r>
          <w:r w:rsidR="002D6482">
            <w:rPr>
              <w:noProof/>
              <w:sz w:val="20"/>
              <w:szCs w:val="20"/>
            </w:rPr>
            <w:t>21</w:t>
          </w:r>
          <w:r w:rsidRPr="00C93A49">
            <w:rPr>
              <w:sz w:val="20"/>
              <w:szCs w:val="20"/>
            </w:rPr>
            <w:fldChar w:fldCharType="end"/>
          </w:r>
        </w:p>
      </w:tc>
    </w:tr>
  </w:tbl>
  <w:p w:rsidR="009151C0" w:rsidRDefault="009151C0" w:rsidP="009877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D"/>
    <w:multiLevelType w:val="singleLevel"/>
    <w:tmpl w:val="0000000D"/>
    <w:name w:val="WW8Num13"/>
    <w:lvl w:ilvl="0">
      <w:start w:val="1"/>
      <w:numFmt w:val="bullet"/>
      <w:lvlText w:val=""/>
      <w:lvlJc w:val="left"/>
      <w:pPr>
        <w:tabs>
          <w:tab w:val="num" w:pos="0"/>
        </w:tabs>
        <w:ind w:left="0" w:firstLine="567"/>
      </w:pPr>
      <w:rPr>
        <w:rFonts w:ascii="Symbol" w:hAnsi="Symbol"/>
        <w:b w:val="0"/>
        <w:i w:val="0"/>
        <w:u w:val="none"/>
      </w:rPr>
    </w:lvl>
  </w:abstractNum>
  <w:abstractNum w:abstractNumId="3" w15:restartNumberingAfterBreak="0">
    <w:nsid w:val="08B95A92"/>
    <w:multiLevelType w:val="hybridMultilevel"/>
    <w:tmpl w:val="BF12A4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AF05804"/>
    <w:multiLevelType w:val="hybridMultilevel"/>
    <w:tmpl w:val="A2AA05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A579DE"/>
    <w:multiLevelType w:val="hybridMultilevel"/>
    <w:tmpl w:val="3C74B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B14E4A"/>
    <w:multiLevelType w:val="hybridMultilevel"/>
    <w:tmpl w:val="E72C4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522A19"/>
    <w:multiLevelType w:val="hybridMultilevel"/>
    <w:tmpl w:val="704C9E42"/>
    <w:lvl w:ilvl="0" w:tplc="B776D49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D840FA"/>
    <w:multiLevelType w:val="hybridMultilevel"/>
    <w:tmpl w:val="12D6D7D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300DAC"/>
    <w:multiLevelType w:val="hybridMultilevel"/>
    <w:tmpl w:val="391EBA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D8C0356"/>
    <w:multiLevelType w:val="hybridMultilevel"/>
    <w:tmpl w:val="29F04C34"/>
    <w:lvl w:ilvl="0" w:tplc="18EEE5A2">
      <w:start w:val="9"/>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310A11F8"/>
    <w:multiLevelType w:val="multilevel"/>
    <w:tmpl w:val="1290A4C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3395DAD"/>
    <w:multiLevelType w:val="multilevel"/>
    <w:tmpl w:val="3C04D2D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 w15:restartNumberingAfterBreak="0">
    <w:nsid w:val="33FC14A0"/>
    <w:multiLevelType w:val="hybridMultilevel"/>
    <w:tmpl w:val="E4681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0D2EE9"/>
    <w:multiLevelType w:val="hybridMultilevel"/>
    <w:tmpl w:val="FDC64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967511"/>
    <w:multiLevelType w:val="hybridMultilevel"/>
    <w:tmpl w:val="588A04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15:restartNumberingAfterBreak="0">
    <w:nsid w:val="47746220"/>
    <w:multiLevelType w:val="hybridMultilevel"/>
    <w:tmpl w:val="C6CE7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8AD5DDB"/>
    <w:multiLevelType w:val="hybridMultilevel"/>
    <w:tmpl w:val="A4003634"/>
    <w:lvl w:ilvl="0" w:tplc="83AE3690">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255183"/>
    <w:multiLevelType w:val="multilevel"/>
    <w:tmpl w:val="C226D354"/>
    <w:lvl w:ilvl="0">
      <w:start w:val="1"/>
      <w:numFmt w:val="bullet"/>
      <w:lvlText w:val=""/>
      <w:lvlJc w:val="left"/>
      <w:pPr>
        <w:ind w:left="786" w:hanging="360"/>
      </w:pPr>
      <w:rPr>
        <w:rFonts w:ascii="Symbol" w:hAnsi="Symbol" w:hint="default"/>
      </w:rPr>
    </w:lvl>
    <w:lvl w:ilvl="1">
      <w:start w:val="1"/>
      <w:numFmt w:val="decimal"/>
      <w:lvlText w:val="%2."/>
      <w:lvlJc w:val="left"/>
      <w:pPr>
        <w:ind w:left="1419" w:hanging="360"/>
      </w:pPr>
      <w:rPr>
        <w:rFonts w:ascii="Times New Roman" w:eastAsia="Times New Roman" w:hAnsi="Times New Roman" w:cs="Times New Roman"/>
      </w:rPr>
    </w:lvl>
    <w:lvl w:ilvl="2">
      <w:start w:val="1"/>
      <w:numFmt w:val="decimal"/>
      <w:lvlText w:val="2.%3.1"/>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0" w15:restartNumberingAfterBreak="0">
    <w:nsid w:val="56275FBE"/>
    <w:multiLevelType w:val="hybridMultilevel"/>
    <w:tmpl w:val="6CC4F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9222F25"/>
    <w:multiLevelType w:val="hybridMultilevel"/>
    <w:tmpl w:val="13A858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5FCE30A3"/>
    <w:multiLevelType w:val="multilevel"/>
    <w:tmpl w:val="702251DA"/>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61FB1643"/>
    <w:multiLevelType w:val="hybridMultilevel"/>
    <w:tmpl w:val="7466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B4340D"/>
    <w:multiLevelType w:val="hybridMultilevel"/>
    <w:tmpl w:val="0D7EE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F277BFF"/>
    <w:multiLevelType w:val="hybridMultilevel"/>
    <w:tmpl w:val="A0161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8547F1C"/>
    <w:multiLevelType w:val="hybridMultilevel"/>
    <w:tmpl w:val="247AB1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8"/>
  </w:num>
  <w:num w:numId="3">
    <w:abstractNumId w:val="15"/>
  </w:num>
  <w:num w:numId="4">
    <w:abstractNumId w:val="4"/>
  </w:num>
  <w:num w:numId="5">
    <w:abstractNumId w:val="25"/>
  </w:num>
  <w:num w:numId="6">
    <w:abstractNumId w:val="20"/>
  </w:num>
  <w:num w:numId="7">
    <w:abstractNumId w:val="13"/>
  </w:num>
  <w:num w:numId="8">
    <w:abstractNumId w:val="27"/>
  </w:num>
  <w:num w:numId="9">
    <w:abstractNumId w:val="9"/>
  </w:num>
  <w:num w:numId="10">
    <w:abstractNumId w:val="17"/>
  </w:num>
  <w:num w:numId="11">
    <w:abstractNumId w:val="21"/>
  </w:num>
  <w:num w:numId="12">
    <w:abstractNumId w:val="18"/>
  </w:num>
  <w:num w:numId="13">
    <w:abstractNumId w:val="3"/>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7"/>
  </w:num>
  <w:num w:numId="18">
    <w:abstractNumId w:val="22"/>
  </w:num>
  <w:num w:numId="19">
    <w:abstractNumId w:val="26"/>
  </w:num>
  <w:num w:numId="20">
    <w:abstractNumId w:val="11"/>
  </w:num>
  <w:num w:numId="21">
    <w:abstractNumId w:val="19"/>
  </w:num>
  <w:num w:numId="22">
    <w:abstractNumId w:val="14"/>
  </w:num>
  <w:num w:numId="23">
    <w:abstractNumId w:val="6"/>
  </w:num>
  <w:num w:numId="24">
    <w:abstractNumId w:val="24"/>
  </w:num>
  <w:num w:numId="25">
    <w:abstractNumId w:val="16"/>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FE"/>
    <w:rsid w:val="00001E68"/>
    <w:rsid w:val="00002516"/>
    <w:rsid w:val="00004D1D"/>
    <w:rsid w:val="00005B88"/>
    <w:rsid w:val="00005E2C"/>
    <w:rsid w:val="00006B65"/>
    <w:rsid w:val="000073F4"/>
    <w:rsid w:val="000078FC"/>
    <w:rsid w:val="00007EB0"/>
    <w:rsid w:val="00010339"/>
    <w:rsid w:val="000113E3"/>
    <w:rsid w:val="0001186F"/>
    <w:rsid w:val="00011A0C"/>
    <w:rsid w:val="00011FDF"/>
    <w:rsid w:val="00012ECA"/>
    <w:rsid w:val="0001357F"/>
    <w:rsid w:val="000135A5"/>
    <w:rsid w:val="00013B03"/>
    <w:rsid w:val="0001565E"/>
    <w:rsid w:val="00015D23"/>
    <w:rsid w:val="00021192"/>
    <w:rsid w:val="00022E76"/>
    <w:rsid w:val="00022EDD"/>
    <w:rsid w:val="00023553"/>
    <w:rsid w:val="00023554"/>
    <w:rsid w:val="00024828"/>
    <w:rsid w:val="00027507"/>
    <w:rsid w:val="00027902"/>
    <w:rsid w:val="00031521"/>
    <w:rsid w:val="000316FB"/>
    <w:rsid w:val="000318C9"/>
    <w:rsid w:val="00032D26"/>
    <w:rsid w:val="00032D56"/>
    <w:rsid w:val="00033DD0"/>
    <w:rsid w:val="00035A5B"/>
    <w:rsid w:val="00035A86"/>
    <w:rsid w:val="00036216"/>
    <w:rsid w:val="0003629D"/>
    <w:rsid w:val="000362C2"/>
    <w:rsid w:val="00037AB2"/>
    <w:rsid w:val="00037C31"/>
    <w:rsid w:val="00040C07"/>
    <w:rsid w:val="00040D3A"/>
    <w:rsid w:val="000415D2"/>
    <w:rsid w:val="00041B7E"/>
    <w:rsid w:val="0004298D"/>
    <w:rsid w:val="00043DA4"/>
    <w:rsid w:val="00043FCE"/>
    <w:rsid w:val="00044BB3"/>
    <w:rsid w:val="00044F4C"/>
    <w:rsid w:val="00045909"/>
    <w:rsid w:val="00045B19"/>
    <w:rsid w:val="00047AAC"/>
    <w:rsid w:val="000505B7"/>
    <w:rsid w:val="00050FEF"/>
    <w:rsid w:val="0005143A"/>
    <w:rsid w:val="000521BC"/>
    <w:rsid w:val="00053763"/>
    <w:rsid w:val="00054517"/>
    <w:rsid w:val="0005476C"/>
    <w:rsid w:val="0005565D"/>
    <w:rsid w:val="000572F9"/>
    <w:rsid w:val="00057504"/>
    <w:rsid w:val="000579D9"/>
    <w:rsid w:val="0006089E"/>
    <w:rsid w:val="00060C26"/>
    <w:rsid w:val="00062162"/>
    <w:rsid w:val="00063131"/>
    <w:rsid w:val="00064C54"/>
    <w:rsid w:val="00065085"/>
    <w:rsid w:val="00065547"/>
    <w:rsid w:val="00066754"/>
    <w:rsid w:val="00066A40"/>
    <w:rsid w:val="0007095A"/>
    <w:rsid w:val="00070A00"/>
    <w:rsid w:val="00070BE3"/>
    <w:rsid w:val="0007183B"/>
    <w:rsid w:val="00071AC5"/>
    <w:rsid w:val="00072144"/>
    <w:rsid w:val="00073D02"/>
    <w:rsid w:val="000744BB"/>
    <w:rsid w:val="00076D9C"/>
    <w:rsid w:val="00080109"/>
    <w:rsid w:val="000812A2"/>
    <w:rsid w:val="000812AE"/>
    <w:rsid w:val="00081D58"/>
    <w:rsid w:val="00083D82"/>
    <w:rsid w:val="00083E1D"/>
    <w:rsid w:val="00085149"/>
    <w:rsid w:val="00086091"/>
    <w:rsid w:val="0008695D"/>
    <w:rsid w:val="0008734F"/>
    <w:rsid w:val="00087489"/>
    <w:rsid w:val="00090A47"/>
    <w:rsid w:val="00092E76"/>
    <w:rsid w:val="00093003"/>
    <w:rsid w:val="00094469"/>
    <w:rsid w:val="00094601"/>
    <w:rsid w:val="00094E42"/>
    <w:rsid w:val="0009652A"/>
    <w:rsid w:val="00096F74"/>
    <w:rsid w:val="00097EB1"/>
    <w:rsid w:val="000A0242"/>
    <w:rsid w:val="000A0C87"/>
    <w:rsid w:val="000A1136"/>
    <w:rsid w:val="000A2465"/>
    <w:rsid w:val="000A25FF"/>
    <w:rsid w:val="000A2F43"/>
    <w:rsid w:val="000A3839"/>
    <w:rsid w:val="000A3B3A"/>
    <w:rsid w:val="000A464E"/>
    <w:rsid w:val="000B0F3B"/>
    <w:rsid w:val="000B1241"/>
    <w:rsid w:val="000B1D2A"/>
    <w:rsid w:val="000B1E92"/>
    <w:rsid w:val="000B20B0"/>
    <w:rsid w:val="000B3060"/>
    <w:rsid w:val="000B3258"/>
    <w:rsid w:val="000B333F"/>
    <w:rsid w:val="000B4480"/>
    <w:rsid w:val="000B4D7C"/>
    <w:rsid w:val="000B50C1"/>
    <w:rsid w:val="000B5EAF"/>
    <w:rsid w:val="000B6823"/>
    <w:rsid w:val="000B7AF7"/>
    <w:rsid w:val="000C1E74"/>
    <w:rsid w:val="000C3AE7"/>
    <w:rsid w:val="000C4284"/>
    <w:rsid w:val="000C42C0"/>
    <w:rsid w:val="000C56B2"/>
    <w:rsid w:val="000C5B10"/>
    <w:rsid w:val="000C67C2"/>
    <w:rsid w:val="000C74C1"/>
    <w:rsid w:val="000C7DC9"/>
    <w:rsid w:val="000D0462"/>
    <w:rsid w:val="000D056B"/>
    <w:rsid w:val="000D1244"/>
    <w:rsid w:val="000D1A63"/>
    <w:rsid w:val="000D1BB9"/>
    <w:rsid w:val="000D388E"/>
    <w:rsid w:val="000D4AC1"/>
    <w:rsid w:val="000D64BC"/>
    <w:rsid w:val="000D6B96"/>
    <w:rsid w:val="000D7037"/>
    <w:rsid w:val="000D7AB3"/>
    <w:rsid w:val="000D7F49"/>
    <w:rsid w:val="000E01E8"/>
    <w:rsid w:val="000E0225"/>
    <w:rsid w:val="000E04D1"/>
    <w:rsid w:val="000E21DC"/>
    <w:rsid w:val="000E3633"/>
    <w:rsid w:val="000E3718"/>
    <w:rsid w:val="000E4839"/>
    <w:rsid w:val="000E4A97"/>
    <w:rsid w:val="000E5D21"/>
    <w:rsid w:val="000F0D05"/>
    <w:rsid w:val="000F299D"/>
    <w:rsid w:val="000F2C07"/>
    <w:rsid w:val="000F2F24"/>
    <w:rsid w:val="000F47AE"/>
    <w:rsid w:val="00101104"/>
    <w:rsid w:val="00101560"/>
    <w:rsid w:val="001054AD"/>
    <w:rsid w:val="00105E8C"/>
    <w:rsid w:val="00107561"/>
    <w:rsid w:val="0011046E"/>
    <w:rsid w:val="0011335A"/>
    <w:rsid w:val="00113CFF"/>
    <w:rsid w:val="00115030"/>
    <w:rsid w:val="0011783B"/>
    <w:rsid w:val="00120037"/>
    <w:rsid w:val="00120433"/>
    <w:rsid w:val="0012139B"/>
    <w:rsid w:val="001233B8"/>
    <w:rsid w:val="00123DF8"/>
    <w:rsid w:val="0012491F"/>
    <w:rsid w:val="00124B5A"/>
    <w:rsid w:val="00124F59"/>
    <w:rsid w:val="001259E9"/>
    <w:rsid w:val="001261DA"/>
    <w:rsid w:val="0012762E"/>
    <w:rsid w:val="00127822"/>
    <w:rsid w:val="00130246"/>
    <w:rsid w:val="00130783"/>
    <w:rsid w:val="00131EA1"/>
    <w:rsid w:val="00132084"/>
    <w:rsid w:val="001325B8"/>
    <w:rsid w:val="00132D8B"/>
    <w:rsid w:val="0013440C"/>
    <w:rsid w:val="00140197"/>
    <w:rsid w:val="001414A4"/>
    <w:rsid w:val="001423B6"/>
    <w:rsid w:val="00143C8D"/>
    <w:rsid w:val="001449C3"/>
    <w:rsid w:val="00145F62"/>
    <w:rsid w:val="0014639B"/>
    <w:rsid w:val="00146D45"/>
    <w:rsid w:val="00146E11"/>
    <w:rsid w:val="00146E48"/>
    <w:rsid w:val="00146FCE"/>
    <w:rsid w:val="001479BE"/>
    <w:rsid w:val="001524AD"/>
    <w:rsid w:val="00154B35"/>
    <w:rsid w:val="00156A6B"/>
    <w:rsid w:val="00157F65"/>
    <w:rsid w:val="001608E4"/>
    <w:rsid w:val="001613FC"/>
    <w:rsid w:val="001623CE"/>
    <w:rsid w:val="00162CF5"/>
    <w:rsid w:val="001639CE"/>
    <w:rsid w:val="00163C71"/>
    <w:rsid w:val="001656F4"/>
    <w:rsid w:val="00166C48"/>
    <w:rsid w:val="00166E60"/>
    <w:rsid w:val="0016737C"/>
    <w:rsid w:val="00170183"/>
    <w:rsid w:val="001709C8"/>
    <w:rsid w:val="00173131"/>
    <w:rsid w:val="00174497"/>
    <w:rsid w:val="00175092"/>
    <w:rsid w:val="0017560A"/>
    <w:rsid w:val="00175DE3"/>
    <w:rsid w:val="001768C2"/>
    <w:rsid w:val="0017784F"/>
    <w:rsid w:val="00180D50"/>
    <w:rsid w:val="0018256A"/>
    <w:rsid w:val="00182625"/>
    <w:rsid w:val="0018269E"/>
    <w:rsid w:val="00182D0F"/>
    <w:rsid w:val="0018308E"/>
    <w:rsid w:val="001852B3"/>
    <w:rsid w:val="001862A5"/>
    <w:rsid w:val="001863BD"/>
    <w:rsid w:val="001869F2"/>
    <w:rsid w:val="0018788A"/>
    <w:rsid w:val="00187B5F"/>
    <w:rsid w:val="00190227"/>
    <w:rsid w:val="00190CA7"/>
    <w:rsid w:val="00190EF1"/>
    <w:rsid w:val="00191875"/>
    <w:rsid w:val="001923F3"/>
    <w:rsid w:val="00193EB5"/>
    <w:rsid w:val="00194E52"/>
    <w:rsid w:val="001951A9"/>
    <w:rsid w:val="00196143"/>
    <w:rsid w:val="00196A6A"/>
    <w:rsid w:val="001A2492"/>
    <w:rsid w:val="001A4895"/>
    <w:rsid w:val="001A5BE4"/>
    <w:rsid w:val="001A71DA"/>
    <w:rsid w:val="001B08E4"/>
    <w:rsid w:val="001B0979"/>
    <w:rsid w:val="001B0ABE"/>
    <w:rsid w:val="001B1578"/>
    <w:rsid w:val="001B29A3"/>
    <w:rsid w:val="001B2F47"/>
    <w:rsid w:val="001B3BAB"/>
    <w:rsid w:val="001B5625"/>
    <w:rsid w:val="001B576B"/>
    <w:rsid w:val="001B59A6"/>
    <w:rsid w:val="001B5CA2"/>
    <w:rsid w:val="001B6306"/>
    <w:rsid w:val="001B6502"/>
    <w:rsid w:val="001B6BC4"/>
    <w:rsid w:val="001B6C9E"/>
    <w:rsid w:val="001B765B"/>
    <w:rsid w:val="001C2812"/>
    <w:rsid w:val="001C2A88"/>
    <w:rsid w:val="001C438C"/>
    <w:rsid w:val="001C559D"/>
    <w:rsid w:val="001C560B"/>
    <w:rsid w:val="001C5E0E"/>
    <w:rsid w:val="001D0DD4"/>
    <w:rsid w:val="001D1011"/>
    <w:rsid w:val="001D4734"/>
    <w:rsid w:val="001D5364"/>
    <w:rsid w:val="001D57FC"/>
    <w:rsid w:val="001D72DA"/>
    <w:rsid w:val="001E10FC"/>
    <w:rsid w:val="001E1711"/>
    <w:rsid w:val="001E5AF9"/>
    <w:rsid w:val="001E7184"/>
    <w:rsid w:val="001F0338"/>
    <w:rsid w:val="001F1BAA"/>
    <w:rsid w:val="001F2E35"/>
    <w:rsid w:val="001F32EF"/>
    <w:rsid w:val="001F33F0"/>
    <w:rsid w:val="001F3A98"/>
    <w:rsid w:val="001F6102"/>
    <w:rsid w:val="001F6487"/>
    <w:rsid w:val="001F6A55"/>
    <w:rsid w:val="001F6DAE"/>
    <w:rsid w:val="001F6E57"/>
    <w:rsid w:val="00200777"/>
    <w:rsid w:val="0020093A"/>
    <w:rsid w:val="00200D49"/>
    <w:rsid w:val="00201D64"/>
    <w:rsid w:val="002026AB"/>
    <w:rsid w:val="00203E3D"/>
    <w:rsid w:val="002064B3"/>
    <w:rsid w:val="00206A6D"/>
    <w:rsid w:val="00206B90"/>
    <w:rsid w:val="00207B61"/>
    <w:rsid w:val="00207EE1"/>
    <w:rsid w:val="0021050F"/>
    <w:rsid w:val="00210D78"/>
    <w:rsid w:val="00210E2D"/>
    <w:rsid w:val="00211CFD"/>
    <w:rsid w:val="00212502"/>
    <w:rsid w:val="00212A34"/>
    <w:rsid w:val="002134B5"/>
    <w:rsid w:val="002161E7"/>
    <w:rsid w:val="0021622C"/>
    <w:rsid w:val="00216539"/>
    <w:rsid w:val="00217348"/>
    <w:rsid w:val="00220529"/>
    <w:rsid w:val="00220CBA"/>
    <w:rsid w:val="0022464F"/>
    <w:rsid w:val="00225765"/>
    <w:rsid w:val="00225EBC"/>
    <w:rsid w:val="00226164"/>
    <w:rsid w:val="0022626E"/>
    <w:rsid w:val="0022717A"/>
    <w:rsid w:val="002272E0"/>
    <w:rsid w:val="0022745A"/>
    <w:rsid w:val="00227C1A"/>
    <w:rsid w:val="002337A7"/>
    <w:rsid w:val="002340BD"/>
    <w:rsid w:val="002347E1"/>
    <w:rsid w:val="00234D17"/>
    <w:rsid w:val="00236117"/>
    <w:rsid w:val="00237DA2"/>
    <w:rsid w:val="00237E30"/>
    <w:rsid w:val="00242051"/>
    <w:rsid w:val="00242D59"/>
    <w:rsid w:val="0024379E"/>
    <w:rsid w:val="00243AFE"/>
    <w:rsid w:val="002447E2"/>
    <w:rsid w:val="002458DA"/>
    <w:rsid w:val="00245D3C"/>
    <w:rsid w:val="00246EA0"/>
    <w:rsid w:val="00247204"/>
    <w:rsid w:val="00250888"/>
    <w:rsid w:val="0025131B"/>
    <w:rsid w:val="002518CF"/>
    <w:rsid w:val="00251C63"/>
    <w:rsid w:val="0025411C"/>
    <w:rsid w:val="00256BA2"/>
    <w:rsid w:val="00257BE3"/>
    <w:rsid w:val="002605FD"/>
    <w:rsid w:val="002611AC"/>
    <w:rsid w:val="002640FF"/>
    <w:rsid w:val="00265C60"/>
    <w:rsid w:val="002675AD"/>
    <w:rsid w:val="0026793A"/>
    <w:rsid w:val="002679C8"/>
    <w:rsid w:val="00270D35"/>
    <w:rsid w:val="0027237D"/>
    <w:rsid w:val="00272691"/>
    <w:rsid w:val="00272722"/>
    <w:rsid w:val="0027498F"/>
    <w:rsid w:val="00276D84"/>
    <w:rsid w:val="00276DA8"/>
    <w:rsid w:val="002775A9"/>
    <w:rsid w:val="002813A9"/>
    <w:rsid w:val="002849A9"/>
    <w:rsid w:val="00284BA4"/>
    <w:rsid w:val="002851A6"/>
    <w:rsid w:val="00285903"/>
    <w:rsid w:val="00285D19"/>
    <w:rsid w:val="00286873"/>
    <w:rsid w:val="00290B94"/>
    <w:rsid w:val="00291A33"/>
    <w:rsid w:val="00292045"/>
    <w:rsid w:val="00292557"/>
    <w:rsid w:val="002926AB"/>
    <w:rsid w:val="002932B1"/>
    <w:rsid w:val="002953F4"/>
    <w:rsid w:val="00295837"/>
    <w:rsid w:val="00295C10"/>
    <w:rsid w:val="002961E0"/>
    <w:rsid w:val="00297ADF"/>
    <w:rsid w:val="00297BA0"/>
    <w:rsid w:val="002A0A24"/>
    <w:rsid w:val="002A0F56"/>
    <w:rsid w:val="002A0F89"/>
    <w:rsid w:val="002A2594"/>
    <w:rsid w:val="002A2EDA"/>
    <w:rsid w:val="002A3869"/>
    <w:rsid w:val="002A3B95"/>
    <w:rsid w:val="002A525D"/>
    <w:rsid w:val="002A55FB"/>
    <w:rsid w:val="002A62AB"/>
    <w:rsid w:val="002B2DEE"/>
    <w:rsid w:val="002B340E"/>
    <w:rsid w:val="002B536A"/>
    <w:rsid w:val="002B7406"/>
    <w:rsid w:val="002B7E75"/>
    <w:rsid w:val="002B7F58"/>
    <w:rsid w:val="002C04DE"/>
    <w:rsid w:val="002C081E"/>
    <w:rsid w:val="002C0E50"/>
    <w:rsid w:val="002C107F"/>
    <w:rsid w:val="002C185F"/>
    <w:rsid w:val="002C2528"/>
    <w:rsid w:val="002C3F5E"/>
    <w:rsid w:val="002C77DA"/>
    <w:rsid w:val="002C7851"/>
    <w:rsid w:val="002D09A1"/>
    <w:rsid w:val="002D0AEC"/>
    <w:rsid w:val="002D0C0A"/>
    <w:rsid w:val="002D17A9"/>
    <w:rsid w:val="002D321E"/>
    <w:rsid w:val="002D3411"/>
    <w:rsid w:val="002D3C58"/>
    <w:rsid w:val="002D419D"/>
    <w:rsid w:val="002D4664"/>
    <w:rsid w:val="002D477D"/>
    <w:rsid w:val="002D4A1F"/>
    <w:rsid w:val="002D5AC6"/>
    <w:rsid w:val="002D5F06"/>
    <w:rsid w:val="002D6482"/>
    <w:rsid w:val="002D6958"/>
    <w:rsid w:val="002D6B72"/>
    <w:rsid w:val="002D7657"/>
    <w:rsid w:val="002D78BE"/>
    <w:rsid w:val="002E0504"/>
    <w:rsid w:val="002E1254"/>
    <w:rsid w:val="002E2370"/>
    <w:rsid w:val="002E326A"/>
    <w:rsid w:val="002E3D8B"/>
    <w:rsid w:val="002E4097"/>
    <w:rsid w:val="002E5F38"/>
    <w:rsid w:val="002E5F39"/>
    <w:rsid w:val="002E69E6"/>
    <w:rsid w:val="002E7292"/>
    <w:rsid w:val="002E7589"/>
    <w:rsid w:val="002F2527"/>
    <w:rsid w:val="002F3135"/>
    <w:rsid w:val="002F3BB5"/>
    <w:rsid w:val="002F4740"/>
    <w:rsid w:val="002F54C9"/>
    <w:rsid w:val="002F63E7"/>
    <w:rsid w:val="002F7194"/>
    <w:rsid w:val="002F7D18"/>
    <w:rsid w:val="00300F56"/>
    <w:rsid w:val="00301437"/>
    <w:rsid w:val="00301F30"/>
    <w:rsid w:val="00302423"/>
    <w:rsid w:val="003024A5"/>
    <w:rsid w:val="003028EE"/>
    <w:rsid w:val="00302939"/>
    <w:rsid w:val="0030296C"/>
    <w:rsid w:val="00303041"/>
    <w:rsid w:val="003032A2"/>
    <w:rsid w:val="00303A9D"/>
    <w:rsid w:val="00303E86"/>
    <w:rsid w:val="00304BFC"/>
    <w:rsid w:val="00304C1B"/>
    <w:rsid w:val="00304F15"/>
    <w:rsid w:val="00305674"/>
    <w:rsid w:val="00305AAD"/>
    <w:rsid w:val="00306448"/>
    <w:rsid w:val="00310564"/>
    <w:rsid w:val="003105A3"/>
    <w:rsid w:val="00310E89"/>
    <w:rsid w:val="00310F12"/>
    <w:rsid w:val="0031103D"/>
    <w:rsid w:val="00312B95"/>
    <w:rsid w:val="00320401"/>
    <w:rsid w:val="003214AC"/>
    <w:rsid w:val="00321826"/>
    <w:rsid w:val="00325EC8"/>
    <w:rsid w:val="003274C7"/>
    <w:rsid w:val="00331A46"/>
    <w:rsid w:val="00332628"/>
    <w:rsid w:val="00332AE5"/>
    <w:rsid w:val="00333F4D"/>
    <w:rsid w:val="00334C65"/>
    <w:rsid w:val="003377ED"/>
    <w:rsid w:val="003400D9"/>
    <w:rsid w:val="00341761"/>
    <w:rsid w:val="00342A83"/>
    <w:rsid w:val="003441F3"/>
    <w:rsid w:val="00346787"/>
    <w:rsid w:val="0035175E"/>
    <w:rsid w:val="00353824"/>
    <w:rsid w:val="00355322"/>
    <w:rsid w:val="0035563B"/>
    <w:rsid w:val="003568E0"/>
    <w:rsid w:val="00356962"/>
    <w:rsid w:val="0035796D"/>
    <w:rsid w:val="00360AD4"/>
    <w:rsid w:val="00362AC3"/>
    <w:rsid w:val="00365673"/>
    <w:rsid w:val="00365917"/>
    <w:rsid w:val="003670F7"/>
    <w:rsid w:val="00367326"/>
    <w:rsid w:val="00367DD7"/>
    <w:rsid w:val="00370ACC"/>
    <w:rsid w:val="0037293D"/>
    <w:rsid w:val="00372D22"/>
    <w:rsid w:val="003751D9"/>
    <w:rsid w:val="00376952"/>
    <w:rsid w:val="0037730D"/>
    <w:rsid w:val="00380F8F"/>
    <w:rsid w:val="00381E3B"/>
    <w:rsid w:val="003828CE"/>
    <w:rsid w:val="00382C48"/>
    <w:rsid w:val="00383100"/>
    <w:rsid w:val="00383A86"/>
    <w:rsid w:val="00387142"/>
    <w:rsid w:val="00387480"/>
    <w:rsid w:val="00387612"/>
    <w:rsid w:val="0038762F"/>
    <w:rsid w:val="00390431"/>
    <w:rsid w:val="00391C58"/>
    <w:rsid w:val="00393E58"/>
    <w:rsid w:val="003943AC"/>
    <w:rsid w:val="003948EB"/>
    <w:rsid w:val="00394B21"/>
    <w:rsid w:val="003955EB"/>
    <w:rsid w:val="00395F62"/>
    <w:rsid w:val="003965A9"/>
    <w:rsid w:val="003967B6"/>
    <w:rsid w:val="0039788E"/>
    <w:rsid w:val="003A022F"/>
    <w:rsid w:val="003A0702"/>
    <w:rsid w:val="003A2583"/>
    <w:rsid w:val="003A2B2F"/>
    <w:rsid w:val="003A2BF2"/>
    <w:rsid w:val="003A4166"/>
    <w:rsid w:val="003A4601"/>
    <w:rsid w:val="003A460B"/>
    <w:rsid w:val="003A492B"/>
    <w:rsid w:val="003A5BCB"/>
    <w:rsid w:val="003A6FB0"/>
    <w:rsid w:val="003A7D11"/>
    <w:rsid w:val="003B087D"/>
    <w:rsid w:val="003B0AB3"/>
    <w:rsid w:val="003B0BFE"/>
    <w:rsid w:val="003B0F76"/>
    <w:rsid w:val="003B15FC"/>
    <w:rsid w:val="003B18A6"/>
    <w:rsid w:val="003B1F2A"/>
    <w:rsid w:val="003B338C"/>
    <w:rsid w:val="003B33BB"/>
    <w:rsid w:val="003B3F82"/>
    <w:rsid w:val="003B493F"/>
    <w:rsid w:val="003B57CD"/>
    <w:rsid w:val="003B5828"/>
    <w:rsid w:val="003B5F27"/>
    <w:rsid w:val="003B60AC"/>
    <w:rsid w:val="003C0006"/>
    <w:rsid w:val="003C08CB"/>
    <w:rsid w:val="003C1B88"/>
    <w:rsid w:val="003C21C5"/>
    <w:rsid w:val="003C3C62"/>
    <w:rsid w:val="003C6AFC"/>
    <w:rsid w:val="003C78A8"/>
    <w:rsid w:val="003D093D"/>
    <w:rsid w:val="003D09E7"/>
    <w:rsid w:val="003D1642"/>
    <w:rsid w:val="003D1A83"/>
    <w:rsid w:val="003D2865"/>
    <w:rsid w:val="003D2874"/>
    <w:rsid w:val="003D29AD"/>
    <w:rsid w:val="003D3281"/>
    <w:rsid w:val="003D3E16"/>
    <w:rsid w:val="003D43E7"/>
    <w:rsid w:val="003D4504"/>
    <w:rsid w:val="003D48FF"/>
    <w:rsid w:val="003D689D"/>
    <w:rsid w:val="003D6D2C"/>
    <w:rsid w:val="003D7BA6"/>
    <w:rsid w:val="003D7BD0"/>
    <w:rsid w:val="003E0E2A"/>
    <w:rsid w:val="003E12B1"/>
    <w:rsid w:val="003E17B0"/>
    <w:rsid w:val="003E1B00"/>
    <w:rsid w:val="003E2000"/>
    <w:rsid w:val="003E254C"/>
    <w:rsid w:val="003E40AC"/>
    <w:rsid w:val="003E4CB5"/>
    <w:rsid w:val="003E6897"/>
    <w:rsid w:val="003E6E98"/>
    <w:rsid w:val="003F0471"/>
    <w:rsid w:val="003F053A"/>
    <w:rsid w:val="003F057E"/>
    <w:rsid w:val="003F1C4C"/>
    <w:rsid w:val="003F20AB"/>
    <w:rsid w:val="003F3215"/>
    <w:rsid w:val="003F3D2F"/>
    <w:rsid w:val="003F3F6F"/>
    <w:rsid w:val="003F4B1F"/>
    <w:rsid w:val="003F539E"/>
    <w:rsid w:val="003F5B77"/>
    <w:rsid w:val="003F5BA4"/>
    <w:rsid w:val="003F6B2A"/>
    <w:rsid w:val="00401C0F"/>
    <w:rsid w:val="004038F2"/>
    <w:rsid w:val="0040507F"/>
    <w:rsid w:val="00405B17"/>
    <w:rsid w:val="004065B0"/>
    <w:rsid w:val="00407CF2"/>
    <w:rsid w:val="0041081D"/>
    <w:rsid w:val="00410A08"/>
    <w:rsid w:val="00410D9A"/>
    <w:rsid w:val="00411529"/>
    <w:rsid w:val="004130B7"/>
    <w:rsid w:val="004141AD"/>
    <w:rsid w:val="00414442"/>
    <w:rsid w:val="00414A85"/>
    <w:rsid w:val="00420602"/>
    <w:rsid w:val="0042075F"/>
    <w:rsid w:val="00421F8F"/>
    <w:rsid w:val="00422668"/>
    <w:rsid w:val="004226D7"/>
    <w:rsid w:val="0042349A"/>
    <w:rsid w:val="004256F3"/>
    <w:rsid w:val="00426A71"/>
    <w:rsid w:val="0042744B"/>
    <w:rsid w:val="00430CAF"/>
    <w:rsid w:val="004319E7"/>
    <w:rsid w:val="0043233F"/>
    <w:rsid w:val="00433006"/>
    <w:rsid w:val="0043393A"/>
    <w:rsid w:val="00433F0C"/>
    <w:rsid w:val="004348BA"/>
    <w:rsid w:val="004377E3"/>
    <w:rsid w:val="00437DE5"/>
    <w:rsid w:val="004400E6"/>
    <w:rsid w:val="004401CD"/>
    <w:rsid w:val="00442D13"/>
    <w:rsid w:val="00443186"/>
    <w:rsid w:val="004440CC"/>
    <w:rsid w:val="004440E2"/>
    <w:rsid w:val="0044515E"/>
    <w:rsid w:val="00446E7A"/>
    <w:rsid w:val="0044763C"/>
    <w:rsid w:val="004516D0"/>
    <w:rsid w:val="00451C15"/>
    <w:rsid w:val="00452950"/>
    <w:rsid w:val="00453222"/>
    <w:rsid w:val="00453EB4"/>
    <w:rsid w:val="004553A9"/>
    <w:rsid w:val="004561B6"/>
    <w:rsid w:val="00456D39"/>
    <w:rsid w:val="00462C1D"/>
    <w:rsid w:val="00463803"/>
    <w:rsid w:val="00463B49"/>
    <w:rsid w:val="004644A6"/>
    <w:rsid w:val="004645A1"/>
    <w:rsid w:val="00464D7E"/>
    <w:rsid w:val="00466457"/>
    <w:rsid w:val="00467387"/>
    <w:rsid w:val="00470AD9"/>
    <w:rsid w:val="00470DC9"/>
    <w:rsid w:val="00471F78"/>
    <w:rsid w:val="00472422"/>
    <w:rsid w:val="004724BE"/>
    <w:rsid w:val="00472597"/>
    <w:rsid w:val="00472894"/>
    <w:rsid w:val="0047381E"/>
    <w:rsid w:val="00474619"/>
    <w:rsid w:val="004756B0"/>
    <w:rsid w:val="00475B21"/>
    <w:rsid w:val="00475E7A"/>
    <w:rsid w:val="0047732F"/>
    <w:rsid w:val="0047773F"/>
    <w:rsid w:val="004777E4"/>
    <w:rsid w:val="00480404"/>
    <w:rsid w:val="00482AC4"/>
    <w:rsid w:val="00483965"/>
    <w:rsid w:val="00485621"/>
    <w:rsid w:val="0048582B"/>
    <w:rsid w:val="00486320"/>
    <w:rsid w:val="0048762F"/>
    <w:rsid w:val="00487772"/>
    <w:rsid w:val="00487B98"/>
    <w:rsid w:val="004913EC"/>
    <w:rsid w:val="0049295C"/>
    <w:rsid w:val="00492A09"/>
    <w:rsid w:val="00493633"/>
    <w:rsid w:val="00493A17"/>
    <w:rsid w:val="00494A9A"/>
    <w:rsid w:val="00496EC5"/>
    <w:rsid w:val="004A2EA5"/>
    <w:rsid w:val="004A4CA7"/>
    <w:rsid w:val="004A524E"/>
    <w:rsid w:val="004A5C7C"/>
    <w:rsid w:val="004B0BC6"/>
    <w:rsid w:val="004B0EAD"/>
    <w:rsid w:val="004B1F80"/>
    <w:rsid w:val="004B221F"/>
    <w:rsid w:val="004B380D"/>
    <w:rsid w:val="004B3A37"/>
    <w:rsid w:val="004B4EBD"/>
    <w:rsid w:val="004B52DD"/>
    <w:rsid w:val="004B67C3"/>
    <w:rsid w:val="004B7427"/>
    <w:rsid w:val="004C025A"/>
    <w:rsid w:val="004C0C44"/>
    <w:rsid w:val="004C1215"/>
    <w:rsid w:val="004C1B70"/>
    <w:rsid w:val="004C1B8F"/>
    <w:rsid w:val="004C2503"/>
    <w:rsid w:val="004C4A14"/>
    <w:rsid w:val="004C4CE0"/>
    <w:rsid w:val="004C680F"/>
    <w:rsid w:val="004C6947"/>
    <w:rsid w:val="004C7C01"/>
    <w:rsid w:val="004C7F4F"/>
    <w:rsid w:val="004D12F8"/>
    <w:rsid w:val="004D19AF"/>
    <w:rsid w:val="004D23E5"/>
    <w:rsid w:val="004D377A"/>
    <w:rsid w:val="004D37D1"/>
    <w:rsid w:val="004D4801"/>
    <w:rsid w:val="004D548B"/>
    <w:rsid w:val="004D57DE"/>
    <w:rsid w:val="004D5988"/>
    <w:rsid w:val="004D5A79"/>
    <w:rsid w:val="004D6647"/>
    <w:rsid w:val="004D6866"/>
    <w:rsid w:val="004D690B"/>
    <w:rsid w:val="004D6AA0"/>
    <w:rsid w:val="004D7701"/>
    <w:rsid w:val="004D7FC5"/>
    <w:rsid w:val="004E0345"/>
    <w:rsid w:val="004E0911"/>
    <w:rsid w:val="004E117E"/>
    <w:rsid w:val="004E1C4C"/>
    <w:rsid w:val="004E1D36"/>
    <w:rsid w:val="004E22AF"/>
    <w:rsid w:val="004E29CA"/>
    <w:rsid w:val="004E3025"/>
    <w:rsid w:val="004E3B7A"/>
    <w:rsid w:val="004E489C"/>
    <w:rsid w:val="004E49A0"/>
    <w:rsid w:val="004E4AF5"/>
    <w:rsid w:val="004E50C5"/>
    <w:rsid w:val="004E5373"/>
    <w:rsid w:val="004E58AF"/>
    <w:rsid w:val="004F10CC"/>
    <w:rsid w:val="004F2B8B"/>
    <w:rsid w:val="004F2EF0"/>
    <w:rsid w:val="004F35CF"/>
    <w:rsid w:val="004F4544"/>
    <w:rsid w:val="004F5B6E"/>
    <w:rsid w:val="004F640C"/>
    <w:rsid w:val="004F6A21"/>
    <w:rsid w:val="004F6F73"/>
    <w:rsid w:val="004F7EB8"/>
    <w:rsid w:val="00500DB8"/>
    <w:rsid w:val="00500F50"/>
    <w:rsid w:val="0050269D"/>
    <w:rsid w:val="00506B1A"/>
    <w:rsid w:val="00510368"/>
    <w:rsid w:val="005106FE"/>
    <w:rsid w:val="00510826"/>
    <w:rsid w:val="00510AE3"/>
    <w:rsid w:val="00510CDB"/>
    <w:rsid w:val="0051269D"/>
    <w:rsid w:val="00513834"/>
    <w:rsid w:val="005138CD"/>
    <w:rsid w:val="0051403D"/>
    <w:rsid w:val="00514726"/>
    <w:rsid w:val="00514C9C"/>
    <w:rsid w:val="0051598A"/>
    <w:rsid w:val="00517847"/>
    <w:rsid w:val="00517A31"/>
    <w:rsid w:val="00517A9A"/>
    <w:rsid w:val="00517AC7"/>
    <w:rsid w:val="00520B65"/>
    <w:rsid w:val="0052117F"/>
    <w:rsid w:val="00521FCA"/>
    <w:rsid w:val="00523858"/>
    <w:rsid w:val="00524D39"/>
    <w:rsid w:val="00525267"/>
    <w:rsid w:val="00526214"/>
    <w:rsid w:val="0052672E"/>
    <w:rsid w:val="005273B4"/>
    <w:rsid w:val="00530AF3"/>
    <w:rsid w:val="00531224"/>
    <w:rsid w:val="005327DD"/>
    <w:rsid w:val="00532FEA"/>
    <w:rsid w:val="00533019"/>
    <w:rsid w:val="0053375D"/>
    <w:rsid w:val="00533C96"/>
    <w:rsid w:val="0053445C"/>
    <w:rsid w:val="00534658"/>
    <w:rsid w:val="00535CB0"/>
    <w:rsid w:val="00535E3F"/>
    <w:rsid w:val="00537537"/>
    <w:rsid w:val="0054060B"/>
    <w:rsid w:val="00545489"/>
    <w:rsid w:val="00545F4E"/>
    <w:rsid w:val="00550AF1"/>
    <w:rsid w:val="0055128F"/>
    <w:rsid w:val="005516C9"/>
    <w:rsid w:val="005519EE"/>
    <w:rsid w:val="00551A77"/>
    <w:rsid w:val="00555600"/>
    <w:rsid w:val="00556E98"/>
    <w:rsid w:val="00560C1C"/>
    <w:rsid w:val="0056580E"/>
    <w:rsid w:val="0056628E"/>
    <w:rsid w:val="005663A0"/>
    <w:rsid w:val="005668A6"/>
    <w:rsid w:val="00566D48"/>
    <w:rsid w:val="00567502"/>
    <w:rsid w:val="0057052E"/>
    <w:rsid w:val="00570F54"/>
    <w:rsid w:val="00571575"/>
    <w:rsid w:val="0057161B"/>
    <w:rsid w:val="00571896"/>
    <w:rsid w:val="0057243D"/>
    <w:rsid w:val="00572BC1"/>
    <w:rsid w:val="00572D2F"/>
    <w:rsid w:val="00575061"/>
    <w:rsid w:val="005768C4"/>
    <w:rsid w:val="00576CFD"/>
    <w:rsid w:val="00576E5D"/>
    <w:rsid w:val="00577B04"/>
    <w:rsid w:val="00583D16"/>
    <w:rsid w:val="005841CC"/>
    <w:rsid w:val="00584394"/>
    <w:rsid w:val="00585253"/>
    <w:rsid w:val="00585BA8"/>
    <w:rsid w:val="00585D04"/>
    <w:rsid w:val="00585D38"/>
    <w:rsid w:val="0058695C"/>
    <w:rsid w:val="005936B3"/>
    <w:rsid w:val="005965AE"/>
    <w:rsid w:val="005972E2"/>
    <w:rsid w:val="005A06F3"/>
    <w:rsid w:val="005A1193"/>
    <w:rsid w:val="005A1B26"/>
    <w:rsid w:val="005A2377"/>
    <w:rsid w:val="005A325C"/>
    <w:rsid w:val="005A48C6"/>
    <w:rsid w:val="005A52A0"/>
    <w:rsid w:val="005A74AA"/>
    <w:rsid w:val="005B072C"/>
    <w:rsid w:val="005B07B5"/>
    <w:rsid w:val="005B1827"/>
    <w:rsid w:val="005B35CE"/>
    <w:rsid w:val="005B3AA9"/>
    <w:rsid w:val="005B530E"/>
    <w:rsid w:val="005B7018"/>
    <w:rsid w:val="005B7605"/>
    <w:rsid w:val="005B7C94"/>
    <w:rsid w:val="005C004C"/>
    <w:rsid w:val="005C0E97"/>
    <w:rsid w:val="005C17AA"/>
    <w:rsid w:val="005C24EF"/>
    <w:rsid w:val="005C2C65"/>
    <w:rsid w:val="005C407B"/>
    <w:rsid w:val="005C4598"/>
    <w:rsid w:val="005C4DBA"/>
    <w:rsid w:val="005C5415"/>
    <w:rsid w:val="005C5AE8"/>
    <w:rsid w:val="005C5C63"/>
    <w:rsid w:val="005C6D55"/>
    <w:rsid w:val="005D00C1"/>
    <w:rsid w:val="005D085F"/>
    <w:rsid w:val="005D08A8"/>
    <w:rsid w:val="005D09D3"/>
    <w:rsid w:val="005D0FC9"/>
    <w:rsid w:val="005D1588"/>
    <w:rsid w:val="005D23A7"/>
    <w:rsid w:val="005D2B42"/>
    <w:rsid w:val="005D2C7E"/>
    <w:rsid w:val="005D2EFC"/>
    <w:rsid w:val="005D3A7D"/>
    <w:rsid w:val="005D4D87"/>
    <w:rsid w:val="005D676E"/>
    <w:rsid w:val="005D6BBA"/>
    <w:rsid w:val="005D79EF"/>
    <w:rsid w:val="005E036D"/>
    <w:rsid w:val="005E059B"/>
    <w:rsid w:val="005E05E0"/>
    <w:rsid w:val="005E24B8"/>
    <w:rsid w:val="005E2BAB"/>
    <w:rsid w:val="005E33D8"/>
    <w:rsid w:val="005E393B"/>
    <w:rsid w:val="005E4AF5"/>
    <w:rsid w:val="005E4BBA"/>
    <w:rsid w:val="005E7374"/>
    <w:rsid w:val="005F00D7"/>
    <w:rsid w:val="005F0147"/>
    <w:rsid w:val="005F0B26"/>
    <w:rsid w:val="005F15A1"/>
    <w:rsid w:val="005F32B4"/>
    <w:rsid w:val="005F59A2"/>
    <w:rsid w:val="005F6294"/>
    <w:rsid w:val="005F769C"/>
    <w:rsid w:val="005F7734"/>
    <w:rsid w:val="005F7B22"/>
    <w:rsid w:val="005F7C34"/>
    <w:rsid w:val="0060126E"/>
    <w:rsid w:val="00603585"/>
    <w:rsid w:val="00606492"/>
    <w:rsid w:val="00606BA5"/>
    <w:rsid w:val="00607879"/>
    <w:rsid w:val="00607898"/>
    <w:rsid w:val="006101A5"/>
    <w:rsid w:val="00610E37"/>
    <w:rsid w:val="0061218A"/>
    <w:rsid w:val="00612371"/>
    <w:rsid w:val="006125F4"/>
    <w:rsid w:val="00612F07"/>
    <w:rsid w:val="006131C2"/>
    <w:rsid w:val="00613686"/>
    <w:rsid w:val="00614F68"/>
    <w:rsid w:val="00615AAA"/>
    <w:rsid w:val="0061649D"/>
    <w:rsid w:val="00616777"/>
    <w:rsid w:val="00620CC5"/>
    <w:rsid w:val="006211BF"/>
    <w:rsid w:val="00621FC5"/>
    <w:rsid w:val="00622F3A"/>
    <w:rsid w:val="00623903"/>
    <w:rsid w:val="00625E61"/>
    <w:rsid w:val="0062737F"/>
    <w:rsid w:val="00630379"/>
    <w:rsid w:val="00630A3C"/>
    <w:rsid w:val="006310B9"/>
    <w:rsid w:val="0063257D"/>
    <w:rsid w:val="00633D0C"/>
    <w:rsid w:val="00635A4A"/>
    <w:rsid w:val="00635D08"/>
    <w:rsid w:val="006360BF"/>
    <w:rsid w:val="006363AD"/>
    <w:rsid w:val="00640005"/>
    <w:rsid w:val="0064000B"/>
    <w:rsid w:val="006412BB"/>
    <w:rsid w:val="006433FF"/>
    <w:rsid w:val="00643605"/>
    <w:rsid w:val="00645287"/>
    <w:rsid w:val="006454EB"/>
    <w:rsid w:val="006463A7"/>
    <w:rsid w:val="00646559"/>
    <w:rsid w:val="006465D9"/>
    <w:rsid w:val="0064692C"/>
    <w:rsid w:val="00646993"/>
    <w:rsid w:val="00646C67"/>
    <w:rsid w:val="00646DFA"/>
    <w:rsid w:val="006470BA"/>
    <w:rsid w:val="00650CC9"/>
    <w:rsid w:val="006511E8"/>
    <w:rsid w:val="00651789"/>
    <w:rsid w:val="00651F2E"/>
    <w:rsid w:val="0065398F"/>
    <w:rsid w:val="00653D39"/>
    <w:rsid w:val="00655374"/>
    <w:rsid w:val="00655995"/>
    <w:rsid w:val="00655F4C"/>
    <w:rsid w:val="00656CF2"/>
    <w:rsid w:val="00657E5C"/>
    <w:rsid w:val="006615F6"/>
    <w:rsid w:val="00661F2D"/>
    <w:rsid w:val="006650D8"/>
    <w:rsid w:val="006653FF"/>
    <w:rsid w:val="00665891"/>
    <w:rsid w:val="0066619F"/>
    <w:rsid w:val="00670863"/>
    <w:rsid w:val="0067271D"/>
    <w:rsid w:val="0067384F"/>
    <w:rsid w:val="00677339"/>
    <w:rsid w:val="00680629"/>
    <w:rsid w:val="006809DF"/>
    <w:rsid w:val="00681CF0"/>
    <w:rsid w:val="006824ED"/>
    <w:rsid w:val="00682AF8"/>
    <w:rsid w:val="00683947"/>
    <w:rsid w:val="00683C67"/>
    <w:rsid w:val="00684ABF"/>
    <w:rsid w:val="006859F2"/>
    <w:rsid w:val="00686C0E"/>
    <w:rsid w:val="006873F6"/>
    <w:rsid w:val="00687EBD"/>
    <w:rsid w:val="00687FC6"/>
    <w:rsid w:val="006907A7"/>
    <w:rsid w:val="006907FE"/>
    <w:rsid w:val="00690BBD"/>
    <w:rsid w:val="00693B9D"/>
    <w:rsid w:val="00693E8E"/>
    <w:rsid w:val="00694FD1"/>
    <w:rsid w:val="006A001C"/>
    <w:rsid w:val="006A0E22"/>
    <w:rsid w:val="006A39E8"/>
    <w:rsid w:val="006A3C31"/>
    <w:rsid w:val="006A3EAD"/>
    <w:rsid w:val="006A4C20"/>
    <w:rsid w:val="006A4E9F"/>
    <w:rsid w:val="006A608B"/>
    <w:rsid w:val="006A6A1B"/>
    <w:rsid w:val="006A778F"/>
    <w:rsid w:val="006A7FBE"/>
    <w:rsid w:val="006B3921"/>
    <w:rsid w:val="006B3CCF"/>
    <w:rsid w:val="006B4253"/>
    <w:rsid w:val="006B69AF"/>
    <w:rsid w:val="006B6BB1"/>
    <w:rsid w:val="006B7800"/>
    <w:rsid w:val="006C0211"/>
    <w:rsid w:val="006C1B5D"/>
    <w:rsid w:val="006C1DA8"/>
    <w:rsid w:val="006C1E76"/>
    <w:rsid w:val="006C32DE"/>
    <w:rsid w:val="006C3627"/>
    <w:rsid w:val="006C64D6"/>
    <w:rsid w:val="006C69E1"/>
    <w:rsid w:val="006C6B40"/>
    <w:rsid w:val="006C72CE"/>
    <w:rsid w:val="006D0C59"/>
    <w:rsid w:val="006D1466"/>
    <w:rsid w:val="006D238D"/>
    <w:rsid w:val="006D309B"/>
    <w:rsid w:val="006D4B1A"/>
    <w:rsid w:val="006D5728"/>
    <w:rsid w:val="006D59C3"/>
    <w:rsid w:val="006D60AB"/>
    <w:rsid w:val="006D707A"/>
    <w:rsid w:val="006D74B4"/>
    <w:rsid w:val="006E19CD"/>
    <w:rsid w:val="006E1CD3"/>
    <w:rsid w:val="006E1F31"/>
    <w:rsid w:val="006E246D"/>
    <w:rsid w:val="006E28BE"/>
    <w:rsid w:val="006E2C49"/>
    <w:rsid w:val="006E52E4"/>
    <w:rsid w:val="006E5BFC"/>
    <w:rsid w:val="006E72D3"/>
    <w:rsid w:val="006E764F"/>
    <w:rsid w:val="006E7B01"/>
    <w:rsid w:val="006E7B5C"/>
    <w:rsid w:val="006F15FF"/>
    <w:rsid w:val="006F2430"/>
    <w:rsid w:val="006F3340"/>
    <w:rsid w:val="006F3A44"/>
    <w:rsid w:val="006F3EBB"/>
    <w:rsid w:val="006F46F7"/>
    <w:rsid w:val="006F48A9"/>
    <w:rsid w:val="006F5249"/>
    <w:rsid w:val="006F7949"/>
    <w:rsid w:val="006F7C87"/>
    <w:rsid w:val="007005FD"/>
    <w:rsid w:val="007045A1"/>
    <w:rsid w:val="00704AF5"/>
    <w:rsid w:val="00705699"/>
    <w:rsid w:val="00705BDF"/>
    <w:rsid w:val="00705BFD"/>
    <w:rsid w:val="00705D12"/>
    <w:rsid w:val="0070749D"/>
    <w:rsid w:val="00710C1A"/>
    <w:rsid w:val="00715D1E"/>
    <w:rsid w:val="007160A6"/>
    <w:rsid w:val="00716AE7"/>
    <w:rsid w:val="00717EBD"/>
    <w:rsid w:val="00720879"/>
    <w:rsid w:val="00720AC7"/>
    <w:rsid w:val="00720AE5"/>
    <w:rsid w:val="00720DA4"/>
    <w:rsid w:val="00720FF9"/>
    <w:rsid w:val="00723E4A"/>
    <w:rsid w:val="0072443C"/>
    <w:rsid w:val="0072660F"/>
    <w:rsid w:val="00726E75"/>
    <w:rsid w:val="007279BC"/>
    <w:rsid w:val="007306FF"/>
    <w:rsid w:val="00731CFC"/>
    <w:rsid w:val="00731DBC"/>
    <w:rsid w:val="007336B4"/>
    <w:rsid w:val="007341BD"/>
    <w:rsid w:val="00734857"/>
    <w:rsid w:val="007366E0"/>
    <w:rsid w:val="007370C3"/>
    <w:rsid w:val="00737DBF"/>
    <w:rsid w:val="00740353"/>
    <w:rsid w:val="00740C20"/>
    <w:rsid w:val="00741860"/>
    <w:rsid w:val="00741D1A"/>
    <w:rsid w:val="00741EBC"/>
    <w:rsid w:val="00743538"/>
    <w:rsid w:val="00745878"/>
    <w:rsid w:val="00745BD9"/>
    <w:rsid w:val="007461B7"/>
    <w:rsid w:val="00746561"/>
    <w:rsid w:val="007478B2"/>
    <w:rsid w:val="007506D2"/>
    <w:rsid w:val="00751621"/>
    <w:rsid w:val="0075195A"/>
    <w:rsid w:val="00751D9A"/>
    <w:rsid w:val="00751EB1"/>
    <w:rsid w:val="00753184"/>
    <w:rsid w:val="007538EB"/>
    <w:rsid w:val="00753F97"/>
    <w:rsid w:val="00755655"/>
    <w:rsid w:val="00756D35"/>
    <w:rsid w:val="0075764C"/>
    <w:rsid w:val="00757653"/>
    <w:rsid w:val="0076006E"/>
    <w:rsid w:val="0076342E"/>
    <w:rsid w:val="00763DA0"/>
    <w:rsid w:val="00765109"/>
    <w:rsid w:val="007675D8"/>
    <w:rsid w:val="00767CBE"/>
    <w:rsid w:val="0077014A"/>
    <w:rsid w:val="00770D09"/>
    <w:rsid w:val="007718DC"/>
    <w:rsid w:val="00772261"/>
    <w:rsid w:val="00772FB6"/>
    <w:rsid w:val="00773BFA"/>
    <w:rsid w:val="00775D73"/>
    <w:rsid w:val="0077638C"/>
    <w:rsid w:val="00780FF5"/>
    <w:rsid w:val="007817EC"/>
    <w:rsid w:val="00782463"/>
    <w:rsid w:val="00782BD3"/>
    <w:rsid w:val="00783261"/>
    <w:rsid w:val="00784D6D"/>
    <w:rsid w:val="0078510C"/>
    <w:rsid w:val="00786A3C"/>
    <w:rsid w:val="00786CE8"/>
    <w:rsid w:val="0078774C"/>
    <w:rsid w:val="00790260"/>
    <w:rsid w:val="007909BA"/>
    <w:rsid w:val="007915E3"/>
    <w:rsid w:val="00791BDA"/>
    <w:rsid w:val="00792297"/>
    <w:rsid w:val="007942EA"/>
    <w:rsid w:val="007944D8"/>
    <w:rsid w:val="00794BF7"/>
    <w:rsid w:val="00794ECA"/>
    <w:rsid w:val="00795A87"/>
    <w:rsid w:val="007962E2"/>
    <w:rsid w:val="007970EE"/>
    <w:rsid w:val="0079730A"/>
    <w:rsid w:val="007A072A"/>
    <w:rsid w:val="007A0E4F"/>
    <w:rsid w:val="007A3CDA"/>
    <w:rsid w:val="007A4741"/>
    <w:rsid w:val="007A5975"/>
    <w:rsid w:val="007A5A46"/>
    <w:rsid w:val="007A6838"/>
    <w:rsid w:val="007A7071"/>
    <w:rsid w:val="007A75ED"/>
    <w:rsid w:val="007B02C7"/>
    <w:rsid w:val="007B0D01"/>
    <w:rsid w:val="007B0E48"/>
    <w:rsid w:val="007B18E2"/>
    <w:rsid w:val="007B1B13"/>
    <w:rsid w:val="007B1F33"/>
    <w:rsid w:val="007B74B5"/>
    <w:rsid w:val="007B7730"/>
    <w:rsid w:val="007B7BC8"/>
    <w:rsid w:val="007C00A9"/>
    <w:rsid w:val="007C2B1F"/>
    <w:rsid w:val="007C3922"/>
    <w:rsid w:val="007C3CB3"/>
    <w:rsid w:val="007C4103"/>
    <w:rsid w:val="007C5487"/>
    <w:rsid w:val="007C59AE"/>
    <w:rsid w:val="007C6E72"/>
    <w:rsid w:val="007D0D67"/>
    <w:rsid w:val="007D45B7"/>
    <w:rsid w:val="007D51B0"/>
    <w:rsid w:val="007D5A96"/>
    <w:rsid w:val="007E1143"/>
    <w:rsid w:val="007E1C10"/>
    <w:rsid w:val="007E2DA8"/>
    <w:rsid w:val="007E3233"/>
    <w:rsid w:val="007E5AF5"/>
    <w:rsid w:val="007E5E2A"/>
    <w:rsid w:val="007E6B87"/>
    <w:rsid w:val="007E722D"/>
    <w:rsid w:val="007E7741"/>
    <w:rsid w:val="007E77AB"/>
    <w:rsid w:val="007E7A0F"/>
    <w:rsid w:val="007F12CB"/>
    <w:rsid w:val="007F17D1"/>
    <w:rsid w:val="007F2B8A"/>
    <w:rsid w:val="007F3401"/>
    <w:rsid w:val="007F414A"/>
    <w:rsid w:val="007F43E5"/>
    <w:rsid w:val="007F44B9"/>
    <w:rsid w:val="007F4557"/>
    <w:rsid w:val="007F49D1"/>
    <w:rsid w:val="007F52A6"/>
    <w:rsid w:val="007F7AC1"/>
    <w:rsid w:val="00801559"/>
    <w:rsid w:val="008028D6"/>
    <w:rsid w:val="00803000"/>
    <w:rsid w:val="008036C8"/>
    <w:rsid w:val="008048ED"/>
    <w:rsid w:val="008050C9"/>
    <w:rsid w:val="008053D5"/>
    <w:rsid w:val="00805978"/>
    <w:rsid w:val="00806B4B"/>
    <w:rsid w:val="00806C1A"/>
    <w:rsid w:val="00811959"/>
    <w:rsid w:val="00811E2E"/>
    <w:rsid w:val="00811E3A"/>
    <w:rsid w:val="00812043"/>
    <w:rsid w:val="008129B6"/>
    <w:rsid w:val="00813C4C"/>
    <w:rsid w:val="00813D75"/>
    <w:rsid w:val="008155A6"/>
    <w:rsid w:val="00816194"/>
    <w:rsid w:val="008163CE"/>
    <w:rsid w:val="00816875"/>
    <w:rsid w:val="00821181"/>
    <w:rsid w:val="0082220D"/>
    <w:rsid w:val="008227D1"/>
    <w:rsid w:val="00822BC5"/>
    <w:rsid w:val="008235CC"/>
    <w:rsid w:val="00823D37"/>
    <w:rsid w:val="0082598F"/>
    <w:rsid w:val="00825C8F"/>
    <w:rsid w:val="0082722F"/>
    <w:rsid w:val="0082748C"/>
    <w:rsid w:val="0083013E"/>
    <w:rsid w:val="0083021E"/>
    <w:rsid w:val="00830352"/>
    <w:rsid w:val="00830604"/>
    <w:rsid w:val="0083090D"/>
    <w:rsid w:val="00830BAA"/>
    <w:rsid w:val="00831E0E"/>
    <w:rsid w:val="0083324B"/>
    <w:rsid w:val="00833AA9"/>
    <w:rsid w:val="00834166"/>
    <w:rsid w:val="008343B9"/>
    <w:rsid w:val="008344CA"/>
    <w:rsid w:val="00834CF3"/>
    <w:rsid w:val="00835644"/>
    <w:rsid w:val="0083648C"/>
    <w:rsid w:val="0083658F"/>
    <w:rsid w:val="008365C0"/>
    <w:rsid w:val="008371BC"/>
    <w:rsid w:val="008379A8"/>
    <w:rsid w:val="00837AB7"/>
    <w:rsid w:val="00837B16"/>
    <w:rsid w:val="00837C8B"/>
    <w:rsid w:val="00837EDB"/>
    <w:rsid w:val="00842F9F"/>
    <w:rsid w:val="00843073"/>
    <w:rsid w:val="008446BE"/>
    <w:rsid w:val="008462AA"/>
    <w:rsid w:val="00846D31"/>
    <w:rsid w:val="00846FE7"/>
    <w:rsid w:val="00847B83"/>
    <w:rsid w:val="00847C5E"/>
    <w:rsid w:val="00851976"/>
    <w:rsid w:val="0085200F"/>
    <w:rsid w:val="008522C4"/>
    <w:rsid w:val="00852A40"/>
    <w:rsid w:val="00852B7A"/>
    <w:rsid w:val="00853228"/>
    <w:rsid w:val="00854069"/>
    <w:rsid w:val="00854BA6"/>
    <w:rsid w:val="00854DAA"/>
    <w:rsid w:val="008550F4"/>
    <w:rsid w:val="0085613B"/>
    <w:rsid w:val="00857D13"/>
    <w:rsid w:val="008614F4"/>
    <w:rsid w:val="008618B9"/>
    <w:rsid w:val="00861B96"/>
    <w:rsid w:val="0086213C"/>
    <w:rsid w:val="0086236D"/>
    <w:rsid w:val="0086278E"/>
    <w:rsid w:val="0086322B"/>
    <w:rsid w:val="00863D30"/>
    <w:rsid w:val="008646AE"/>
    <w:rsid w:val="00864A35"/>
    <w:rsid w:val="0086591A"/>
    <w:rsid w:val="00866752"/>
    <w:rsid w:val="0086711A"/>
    <w:rsid w:val="00867408"/>
    <w:rsid w:val="0086753E"/>
    <w:rsid w:val="00870FE3"/>
    <w:rsid w:val="008714A0"/>
    <w:rsid w:val="0087161B"/>
    <w:rsid w:val="008720C3"/>
    <w:rsid w:val="008728DB"/>
    <w:rsid w:val="00872BD8"/>
    <w:rsid w:val="00872DDF"/>
    <w:rsid w:val="00873C8E"/>
    <w:rsid w:val="00874769"/>
    <w:rsid w:val="00875BF9"/>
    <w:rsid w:val="00876318"/>
    <w:rsid w:val="00876353"/>
    <w:rsid w:val="00877337"/>
    <w:rsid w:val="00880F18"/>
    <w:rsid w:val="00881922"/>
    <w:rsid w:val="00883A74"/>
    <w:rsid w:val="0088519E"/>
    <w:rsid w:val="00886012"/>
    <w:rsid w:val="00886D48"/>
    <w:rsid w:val="00887386"/>
    <w:rsid w:val="00887640"/>
    <w:rsid w:val="00887754"/>
    <w:rsid w:val="008900C7"/>
    <w:rsid w:val="008903EC"/>
    <w:rsid w:val="008913CA"/>
    <w:rsid w:val="00891D74"/>
    <w:rsid w:val="00893EF5"/>
    <w:rsid w:val="00894234"/>
    <w:rsid w:val="008947A6"/>
    <w:rsid w:val="00895800"/>
    <w:rsid w:val="008964CD"/>
    <w:rsid w:val="00897AC8"/>
    <w:rsid w:val="008A2261"/>
    <w:rsid w:val="008A23ED"/>
    <w:rsid w:val="008A3FCB"/>
    <w:rsid w:val="008A491A"/>
    <w:rsid w:val="008A5A67"/>
    <w:rsid w:val="008A6007"/>
    <w:rsid w:val="008A73AA"/>
    <w:rsid w:val="008B1EDD"/>
    <w:rsid w:val="008B356E"/>
    <w:rsid w:val="008B39C4"/>
    <w:rsid w:val="008B4465"/>
    <w:rsid w:val="008B53B0"/>
    <w:rsid w:val="008B5EC2"/>
    <w:rsid w:val="008B604C"/>
    <w:rsid w:val="008B67C2"/>
    <w:rsid w:val="008B6CCC"/>
    <w:rsid w:val="008B7007"/>
    <w:rsid w:val="008B70C0"/>
    <w:rsid w:val="008B7164"/>
    <w:rsid w:val="008C011A"/>
    <w:rsid w:val="008C1CB7"/>
    <w:rsid w:val="008C27CF"/>
    <w:rsid w:val="008C2831"/>
    <w:rsid w:val="008C2D0D"/>
    <w:rsid w:val="008C35B8"/>
    <w:rsid w:val="008C3AB1"/>
    <w:rsid w:val="008C55FD"/>
    <w:rsid w:val="008C65D1"/>
    <w:rsid w:val="008C6C1F"/>
    <w:rsid w:val="008C74EE"/>
    <w:rsid w:val="008D092E"/>
    <w:rsid w:val="008D2617"/>
    <w:rsid w:val="008D42BD"/>
    <w:rsid w:val="008D441D"/>
    <w:rsid w:val="008D4614"/>
    <w:rsid w:val="008D70CB"/>
    <w:rsid w:val="008D7294"/>
    <w:rsid w:val="008D783E"/>
    <w:rsid w:val="008D7F6D"/>
    <w:rsid w:val="008E0AC8"/>
    <w:rsid w:val="008E164E"/>
    <w:rsid w:val="008E209E"/>
    <w:rsid w:val="008E54F6"/>
    <w:rsid w:val="008E6862"/>
    <w:rsid w:val="008E7A16"/>
    <w:rsid w:val="008F24DC"/>
    <w:rsid w:val="008F307A"/>
    <w:rsid w:val="008F4252"/>
    <w:rsid w:val="008F4C68"/>
    <w:rsid w:val="008F5A59"/>
    <w:rsid w:val="008F5E19"/>
    <w:rsid w:val="008F5EA4"/>
    <w:rsid w:val="008F7CA7"/>
    <w:rsid w:val="008F7F99"/>
    <w:rsid w:val="009025E8"/>
    <w:rsid w:val="009027C1"/>
    <w:rsid w:val="00902CDF"/>
    <w:rsid w:val="00903B88"/>
    <w:rsid w:val="009064F8"/>
    <w:rsid w:val="009073BB"/>
    <w:rsid w:val="009109F3"/>
    <w:rsid w:val="00910E6C"/>
    <w:rsid w:val="00911109"/>
    <w:rsid w:val="0091281C"/>
    <w:rsid w:val="00912EBC"/>
    <w:rsid w:val="00912FD7"/>
    <w:rsid w:val="00914339"/>
    <w:rsid w:val="009151C0"/>
    <w:rsid w:val="00915B37"/>
    <w:rsid w:val="0091634B"/>
    <w:rsid w:val="00916AD4"/>
    <w:rsid w:val="009172BE"/>
    <w:rsid w:val="0092064D"/>
    <w:rsid w:val="0092113A"/>
    <w:rsid w:val="009218C8"/>
    <w:rsid w:val="0092259F"/>
    <w:rsid w:val="009228E9"/>
    <w:rsid w:val="00922AF6"/>
    <w:rsid w:val="009242DE"/>
    <w:rsid w:val="00926864"/>
    <w:rsid w:val="00927E23"/>
    <w:rsid w:val="00931EEF"/>
    <w:rsid w:val="0093234F"/>
    <w:rsid w:val="00933046"/>
    <w:rsid w:val="009337BB"/>
    <w:rsid w:val="00934340"/>
    <w:rsid w:val="0093483A"/>
    <w:rsid w:val="009360EC"/>
    <w:rsid w:val="00936504"/>
    <w:rsid w:val="00936605"/>
    <w:rsid w:val="00936ABE"/>
    <w:rsid w:val="0093736F"/>
    <w:rsid w:val="009404CE"/>
    <w:rsid w:val="00940D79"/>
    <w:rsid w:val="0094159B"/>
    <w:rsid w:val="00942EE3"/>
    <w:rsid w:val="009430F9"/>
    <w:rsid w:val="0094329E"/>
    <w:rsid w:val="00943534"/>
    <w:rsid w:val="00943560"/>
    <w:rsid w:val="009436F7"/>
    <w:rsid w:val="0094475B"/>
    <w:rsid w:val="00946B33"/>
    <w:rsid w:val="00950282"/>
    <w:rsid w:val="0095138C"/>
    <w:rsid w:val="00952912"/>
    <w:rsid w:val="00952D03"/>
    <w:rsid w:val="00954139"/>
    <w:rsid w:val="00955300"/>
    <w:rsid w:val="0095721F"/>
    <w:rsid w:val="0096065D"/>
    <w:rsid w:val="00961631"/>
    <w:rsid w:val="00962C36"/>
    <w:rsid w:val="009635BE"/>
    <w:rsid w:val="00963EFD"/>
    <w:rsid w:val="00964166"/>
    <w:rsid w:val="009649AE"/>
    <w:rsid w:val="00964AC6"/>
    <w:rsid w:val="00964CAF"/>
    <w:rsid w:val="00965038"/>
    <w:rsid w:val="009651EC"/>
    <w:rsid w:val="00965AD1"/>
    <w:rsid w:val="009670D9"/>
    <w:rsid w:val="009711B9"/>
    <w:rsid w:val="00973380"/>
    <w:rsid w:val="0097457A"/>
    <w:rsid w:val="00976141"/>
    <w:rsid w:val="00977E92"/>
    <w:rsid w:val="00980005"/>
    <w:rsid w:val="009800C0"/>
    <w:rsid w:val="0098248C"/>
    <w:rsid w:val="00985A9F"/>
    <w:rsid w:val="00985EFE"/>
    <w:rsid w:val="009868B9"/>
    <w:rsid w:val="0098770F"/>
    <w:rsid w:val="00987B62"/>
    <w:rsid w:val="00990140"/>
    <w:rsid w:val="009902A4"/>
    <w:rsid w:val="009906E5"/>
    <w:rsid w:val="009908F9"/>
    <w:rsid w:val="009909BF"/>
    <w:rsid w:val="00990AB8"/>
    <w:rsid w:val="00990CE2"/>
    <w:rsid w:val="00990FAE"/>
    <w:rsid w:val="009917ED"/>
    <w:rsid w:val="00991E9F"/>
    <w:rsid w:val="00992555"/>
    <w:rsid w:val="00992739"/>
    <w:rsid w:val="00992FFA"/>
    <w:rsid w:val="0099384A"/>
    <w:rsid w:val="0099458E"/>
    <w:rsid w:val="0099529E"/>
    <w:rsid w:val="00996753"/>
    <w:rsid w:val="00996CCE"/>
    <w:rsid w:val="00997318"/>
    <w:rsid w:val="009974CE"/>
    <w:rsid w:val="009A1D20"/>
    <w:rsid w:val="009A3D33"/>
    <w:rsid w:val="009A3E8E"/>
    <w:rsid w:val="009A4592"/>
    <w:rsid w:val="009A4A5D"/>
    <w:rsid w:val="009A580B"/>
    <w:rsid w:val="009A6436"/>
    <w:rsid w:val="009A66FA"/>
    <w:rsid w:val="009A67FC"/>
    <w:rsid w:val="009A6B00"/>
    <w:rsid w:val="009A6DB6"/>
    <w:rsid w:val="009A6EB9"/>
    <w:rsid w:val="009B14A5"/>
    <w:rsid w:val="009B1819"/>
    <w:rsid w:val="009B286D"/>
    <w:rsid w:val="009B2E00"/>
    <w:rsid w:val="009B4CA0"/>
    <w:rsid w:val="009B5063"/>
    <w:rsid w:val="009B6578"/>
    <w:rsid w:val="009B67DC"/>
    <w:rsid w:val="009B7547"/>
    <w:rsid w:val="009C0029"/>
    <w:rsid w:val="009C03B1"/>
    <w:rsid w:val="009C041F"/>
    <w:rsid w:val="009C101C"/>
    <w:rsid w:val="009C13CD"/>
    <w:rsid w:val="009C2E5F"/>
    <w:rsid w:val="009C4D02"/>
    <w:rsid w:val="009D199D"/>
    <w:rsid w:val="009D1E69"/>
    <w:rsid w:val="009D28A8"/>
    <w:rsid w:val="009D43E3"/>
    <w:rsid w:val="009D43F7"/>
    <w:rsid w:val="009D4D7D"/>
    <w:rsid w:val="009D52BD"/>
    <w:rsid w:val="009D5692"/>
    <w:rsid w:val="009E1789"/>
    <w:rsid w:val="009E2E1F"/>
    <w:rsid w:val="009E33E7"/>
    <w:rsid w:val="009E488E"/>
    <w:rsid w:val="009E75B3"/>
    <w:rsid w:val="009E7C40"/>
    <w:rsid w:val="009F3592"/>
    <w:rsid w:val="009F4000"/>
    <w:rsid w:val="009F4A24"/>
    <w:rsid w:val="009F5CF7"/>
    <w:rsid w:val="009F664C"/>
    <w:rsid w:val="009F6C50"/>
    <w:rsid w:val="009F7885"/>
    <w:rsid w:val="009F7DD5"/>
    <w:rsid w:val="00A0092D"/>
    <w:rsid w:val="00A00A08"/>
    <w:rsid w:val="00A0143A"/>
    <w:rsid w:val="00A0173E"/>
    <w:rsid w:val="00A032CC"/>
    <w:rsid w:val="00A03C2D"/>
    <w:rsid w:val="00A0554B"/>
    <w:rsid w:val="00A07DC9"/>
    <w:rsid w:val="00A1212A"/>
    <w:rsid w:val="00A124FC"/>
    <w:rsid w:val="00A13546"/>
    <w:rsid w:val="00A14DB6"/>
    <w:rsid w:val="00A15880"/>
    <w:rsid w:val="00A168E6"/>
    <w:rsid w:val="00A16C11"/>
    <w:rsid w:val="00A20067"/>
    <w:rsid w:val="00A22434"/>
    <w:rsid w:val="00A22711"/>
    <w:rsid w:val="00A22A23"/>
    <w:rsid w:val="00A22C24"/>
    <w:rsid w:val="00A22F28"/>
    <w:rsid w:val="00A23556"/>
    <w:rsid w:val="00A23BB5"/>
    <w:rsid w:val="00A257EC"/>
    <w:rsid w:val="00A258DA"/>
    <w:rsid w:val="00A269DD"/>
    <w:rsid w:val="00A2746F"/>
    <w:rsid w:val="00A2796A"/>
    <w:rsid w:val="00A27BD1"/>
    <w:rsid w:val="00A30C2F"/>
    <w:rsid w:val="00A3102C"/>
    <w:rsid w:val="00A31F0E"/>
    <w:rsid w:val="00A33435"/>
    <w:rsid w:val="00A33B55"/>
    <w:rsid w:val="00A34716"/>
    <w:rsid w:val="00A35B1E"/>
    <w:rsid w:val="00A35B65"/>
    <w:rsid w:val="00A35BA9"/>
    <w:rsid w:val="00A37F03"/>
    <w:rsid w:val="00A37FC9"/>
    <w:rsid w:val="00A41447"/>
    <w:rsid w:val="00A4182F"/>
    <w:rsid w:val="00A4413F"/>
    <w:rsid w:val="00A46319"/>
    <w:rsid w:val="00A510A9"/>
    <w:rsid w:val="00A51597"/>
    <w:rsid w:val="00A54D02"/>
    <w:rsid w:val="00A55276"/>
    <w:rsid w:val="00A6019A"/>
    <w:rsid w:val="00A6191C"/>
    <w:rsid w:val="00A64A10"/>
    <w:rsid w:val="00A6621D"/>
    <w:rsid w:val="00A664C4"/>
    <w:rsid w:val="00A665C5"/>
    <w:rsid w:val="00A72EB5"/>
    <w:rsid w:val="00A7359E"/>
    <w:rsid w:val="00A74CC3"/>
    <w:rsid w:val="00A75220"/>
    <w:rsid w:val="00A755E0"/>
    <w:rsid w:val="00A76426"/>
    <w:rsid w:val="00A76A11"/>
    <w:rsid w:val="00A7769C"/>
    <w:rsid w:val="00A77843"/>
    <w:rsid w:val="00A77C42"/>
    <w:rsid w:val="00A77E0D"/>
    <w:rsid w:val="00A8215D"/>
    <w:rsid w:val="00A82395"/>
    <w:rsid w:val="00A82DAD"/>
    <w:rsid w:val="00A83D05"/>
    <w:rsid w:val="00A846E0"/>
    <w:rsid w:val="00A84786"/>
    <w:rsid w:val="00A8543C"/>
    <w:rsid w:val="00A856EA"/>
    <w:rsid w:val="00A86277"/>
    <w:rsid w:val="00A90614"/>
    <w:rsid w:val="00A9225C"/>
    <w:rsid w:val="00A92497"/>
    <w:rsid w:val="00A942B0"/>
    <w:rsid w:val="00A9504C"/>
    <w:rsid w:val="00A9727F"/>
    <w:rsid w:val="00A97A89"/>
    <w:rsid w:val="00AA02D6"/>
    <w:rsid w:val="00AA03E0"/>
    <w:rsid w:val="00AA09A1"/>
    <w:rsid w:val="00AA182D"/>
    <w:rsid w:val="00AA21FF"/>
    <w:rsid w:val="00AA3727"/>
    <w:rsid w:val="00AA6548"/>
    <w:rsid w:val="00AA6F22"/>
    <w:rsid w:val="00AB0C20"/>
    <w:rsid w:val="00AB1692"/>
    <w:rsid w:val="00AB190B"/>
    <w:rsid w:val="00AB30CA"/>
    <w:rsid w:val="00AB3FAA"/>
    <w:rsid w:val="00AB4058"/>
    <w:rsid w:val="00AB4FCB"/>
    <w:rsid w:val="00AB63C6"/>
    <w:rsid w:val="00AB6E0F"/>
    <w:rsid w:val="00AB6EAA"/>
    <w:rsid w:val="00AB7038"/>
    <w:rsid w:val="00AC0B8E"/>
    <w:rsid w:val="00AC190E"/>
    <w:rsid w:val="00AC1B56"/>
    <w:rsid w:val="00AC4B96"/>
    <w:rsid w:val="00AC5151"/>
    <w:rsid w:val="00AC51E1"/>
    <w:rsid w:val="00AC646A"/>
    <w:rsid w:val="00AC676E"/>
    <w:rsid w:val="00AC6A21"/>
    <w:rsid w:val="00AC7413"/>
    <w:rsid w:val="00AD0B68"/>
    <w:rsid w:val="00AD16E6"/>
    <w:rsid w:val="00AD1F38"/>
    <w:rsid w:val="00AD252A"/>
    <w:rsid w:val="00AD3138"/>
    <w:rsid w:val="00AD3812"/>
    <w:rsid w:val="00AD41C5"/>
    <w:rsid w:val="00AD5996"/>
    <w:rsid w:val="00AD6F06"/>
    <w:rsid w:val="00AD7701"/>
    <w:rsid w:val="00AD7CF9"/>
    <w:rsid w:val="00AE18CC"/>
    <w:rsid w:val="00AE26E8"/>
    <w:rsid w:val="00AE7601"/>
    <w:rsid w:val="00AE767F"/>
    <w:rsid w:val="00AF08BD"/>
    <w:rsid w:val="00AF0BD1"/>
    <w:rsid w:val="00AF1C86"/>
    <w:rsid w:val="00AF303F"/>
    <w:rsid w:val="00AF4309"/>
    <w:rsid w:val="00AF5428"/>
    <w:rsid w:val="00AF5EB6"/>
    <w:rsid w:val="00AF6F02"/>
    <w:rsid w:val="00AF7639"/>
    <w:rsid w:val="00AF788B"/>
    <w:rsid w:val="00B003FA"/>
    <w:rsid w:val="00B00747"/>
    <w:rsid w:val="00B00AD8"/>
    <w:rsid w:val="00B014B5"/>
    <w:rsid w:val="00B01DF5"/>
    <w:rsid w:val="00B033A4"/>
    <w:rsid w:val="00B03854"/>
    <w:rsid w:val="00B03D0B"/>
    <w:rsid w:val="00B03EBC"/>
    <w:rsid w:val="00B05A5D"/>
    <w:rsid w:val="00B0670A"/>
    <w:rsid w:val="00B0710F"/>
    <w:rsid w:val="00B07CAC"/>
    <w:rsid w:val="00B11D9A"/>
    <w:rsid w:val="00B11F50"/>
    <w:rsid w:val="00B127C3"/>
    <w:rsid w:val="00B12AA2"/>
    <w:rsid w:val="00B1360A"/>
    <w:rsid w:val="00B14020"/>
    <w:rsid w:val="00B14D77"/>
    <w:rsid w:val="00B1660A"/>
    <w:rsid w:val="00B17230"/>
    <w:rsid w:val="00B172DC"/>
    <w:rsid w:val="00B2071A"/>
    <w:rsid w:val="00B20913"/>
    <w:rsid w:val="00B21C01"/>
    <w:rsid w:val="00B2212E"/>
    <w:rsid w:val="00B22A31"/>
    <w:rsid w:val="00B23820"/>
    <w:rsid w:val="00B2583D"/>
    <w:rsid w:val="00B25B0B"/>
    <w:rsid w:val="00B25B53"/>
    <w:rsid w:val="00B26116"/>
    <w:rsid w:val="00B32F3D"/>
    <w:rsid w:val="00B32F5D"/>
    <w:rsid w:val="00B36CC6"/>
    <w:rsid w:val="00B40AE7"/>
    <w:rsid w:val="00B42C90"/>
    <w:rsid w:val="00B42F8E"/>
    <w:rsid w:val="00B479AD"/>
    <w:rsid w:val="00B47A2F"/>
    <w:rsid w:val="00B5454D"/>
    <w:rsid w:val="00B5528E"/>
    <w:rsid w:val="00B554EE"/>
    <w:rsid w:val="00B600D5"/>
    <w:rsid w:val="00B609F2"/>
    <w:rsid w:val="00B61062"/>
    <w:rsid w:val="00B615A7"/>
    <w:rsid w:val="00B61B91"/>
    <w:rsid w:val="00B6203F"/>
    <w:rsid w:val="00B62509"/>
    <w:rsid w:val="00B64CC9"/>
    <w:rsid w:val="00B66B85"/>
    <w:rsid w:val="00B66DB0"/>
    <w:rsid w:val="00B71A14"/>
    <w:rsid w:val="00B73008"/>
    <w:rsid w:val="00B73452"/>
    <w:rsid w:val="00B73D83"/>
    <w:rsid w:val="00B74A5A"/>
    <w:rsid w:val="00B77868"/>
    <w:rsid w:val="00B77BA2"/>
    <w:rsid w:val="00B77DFE"/>
    <w:rsid w:val="00B80CDD"/>
    <w:rsid w:val="00B81679"/>
    <w:rsid w:val="00B81688"/>
    <w:rsid w:val="00B82163"/>
    <w:rsid w:val="00B8484F"/>
    <w:rsid w:val="00B84B4E"/>
    <w:rsid w:val="00B852DD"/>
    <w:rsid w:val="00B860FF"/>
    <w:rsid w:val="00B86301"/>
    <w:rsid w:val="00B92185"/>
    <w:rsid w:val="00B92243"/>
    <w:rsid w:val="00B9353D"/>
    <w:rsid w:val="00B935C7"/>
    <w:rsid w:val="00B94956"/>
    <w:rsid w:val="00B94A14"/>
    <w:rsid w:val="00B94F9D"/>
    <w:rsid w:val="00B95D4F"/>
    <w:rsid w:val="00B95E53"/>
    <w:rsid w:val="00B97698"/>
    <w:rsid w:val="00BA008C"/>
    <w:rsid w:val="00BA0D3A"/>
    <w:rsid w:val="00BA1A01"/>
    <w:rsid w:val="00BA2764"/>
    <w:rsid w:val="00BA2BD2"/>
    <w:rsid w:val="00BA3EDB"/>
    <w:rsid w:val="00BA3F4A"/>
    <w:rsid w:val="00BA453C"/>
    <w:rsid w:val="00BA5721"/>
    <w:rsid w:val="00BA7C05"/>
    <w:rsid w:val="00BB008E"/>
    <w:rsid w:val="00BB0CCE"/>
    <w:rsid w:val="00BB134E"/>
    <w:rsid w:val="00BB26D0"/>
    <w:rsid w:val="00BB5351"/>
    <w:rsid w:val="00BB70EC"/>
    <w:rsid w:val="00BC0592"/>
    <w:rsid w:val="00BC1D22"/>
    <w:rsid w:val="00BC3BE8"/>
    <w:rsid w:val="00BC42DB"/>
    <w:rsid w:val="00BC5008"/>
    <w:rsid w:val="00BC513A"/>
    <w:rsid w:val="00BC7F5C"/>
    <w:rsid w:val="00BD0E3B"/>
    <w:rsid w:val="00BD2F59"/>
    <w:rsid w:val="00BD41A6"/>
    <w:rsid w:val="00BD4DBC"/>
    <w:rsid w:val="00BD5129"/>
    <w:rsid w:val="00BD5C0F"/>
    <w:rsid w:val="00BD6838"/>
    <w:rsid w:val="00BD6DDA"/>
    <w:rsid w:val="00BD7D9B"/>
    <w:rsid w:val="00BE072E"/>
    <w:rsid w:val="00BE13F7"/>
    <w:rsid w:val="00BE1F63"/>
    <w:rsid w:val="00BE3155"/>
    <w:rsid w:val="00BE3D51"/>
    <w:rsid w:val="00BE3FEC"/>
    <w:rsid w:val="00BE4CEA"/>
    <w:rsid w:val="00BE760B"/>
    <w:rsid w:val="00BF1435"/>
    <w:rsid w:val="00BF4882"/>
    <w:rsid w:val="00BF5906"/>
    <w:rsid w:val="00BF7EF5"/>
    <w:rsid w:val="00C000C7"/>
    <w:rsid w:val="00C00467"/>
    <w:rsid w:val="00C00B94"/>
    <w:rsid w:val="00C02DAE"/>
    <w:rsid w:val="00C03D9A"/>
    <w:rsid w:val="00C05503"/>
    <w:rsid w:val="00C05864"/>
    <w:rsid w:val="00C063C8"/>
    <w:rsid w:val="00C06A40"/>
    <w:rsid w:val="00C07B17"/>
    <w:rsid w:val="00C100F6"/>
    <w:rsid w:val="00C1063B"/>
    <w:rsid w:val="00C10C88"/>
    <w:rsid w:val="00C11163"/>
    <w:rsid w:val="00C119C8"/>
    <w:rsid w:val="00C11D6D"/>
    <w:rsid w:val="00C121D1"/>
    <w:rsid w:val="00C1232F"/>
    <w:rsid w:val="00C13081"/>
    <w:rsid w:val="00C14202"/>
    <w:rsid w:val="00C152F1"/>
    <w:rsid w:val="00C152F3"/>
    <w:rsid w:val="00C15DD6"/>
    <w:rsid w:val="00C162CA"/>
    <w:rsid w:val="00C16894"/>
    <w:rsid w:val="00C16EDC"/>
    <w:rsid w:val="00C21C5E"/>
    <w:rsid w:val="00C22043"/>
    <w:rsid w:val="00C23E23"/>
    <w:rsid w:val="00C25894"/>
    <w:rsid w:val="00C26A20"/>
    <w:rsid w:val="00C272F5"/>
    <w:rsid w:val="00C273CE"/>
    <w:rsid w:val="00C3026A"/>
    <w:rsid w:val="00C30785"/>
    <w:rsid w:val="00C31911"/>
    <w:rsid w:val="00C31F7B"/>
    <w:rsid w:val="00C32196"/>
    <w:rsid w:val="00C32D80"/>
    <w:rsid w:val="00C32E72"/>
    <w:rsid w:val="00C33EA6"/>
    <w:rsid w:val="00C35153"/>
    <w:rsid w:val="00C357B0"/>
    <w:rsid w:val="00C3589D"/>
    <w:rsid w:val="00C36762"/>
    <w:rsid w:val="00C374F1"/>
    <w:rsid w:val="00C433E4"/>
    <w:rsid w:val="00C441ED"/>
    <w:rsid w:val="00C444F8"/>
    <w:rsid w:val="00C445F6"/>
    <w:rsid w:val="00C447F5"/>
    <w:rsid w:val="00C45228"/>
    <w:rsid w:val="00C47845"/>
    <w:rsid w:val="00C5184A"/>
    <w:rsid w:val="00C52706"/>
    <w:rsid w:val="00C530B3"/>
    <w:rsid w:val="00C5476E"/>
    <w:rsid w:val="00C55C98"/>
    <w:rsid w:val="00C565F2"/>
    <w:rsid w:val="00C566C6"/>
    <w:rsid w:val="00C56730"/>
    <w:rsid w:val="00C5699F"/>
    <w:rsid w:val="00C60128"/>
    <w:rsid w:val="00C605E4"/>
    <w:rsid w:val="00C60C0F"/>
    <w:rsid w:val="00C6231F"/>
    <w:rsid w:val="00C63335"/>
    <w:rsid w:val="00C64347"/>
    <w:rsid w:val="00C677E5"/>
    <w:rsid w:val="00C678A3"/>
    <w:rsid w:val="00C70068"/>
    <w:rsid w:val="00C7103D"/>
    <w:rsid w:val="00C71A47"/>
    <w:rsid w:val="00C71BE8"/>
    <w:rsid w:val="00C71D27"/>
    <w:rsid w:val="00C7334A"/>
    <w:rsid w:val="00C734FA"/>
    <w:rsid w:val="00C75242"/>
    <w:rsid w:val="00C75A0B"/>
    <w:rsid w:val="00C8151A"/>
    <w:rsid w:val="00C81653"/>
    <w:rsid w:val="00C82FA2"/>
    <w:rsid w:val="00C83DAE"/>
    <w:rsid w:val="00C84190"/>
    <w:rsid w:val="00C866B6"/>
    <w:rsid w:val="00C87C88"/>
    <w:rsid w:val="00C90C16"/>
    <w:rsid w:val="00C91E47"/>
    <w:rsid w:val="00C93A49"/>
    <w:rsid w:val="00C93D18"/>
    <w:rsid w:val="00C968E1"/>
    <w:rsid w:val="00C96A98"/>
    <w:rsid w:val="00CA069D"/>
    <w:rsid w:val="00CA5079"/>
    <w:rsid w:val="00CA5285"/>
    <w:rsid w:val="00CA6498"/>
    <w:rsid w:val="00CA774F"/>
    <w:rsid w:val="00CA7BD4"/>
    <w:rsid w:val="00CA7E66"/>
    <w:rsid w:val="00CB01FE"/>
    <w:rsid w:val="00CB2AF5"/>
    <w:rsid w:val="00CB3523"/>
    <w:rsid w:val="00CB4AE8"/>
    <w:rsid w:val="00CB5597"/>
    <w:rsid w:val="00CB57ED"/>
    <w:rsid w:val="00CB5AA3"/>
    <w:rsid w:val="00CB628C"/>
    <w:rsid w:val="00CC1DC4"/>
    <w:rsid w:val="00CC31E5"/>
    <w:rsid w:val="00CC3BE3"/>
    <w:rsid w:val="00CC3EA2"/>
    <w:rsid w:val="00CC6DE1"/>
    <w:rsid w:val="00CD014F"/>
    <w:rsid w:val="00CD09B5"/>
    <w:rsid w:val="00CD1156"/>
    <w:rsid w:val="00CD2020"/>
    <w:rsid w:val="00CD2AEC"/>
    <w:rsid w:val="00CD3018"/>
    <w:rsid w:val="00CD34E7"/>
    <w:rsid w:val="00CD5E27"/>
    <w:rsid w:val="00CD5EC1"/>
    <w:rsid w:val="00CD6B1A"/>
    <w:rsid w:val="00CD6F3F"/>
    <w:rsid w:val="00CD7154"/>
    <w:rsid w:val="00CD7B9E"/>
    <w:rsid w:val="00CD7CC5"/>
    <w:rsid w:val="00CE20A2"/>
    <w:rsid w:val="00CE3389"/>
    <w:rsid w:val="00CE33F8"/>
    <w:rsid w:val="00CE3B27"/>
    <w:rsid w:val="00CE3E43"/>
    <w:rsid w:val="00CE4127"/>
    <w:rsid w:val="00CE4881"/>
    <w:rsid w:val="00CE4C5F"/>
    <w:rsid w:val="00CE4C70"/>
    <w:rsid w:val="00CE571B"/>
    <w:rsid w:val="00CE628E"/>
    <w:rsid w:val="00CE66CF"/>
    <w:rsid w:val="00CF0468"/>
    <w:rsid w:val="00CF23E5"/>
    <w:rsid w:val="00CF2987"/>
    <w:rsid w:val="00CF3D21"/>
    <w:rsid w:val="00CF3FF7"/>
    <w:rsid w:val="00CF4644"/>
    <w:rsid w:val="00CF4AD8"/>
    <w:rsid w:val="00CF4EA4"/>
    <w:rsid w:val="00CF4F00"/>
    <w:rsid w:val="00CF542F"/>
    <w:rsid w:val="00CF666D"/>
    <w:rsid w:val="00CF6E77"/>
    <w:rsid w:val="00D03C63"/>
    <w:rsid w:val="00D04EAF"/>
    <w:rsid w:val="00D05492"/>
    <w:rsid w:val="00D056D0"/>
    <w:rsid w:val="00D05751"/>
    <w:rsid w:val="00D07B14"/>
    <w:rsid w:val="00D11C32"/>
    <w:rsid w:val="00D13414"/>
    <w:rsid w:val="00D14D3F"/>
    <w:rsid w:val="00D15750"/>
    <w:rsid w:val="00D15BF9"/>
    <w:rsid w:val="00D16039"/>
    <w:rsid w:val="00D16E78"/>
    <w:rsid w:val="00D174E6"/>
    <w:rsid w:val="00D17DAA"/>
    <w:rsid w:val="00D17F16"/>
    <w:rsid w:val="00D20600"/>
    <w:rsid w:val="00D2185F"/>
    <w:rsid w:val="00D22FC1"/>
    <w:rsid w:val="00D2514D"/>
    <w:rsid w:val="00D25C3D"/>
    <w:rsid w:val="00D27A66"/>
    <w:rsid w:val="00D27F79"/>
    <w:rsid w:val="00D32155"/>
    <w:rsid w:val="00D3274A"/>
    <w:rsid w:val="00D33E08"/>
    <w:rsid w:val="00D348FB"/>
    <w:rsid w:val="00D353C7"/>
    <w:rsid w:val="00D355DA"/>
    <w:rsid w:val="00D35D4A"/>
    <w:rsid w:val="00D37ED9"/>
    <w:rsid w:val="00D4142F"/>
    <w:rsid w:val="00D4147C"/>
    <w:rsid w:val="00D4193B"/>
    <w:rsid w:val="00D41B41"/>
    <w:rsid w:val="00D43797"/>
    <w:rsid w:val="00D4445C"/>
    <w:rsid w:val="00D469B9"/>
    <w:rsid w:val="00D46B3A"/>
    <w:rsid w:val="00D5061C"/>
    <w:rsid w:val="00D506BF"/>
    <w:rsid w:val="00D557C7"/>
    <w:rsid w:val="00D57084"/>
    <w:rsid w:val="00D57359"/>
    <w:rsid w:val="00D62FFC"/>
    <w:rsid w:val="00D6375D"/>
    <w:rsid w:val="00D643A4"/>
    <w:rsid w:val="00D6476F"/>
    <w:rsid w:val="00D66145"/>
    <w:rsid w:val="00D6614A"/>
    <w:rsid w:val="00D67361"/>
    <w:rsid w:val="00D674AC"/>
    <w:rsid w:val="00D70EFA"/>
    <w:rsid w:val="00D727BD"/>
    <w:rsid w:val="00D72C92"/>
    <w:rsid w:val="00D74850"/>
    <w:rsid w:val="00D75C3C"/>
    <w:rsid w:val="00D76D5B"/>
    <w:rsid w:val="00D77052"/>
    <w:rsid w:val="00D771F3"/>
    <w:rsid w:val="00D807B3"/>
    <w:rsid w:val="00D80962"/>
    <w:rsid w:val="00D80EFC"/>
    <w:rsid w:val="00D817B8"/>
    <w:rsid w:val="00D81EE4"/>
    <w:rsid w:val="00D84880"/>
    <w:rsid w:val="00D84DA2"/>
    <w:rsid w:val="00D854E4"/>
    <w:rsid w:val="00D859C9"/>
    <w:rsid w:val="00D8675D"/>
    <w:rsid w:val="00D87E2D"/>
    <w:rsid w:val="00D9287A"/>
    <w:rsid w:val="00D92C4D"/>
    <w:rsid w:val="00D931FB"/>
    <w:rsid w:val="00D933D8"/>
    <w:rsid w:val="00D935BE"/>
    <w:rsid w:val="00D94A14"/>
    <w:rsid w:val="00D9538C"/>
    <w:rsid w:val="00D956DF"/>
    <w:rsid w:val="00D9632D"/>
    <w:rsid w:val="00D973FA"/>
    <w:rsid w:val="00DA147E"/>
    <w:rsid w:val="00DA3E3D"/>
    <w:rsid w:val="00DA4679"/>
    <w:rsid w:val="00DA4F7B"/>
    <w:rsid w:val="00DA5226"/>
    <w:rsid w:val="00DA718A"/>
    <w:rsid w:val="00DA78A5"/>
    <w:rsid w:val="00DB0243"/>
    <w:rsid w:val="00DB1922"/>
    <w:rsid w:val="00DB22AE"/>
    <w:rsid w:val="00DB380E"/>
    <w:rsid w:val="00DB55E3"/>
    <w:rsid w:val="00DB58B4"/>
    <w:rsid w:val="00DB6DC3"/>
    <w:rsid w:val="00DC0AD8"/>
    <w:rsid w:val="00DC0B4D"/>
    <w:rsid w:val="00DC2490"/>
    <w:rsid w:val="00DC25D2"/>
    <w:rsid w:val="00DC2788"/>
    <w:rsid w:val="00DC29CB"/>
    <w:rsid w:val="00DC333A"/>
    <w:rsid w:val="00DC361E"/>
    <w:rsid w:val="00DC3BE2"/>
    <w:rsid w:val="00DC476D"/>
    <w:rsid w:val="00DC482C"/>
    <w:rsid w:val="00DC4A43"/>
    <w:rsid w:val="00DC51F1"/>
    <w:rsid w:val="00DC5D21"/>
    <w:rsid w:val="00DC6CA4"/>
    <w:rsid w:val="00DC7E5B"/>
    <w:rsid w:val="00DD0CAF"/>
    <w:rsid w:val="00DD1ED4"/>
    <w:rsid w:val="00DD2097"/>
    <w:rsid w:val="00DD27A6"/>
    <w:rsid w:val="00DD292E"/>
    <w:rsid w:val="00DD3038"/>
    <w:rsid w:val="00DD31CA"/>
    <w:rsid w:val="00DD3F3F"/>
    <w:rsid w:val="00DD550E"/>
    <w:rsid w:val="00DD5FE1"/>
    <w:rsid w:val="00DD6E4F"/>
    <w:rsid w:val="00DD7D9C"/>
    <w:rsid w:val="00DD7F8B"/>
    <w:rsid w:val="00DE1A2B"/>
    <w:rsid w:val="00DE1F66"/>
    <w:rsid w:val="00DE2468"/>
    <w:rsid w:val="00DE3998"/>
    <w:rsid w:val="00DE532A"/>
    <w:rsid w:val="00DE53B9"/>
    <w:rsid w:val="00DE56B9"/>
    <w:rsid w:val="00DE5BE8"/>
    <w:rsid w:val="00DE5ED1"/>
    <w:rsid w:val="00DE65BB"/>
    <w:rsid w:val="00DF1423"/>
    <w:rsid w:val="00DF1864"/>
    <w:rsid w:val="00DF1BB9"/>
    <w:rsid w:val="00DF4E50"/>
    <w:rsid w:val="00DF4E7D"/>
    <w:rsid w:val="00DF5E95"/>
    <w:rsid w:val="00E00BB6"/>
    <w:rsid w:val="00E0131C"/>
    <w:rsid w:val="00E01B75"/>
    <w:rsid w:val="00E02299"/>
    <w:rsid w:val="00E02423"/>
    <w:rsid w:val="00E02D2B"/>
    <w:rsid w:val="00E02ED8"/>
    <w:rsid w:val="00E02F3C"/>
    <w:rsid w:val="00E03AD4"/>
    <w:rsid w:val="00E05419"/>
    <w:rsid w:val="00E06403"/>
    <w:rsid w:val="00E06786"/>
    <w:rsid w:val="00E06D3A"/>
    <w:rsid w:val="00E076F0"/>
    <w:rsid w:val="00E11677"/>
    <w:rsid w:val="00E1290E"/>
    <w:rsid w:val="00E13675"/>
    <w:rsid w:val="00E13932"/>
    <w:rsid w:val="00E13F56"/>
    <w:rsid w:val="00E16861"/>
    <w:rsid w:val="00E1713D"/>
    <w:rsid w:val="00E17B78"/>
    <w:rsid w:val="00E2030A"/>
    <w:rsid w:val="00E20E70"/>
    <w:rsid w:val="00E225B0"/>
    <w:rsid w:val="00E23628"/>
    <w:rsid w:val="00E23C4E"/>
    <w:rsid w:val="00E27230"/>
    <w:rsid w:val="00E27706"/>
    <w:rsid w:val="00E31091"/>
    <w:rsid w:val="00E310A3"/>
    <w:rsid w:val="00E31575"/>
    <w:rsid w:val="00E328B3"/>
    <w:rsid w:val="00E32FBD"/>
    <w:rsid w:val="00E342FB"/>
    <w:rsid w:val="00E3599B"/>
    <w:rsid w:val="00E3643A"/>
    <w:rsid w:val="00E3663A"/>
    <w:rsid w:val="00E36AD5"/>
    <w:rsid w:val="00E3758F"/>
    <w:rsid w:val="00E37993"/>
    <w:rsid w:val="00E37B3D"/>
    <w:rsid w:val="00E407C3"/>
    <w:rsid w:val="00E407CA"/>
    <w:rsid w:val="00E4082E"/>
    <w:rsid w:val="00E4198B"/>
    <w:rsid w:val="00E433BA"/>
    <w:rsid w:val="00E45E7E"/>
    <w:rsid w:val="00E46A5F"/>
    <w:rsid w:val="00E46E77"/>
    <w:rsid w:val="00E472B1"/>
    <w:rsid w:val="00E473E2"/>
    <w:rsid w:val="00E47722"/>
    <w:rsid w:val="00E5011D"/>
    <w:rsid w:val="00E52146"/>
    <w:rsid w:val="00E52455"/>
    <w:rsid w:val="00E5297B"/>
    <w:rsid w:val="00E53C81"/>
    <w:rsid w:val="00E53E37"/>
    <w:rsid w:val="00E53E5A"/>
    <w:rsid w:val="00E54DBE"/>
    <w:rsid w:val="00E55E37"/>
    <w:rsid w:val="00E567C2"/>
    <w:rsid w:val="00E57346"/>
    <w:rsid w:val="00E57646"/>
    <w:rsid w:val="00E57E07"/>
    <w:rsid w:val="00E6021B"/>
    <w:rsid w:val="00E63C94"/>
    <w:rsid w:val="00E64403"/>
    <w:rsid w:val="00E649A8"/>
    <w:rsid w:val="00E64B47"/>
    <w:rsid w:val="00E667A0"/>
    <w:rsid w:val="00E67CAE"/>
    <w:rsid w:val="00E71474"/>
    <w:rsid w:val="00E721F0"/>
    <w:rsid w:val="00E72FD9"/>
    <w:rsid w:val="00E731BA"/>
    <w:rsid w:val="00E758F6"/>
    <w:rsid w:val="00E75A90"/>
    <w:rsid w:val="00E76771"/>
    <w:rsid w:val="00E76946"/>
    <w:rsid w:val="00E76E88"/>
    <w:rsid w:val="00E820DD"/>
    <w:rsid w:val="00E82609"/>
    <w:rsid w:val="00E831CF"/>
    <w:rsid w:val="00E83F06"/>
    <w:rsid w:val="00E86C70"/>
    <w:rsid w:val="00E8780B"/>
    <w:rsid w:val="00E913B3"/>
    <w:rsid w:val="00E92D16"/>
    <w:rsid w:val="00E933FD"/>
    <w:rsid w:val="00E9384C"/>
    <w:rsid w:val="00E93E71"/>
    <w:rsid w:val="00E93FA9"/>
    <w:rsid w:val="00E9412D"/>
    <w:rsid w:val="00E947A7"/>
    <w:rsid w:val="00E97A4D"/>
    <w:rsid w:val="00EA004D"/>
    <w:rsid w:val="00EA0CBC"/>
    <w:rsid w:val="00EA16BB"/>
    <w:rsid w:val="00EA2DD1"/>
    <w:rsid w:val="00EA33C8"/>
    <w:rsid w:val="00EA4537"/>
    <w:rsid w:val="00EA5184"/>
    <w:rsid w:val="00EA5B95"/>
    <w:rsid w:val="00EA63AE"/>
    <w:rsid w:val="00EA6D48"/>
    <w:rsid w:val="00EA7A01"/>
    <w:rsid w:val="00EA7C5D"/>
    <w:rsid w:val="00EB04B5"/>
    <w:rsid w:val="00EB21B7"/>
    <w:rsid w:val="00EB2C01"/>
    <w:rsid w:val="00EB3249"/>
    <w:rsid w:val="00EB355C"/>
    <w:rsid w:val="00EB521C"/>
    <w:rsid w:val="00EB77FE"/>
    <w:rsid w:val="00EC025E"/>
    <w:rsid w:val="00EC1D42"/>
    <w:rsid w:val="00EC2059"/>
    <w:rsid w:val="00EC2EE8"/>
    <w:rsid w:val="00EC4336"/>
    <w:rsid w:val="00EC6A7E"/>
    <w:rsid w:val="00EC7093"/>
    <w:rsid w:val="00EC762C"/>
    <w:rsid w:val="00ED062D"/>
    <w:rsid w:val="00ED2165"/>
    <w:rsid w:val="00ED318D"/>
    <w:rsid w:val="00ED3CED"/>
    <w:rsid w:val="00ED43CF"/>
    <w:rsid w:val="00ED69FA"/>
    <w:rsid w:val="00ED7207"/>
    <w:rsid w:val="00EE03EE"/>
    <w:rsid w:val="00EE1496"/>
    <w:rsid w:val="00EE194E"/>
    <w:rsid w:val="00EE21DA"/>
    <w:rsid w:val="00EE327B"/>
    <w:rsid w:val="00EE3E24"/>
    <w:rsid w:val="00EE4BC1"/>
    <w:rsid w:val="00EE4BE4"/>
    <w:rsid w:val="00EE5B86"/>
    <w:rsid w:val="00EE6A07"/>
    <w:rsid w:val="00EE7FA3"/>
    <w:rsid w:val="00EF0E4E"/>
    <w:rsid w:val="00EF1EC3"/>
    <w:rsid w:val="00EF2850"/>
    <w:rsid w:val="00EF2D6B"/>
    <w:rsid w:val="00EF3193"/>
    <w:rsid w:val="00EF437F"/>
    <w:rsid w:val="00EF718E"/>
    <w:rsid w:val="00EF75AA"/>
    <w:rsid w:val="00F00187"/>
    <w:rsid w:val="00F00750"/>
    <w:rsid w:val="00F0115F"/>
    <w:rsid w:val="00F02A9D"/>
    <w:rsid w:val="00F034EB"/>
    <w:rsid w:val="00F03B5B"/>
    <w:rsid w:val="00F04A3E"/>
    <w:rsid w:val="00F04F6E"/>
    <w:rsid w:val="00F0671F"/>
    <w:rsid w:val="00F06936"/>
    <w:rsid w:val="00F069FB"/>
    <w:rsid w:val="00F06AAB"/>
    <w:rsid w:val="00F076FC"/>
    <w:rsid w:val="00F10610"/>
    <w:rsid w:val="00F1283C"/>
    <w:rsid w:val="00F1383E"/>
    <w:rsid w:val="00F13F74"/>
    <w:rsid w:val="00F144CA"/>
    <w:rsid w:val="00F15451"/>
    <w:rsid w:val="00F154C4"/>
    <w:rsid w:val="00F1621F"/>
    <w:rsid w:val="00F17FBE"/>
    <w:rsid w:val="00F20764"/>
    <w:rsid w:val="00F2252F"/>
    <w:rsid w:val="00F226F8"/>
    <w:rsid w:val="00F22823"/>
    <w:rsid w:val="00F23163"/>
    <w:rsid w:val="00F24616"/>
    <w:rsid w:val="00F246C8"/>
    <w:rsid w:val="00F252B4"/>
    <w:rsid w:val="00F2591A"/>
    <w:rsid w:val="00F25DC2"/>
    <w:rsid w:val="00F26265"/>
    <w:rsid w:val="00F26D21"/>
    <w:rsid w:val="00F26F50"/>
    <w:rsid w:val="00F27BD2"/>
    <w:rsid w:val="00F31025"/>
    <w:rsid w:val="00F3324C"/>
    <w:rsid w:val="00F33394"/>
    <w:rsid w:val="00F33640"/>
    <w:rsid w:val="00F33892"/>
    <w:rsid w:val="00F35EE9"/>
    <w:rsid w:val="00F369D2"/>
    <w:rsid w:val="00F36A81"/>
    <w:rsid w:val="00F36DE9"/>
    <w:rsid w:val="00F43FE3"/>
    <w:rsid w:val="00F46BDB"/>
    <w:rsid w:val="00F470EB"/>
    <w:rsid w:val="00F4737C"/>
    <w:rsid w:val="00F50A7E"/>
    <w:rsid w:val="00F51809"/>
    <w:rsid w:val="00F534B9"/>
    <w:rsid w:val="00F54884"/>
    <w:rsid w:val="00F5569E"/>
    <w:rsid w:val="00F55833"/>
    <w:rsid w:val="00F56489"/>
    <w:rsid w:val="00F57174"/>
    <w:rsid w:val="00F607BB"/>
    <w:rsid w:val="00F60BB4"/>
    <w:rsid w:val="00F60D09"/>
    <w:rsid w:val="00F60E38"/>
    <w:rsid w:val="00F63E25"/>
    <w:rsid w:val="00F65896"/>
    <w:rsid w:val="00F67C1E"/>
    <w:rsid w:val="00F71541"/>
    <w:rsid w:val="00F72DFB"/>
    <w:rsid w:val="00F74745"/>
    <w:rsid w:val="00F75198"/>
    <w:rsid w:val="00F754A7"/>
    <w:rsid w:val="00F76450"/>
    <w:rsid w:val="00F7679E"/>
    <w:rsid w:val="00F76B22"/>
    <w:rsid w:val="00F773A3"/>
    <w:rsid w:val="00F8054C"/>
    <w:rsid w:val="00F8136D"/>
    <w:rsid w:val="00F81939"/>
    <w:rsid w:val="00F82082"/>
    <w:rsid w:val="00F820A1"/>
    <w:rsid w:val="00F8394D"/>
    <w:rsid w:val="00F83CA8"/>
    <w:rsid w:val="00F8454D"/>
    <w:rsid w:val="00F864F4"/>
    <w:rsid w:val="00F868BD"/>
    <w:rsid w:val="00F86C73"/>
    <w:rsid w:val="00F874DC"/>
    <w:rsid w:val="00F90243"/>
    <w:rsid w:val="00F91171"/>
    <w:rsid w:val="00F91749"/>
    <w:rsid w:val="00F91A26"/>
    <w:rsid w:val="00F91E3F"/>
    <w:rsid w:val="00F937FE"/>
    <w:rsid w:val="00F94E6E"/>
    <w:rsid w:val="00F954F0"/>
    <w:rsid w:val="00F95E58"/>
    <w:rsid w:val="00F96902"/>
    <w:rsid w:val="00FA32BD"/>
    <w:rsid w:val="00FA49FC"/>
    <w:rsid w:val="00FA4C63"/>
    <w:rsid w:val="00FA5CFF"/>
    <w:rsid w:val="00FA6FD7"/>
    <w:rsid w:val="00FB2EAE"/>
    <w:rsid w:val="00FB3812"/>
    <w:rsid w:val="00FB40C1"/>
    <w:rsid w:val="00FB4C57"/>
    <w:rsid w:val="00FB4DFD"/>
    <w:rsid w:val="00FB4FE5"/>
    <w:rsid w:val="00FB6737"/>
    <w:rsid w:val="00FB6D68"/>
    <w:rsid w:val="00FC0C9C"/>
    <w:rsid w:val="00FC124A"/>
    <w:rsid w:val="00FC1656"/>
    <w:rsid w:val="00FC1FAC"/>
    <w:rsid w:val="00FC2C68"/>
    <w:rsid w:val="00FC2F4D"/>
    <w:rsid w:val="00FC32C9"/>
    <w:rsid w:val="00FC3FB4"/>
    <w:rsid w:val="00FC425B"/>
    <w:rsid w:val="00FC4FD7"/>
    <w:rsid w:val="00FC5142"/>
    <w:rsid w:val="00FC6409"/>
    <w:rsid w:val="00FC6E79"/>
    <w:rsid w:val="00FD0561"/>
    <w:rsid w:val="00FD0677"/>
    <w:rsid w:val="00FD1025"/>
    <w:rsid w:val="00FD235C"/>
    <w:rsid w:val="00FD36BB"/>
    <w:rsid w:val="00FD4406"/>
    <w:rsid w:val="00FD54A4"/>
    <w:rsid w:val="00FD656D"/>
    <w:rsid w:val="00FD6B77"/>
    <w:rsid w:val="00FD7368"/>
    <w:rsid w:val="00FD743A"/>
    <w:rsid w:val="00FE0E75"/>
    <w:rsid w:val="00FE1D3B"/>
    <w:rsid w:val="00FE2A0E"/>
    <w:rsid w:val="00FE32FD"/>
    <w:rsid w:val="00FE49AC"/>
    <w:rsid w:val="00FE5B8B"/>
    <w:rsid w:val="00FE60E5"/>
    <w:rsid w:val="00FF297D"/>
    <w:rsid w:val="00FF4F8A"/>
    <w:rsid w:val="00FF528F"/>
    <w:rsid w:val="00FF5F23"/>
    <w:rsid w:val="00FF62B4"/>
    <w:rsid w:val="00FF7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7DD427EC-E4ED-4F26-9E2D-D89ED389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3F4"/>
    <w:rPr>
      <w:sz w:val="28"/>
      <w:szCs w:val="28"/>
      <w:lang w:eastAsia="ar-SA"/>
    </w:rPr>
  </w:style>
  <w:style w:type="paragraph" w:styleId="1">
    <w:name w:val="heading 1"/>
    <w:basedOn w:val="a"/>
    <w:next w:val="a"/>
    <w:link w:val="10"/>
    <w:qFormat/>
    <w:rsid w:val="00E473E2"/>
    <w:pPr>
      <w:keepNext/>
      <w:spacing w:before="240" w:after="60"/>
      <w:outlineLvl w:val="0"/>
    </w:pPr>
    <w:rPr>
      <w:rFonts w:ascii="Cambria" w:hAnsi="Cambria"/>
      <w:b/>
      <w:bCs/>
      <w:kern w:val="32"/>
      <w:sz w:val="32"/>
      <w:szCs w:val="32"/>
    </w:rPr>
  </w:style>
  <w:style w:type="paragraph" w:styleId="2">
    <w:name w:val="heading 2"/>
    <w:aliases w:val="H2,2,(подраздел),h2"/>
    <w:basedOn w:val="a"/>
    <w:next w:val="a"/>
    <w:link w:val="20"/>
    <w:qFormat/>
    <w:pPr>
      <w:keepNext/>
      <w:tabs>
        <w:tab w:val="num" w:pos="0"/>
      </w:tabs>
      <w:spacing w:before="240" w:after="60"/>
      <w:outlineLvl w:val="1"/>
    </w:pPr>
    <w:rPr>
      <w:rFonts w:ascii="Arial" w:hAnsi="Arial" w:cs="Arial"/>
      <w:b/>
      <w:bCs/>
      <w:i/>
      <w:iCs/>
    </w:rPr>
  </w:style>
  <w:style w:type="paragraph" w:styleId="3">
    <w:name w:val="heading 3"/>
    <w:basedOn w:val="a"/>
    <w:next w:val="a"/>
    <w:link w:val="30"/>
    <w:qFormat/>
    <w:rsid w:val="00D57084"/>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D94A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page number"/>
    <w:basedOn w:val="11"/>
  </w:style>
  <w:style w:type="character" w:customStyle="1" w:styleId="14">
    <w:name w:val="14 пт Знак"/>
    <w:rPr>
      <w:sz w:val="24"/>
      <w:szCs w:val="24"/>
      <w:lang w:val="ru-RU" w:eastAsia="ar-SA" w:bidi="ar-SA"/>
    </w:rPr>
  </w:style>
  <w:style w:type="character" w:styleId="a4">
    <w:name w:val="Hyperlink"/>
    <w:uiPriority w:val="99"/>
    <w:rPr>
      <w:color w:val="000080"/>
      <w:u w:val="single"/>
    </w:rPr>
  </w:style>
  <w:style w:type="character" w:styleId="a5">
    <w:name w:val="Strong"/>
    <w:qFormat/>
    <w:rPr>
      <w:b/>
      <w:bCs/>
    </w:rPr>
  </w:style>
  <w:style w:type="character" w:customStyle="1" w:styleId="a6">
    <w:name w:val="Символ нумерации"/>
  </w:style>
  <w:style w:type="character" w:customStyle="1" w:styleId="google-src-text1">
    <w:name w:val="google-src-text1"/>
    <w:rPr>
      <w:vanish/>
    </w:rPr>
  </w:style>
  <w:style w:type="paragraph" w:customStyle="1" w:styleId="a7">
    <w:name w:val="Заголовок"/>
    <w:basedOn w:val="a"/>
    <w:next w:val="a8"/>
    <w:pPr>
      <w:keepNext/>
      <w:spacing w:before="240" w:after="120"/>
    </w:pPr>
    <w:rPr>
      <w:rFonts w:ascii="Arial" w:eastAsia="Lucida Sans Unicode" w:hAnsi="Arial" w:cs="Tahoma"/>
    </w:rPr>
  </w:style>
  <w:style w:type="paragraph" w:styleId="a8">
    <w:name w:val="Body Text"/>
    <w:basedOn w:val="a"/>
    <w:pPr>
      <w:spacing w:after="120"/>
    </w:pPr>
  </w:style>
  <w:style w:type="paragraph" w:styleId="a9">
    <w:name w:val="Title"/>
    <w:basedOn w:val="a7"/>
    <w:next w:val="aa"/>
    <w:link w:val="ab"/>
    <w:qFormat/>
  </w:style>
  <w:style w:type="paragraph" w:styleId="aa">
    <w:name w:val="Subtitle"/>
    <w:basedOn w:val="a7"/>
    <w:next w:val="a8"/>
    <w:qFormat/>
    <w:pPr>
      <w:jc w:val="center"/>
    </w:pPr>
    <w:rPr>
      <w:i/>
      <w:iCs/>
    </w:rPr>
  </w:style>
  <w:style w:type="paragraph" w:styleId="ac">
    <w:name w:val="List"/>
    <w:basedOn w:val="a8"/>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d">
    <w:name w:val="header"/>
    <w:basedOn w:val="a"/>
    <w:pPr>
      <w:tabs>
        <w:tab w:val="center" w:pos="4677"/>
        <w:tab w:val="right" w:pos="9355"/>
      </w:tabs>
    </w:pPr>
  </w:style>
  <w:style w:type="paragraph" w:styleId="ae">
    <w:name w:val="footer"/>
    <w:basedOn w:val="a"/>
    <w:pPr>
      <w:tabs>
        <w:tab w:val="center" w:pos="4677"/>
        <w:tab w:val="right" w:pos="9355"/>
      </w:tabs>
    </w:pPr>
  </w:style>
  <w:style w:type="paragraph" w:customStyle="1" w:styleId="140">
    <w:name w:val="14 пт"/>
    <w:basedOn w:val="a"/>
    <w:pPr>
      <w:widowControl w:val="0"/>
      <w:autoSpaceDE w:val="0"/>
      <w:ind w:firstLine="709"/>
      <w:jc w:val="both"/>
    </w:pPr>
    <w:rPr>
      <w:sz w:val="24"/>
      <w:szCs w:val="24"/>
    </w:rPr>
  </w:style>
  <w:style w:type="paragraph" w:customStyle="1" w:styleId="af">
    <w:name w:val="Содержимое таблицы"/>
    <w:basedOn w:val="a"/>
    <w:pPr>
      <w:suppressLineNumbers/>
    </w:pPr>
  </w:style>
  <w:style w:type="paragraph" w:customStyle="1" w:styleId="af0">
    <w:name w:val="Заголовок таблицы"/>
    <w:basedOn w:val="af"/>
    <w:pPr>
      <w:jc w:val="center"/>
    </w:pPr>
    <w:rPr>
      <w:b/>
      <w:bCs/>
    </w:rPr>
  </w:style>
  <w:style w:type="paragraph" w:styleId="af1">
    <w:name w:val="Balloon Text"/>
    <w:basedOn w:val="a"/>
    <w:link w:val="af2"/>
    <w:rsid w:val="00E407CA"/>
    <w:rPr>
      <w:rFonts w:ascii="Tahoma" w:hAnsi="Tahoma" w:cs="Tahoma"/>
      <w:sz w:val="16"/>
      <w:szCs w:val="16"/>
    </w:rPr>
  </w:style>
  <w:style w:type="character" w:customStyle="1" w:styleId="af2">
    <w:name w:val="Текст выноски Знак"/>
    <w:link w:val="af1"/>
    <w:rsid w:val="00E407CA"/>
    <w:rPr>
      <w:rFonts w:ascii="Tahoma" w:hAnsi="Tahoma" w:cs="Tahoma"/>
      <w:sz w:val="16"/>
      <w:szCs w:val="16"/>
      <w:lang w:eastAsia="ar-SA"/>
    </w:rPr>
  </w:style>
  <w:style w:type="paragraph" w:styleId="af3">
    <w:name w:val="Body Text Indent"/>
    <w:basedOn w:val="a"/>
    <w:link w:val="af4"/>
    <w:rsid w:val="00E82609"/>
    <w:pPr>
      <w:spacing w:after="120"/>
      <w:ind w:left="283"/>
    </w:pPr>
  </w:style>
  <w:style w:type="character" w:customStyle="1" w:styleId="af4">
    <w:name w:val="Основной текст с отступом Знак"/>
    <w:link w:val="af3"/>
    <w:rsid w:val="00E82609"/>
    <w:rPr>
      <w:sz w:val="28"/>
      <w:szCs w:val="28"/>
      <w:lang w:eastAsia="ar-SA"/>
    </w:rPr>
  </w:style>
  <w:style w:type="character" w:customStyle="1" w:styleId="10">
    <w:name w:val="Заголовок 1 Знак"/>
    <w:link w:val="1"/>
    <w:rsid w:val="00E473E2"/>
    <w:rPr>
      <w:rFonts w:ascii="Cambria" w:eastAsia="Times New Roman" w:hAnsi="Cambria" w:cs="Times New Roman"/>
      <w:b/>
      <w:bCs/>
      <w:kern w:val="32"/>
      <w:sz w:val="32"/>
      <w:szCs w:val="32"/>
      <w:lang w:eastAsia="ar-SA"/>
    </w:rPr>
  </w:style>
  <w:style w:type="paragraph" w:styleId="21">
    <w:name w:val="Body Text 2"/>
    <w:basedOn w:val="a"/>
    <w:link w:val="22"/>
    <w:rsid w:val="00E473E2"/>
    <w:pPr>
      <w:spacing w:after="120" w:line="480" w:lineRule="auto"/>
    </w:pPr>
  </w:style>
  <w:style w:type="character" w:customStyle="1" w:styleId="22">
    <w:name w:val="Основной текст 2 Знак"/>
    <w:link w:val="21"/>
    <w:rsid w:val="00E473E2"/>
    <w:rPr>
      <w:sz w:val="28"/>
      <w:szCs w:val="28"/>
      <w:lang w:eastAsia="ar-SA"/>
    </w:rPr>
  </w:style>
  <w:style w:type="character" w:customStyle="1" w:styleId="30">
    <w:name w:val="Заголовок 3 Знак"/>
    <w:link w:val="3"/>
    <w:semiHidden/>
    <w:rsid w:val="00D57084"/>
    <w:rPr>
      <w:rFonts w:ascii="Cambria" w:eastAsia="Times New Roman" w:hAnsi="Cambria" w:cs="Times New Roman"/>
      <w:b/>
      <w:bCs/>
      <w:sz w:val="26"/>
      <w:szCs w:val="26"/>
      <w:lang w:eastAsia="ar-SA"/>
    </w:rPr>
  </w:style>
  <w:style w:type="table" w:styleId="af5">
    <w:name w:val="Table Grid"/>
    <w:basedOn w:val="a1"/>
    <w:uiPriority w:val="59"/>
    <w:rsid w:val="0083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F35EE9"/>
    <w:pPr>
      <w:spacing w:before="100" w:beforeAutospacing="1" w:after="100" w:afterAutospacing="1"/>
    </w:pPr>
    <w:rPr>
      <w:sz w:val="24"/>
      <w:szCs w:val="24"/>
      <w:lang w:eastAsia="ru-RU"/>
    </w:rPr>
  </w:style>
  <w:style w:type="paragraph" w:customStyle="1" w:styleId="ConsNonformat">
    <w:name w:val="ConsNonformat"/>
    <w:rsid w:val="00F076FC"/>
    <w:pPr>
      <w:widowControl w:val="0"/>
      <w:suppressAutoHyphens/>
      <w:autoSpaceDE w:val="0"/>
    </w:pPr>
    <w:rPr>
      <w:rFonts w:ascii="Courier New" w:eastAsia="Arial" w:hAnsi="Courier New" w:cs="Courier New"/>
      <w:lang w:eastAsia="ar-SA"/>
    </w:rPr>
  </w:style>
  <w:style w:type="paragraph" w:customStyle="1" w:styleId="15">
    <w:name w:val="Обычный1"/>
    <w:rsid w:val="001F32EF"/>
  </w:style>
  <w:style w:type="paragraph" w:styleId="af7">
    <w:name w:val="List Paragraph"/>
    <w:basedOn w:val="a"/>
    <w:uiPriority w:val="34"/>
    <w:qFormat/>
    <w:rsid w:val="00EF718E"/>
    <w:pPr>
      <w:ind w:left="720"/>
      <w:contextualSpacing/>
    </w:pPr>
  </w:style>
  <w:style w:type="paragraph" w:customStyle="1" w:styleId="FR3">
    <w:name w:val="FR3"/>
    <w:rsid w:val="00C32E72"/>
    <w:pPr>
      <w:widowControl w:val="0"/>
      <w:suppressAutoHyphens/>
      <w:spacing w:line="300" w:lineRule="auto"/>
      <w:ind w:left="240"/>
      <w:jc w:val="both"/>
    </w:pPr>
    <w:rPr>
      <w:rFonts w:ascii="Arial" w:eastAsia="Arial" w:hAnsi="Arial"/>
      <w:sz w:val="22"/>
      <w:lang w:eastAsia="ar-SA"/>
    </w:rPr>
  </w:style>
  <w:style w:type="paragraph" w:customStyle="1" w:styleId="210">
    <w:name w:val="Основной текст 21"/>
    <w:basedOn w:val="a"/>
    <w:rsid w:val="00C32E72"/>
    <w:pPr>
      <w:widowControl w:val="0"/>
      <w:spacing w:line="216" w:lineRule="auto"/>
      <w:jc w:val="both"/>
    </w:pPr>
    <w:rPr>
      <w:sz w:val="24"/>
      <w:szCs w:val="20"/>
    </w:rPr>
  </w:style>
  <w:style w:type="paragraph" w:customStyle="1" w:styleId="16">
    <w:name w:val="Текст1"/>
    <w:basedOn w:val="a"/>
    <w:rsid w:val="00C32E72"/>
    <w:rPr>
      <w:rFonts w:ascii="Courier New" w:hAnsi="Courier New"/>
      <w:sz w:val="20"/>
      <w:szCs w:val="20"/>
    </w:rPr>
  </w:style>
  <w:style w:type="paragraph" w:customStyle="1" w:styleId="23">
    <w:name w:val="Обычный2"/>
    <w:rsid w:val="00C32E72"/>
    <w:pPr>
      <w:widowControl w:val="0"/>
      <w:suppressAutoHyphens/>
      <w:spacing w:line="336" w:lineRule="auto"/>
    </w:pPr>
    <w:rPr>
      <w:rFonts w:eastAsia="Arial"/>
      <w:sz w:val="22"/>
      <w:lang w:eastAsia="ar-SA"/>
    </w:rPr>
  </w:style>
  <w:style w:type="paragraph" w:customStyle="1" w:styleId="ConsPlusNormal">
    <w:name w:val="ConsPlusNormal"/>
    <w:rsid w:val="00C32E72"/>
    <w:pPr>
      <w:suppressAutoHyphens/>
      <w:autoSpaceDE w:val="0"/>
      <w:ind w:firstLine="720"/>
    </w:pPr>
    <w:rPr>
      <w:rFonts w:ascii="Arial" w:eastAsia="Arial" w:hAnsi="Arial" w:cs="Arial"/>
      <w:lang w:eastAsia="ar-SA"/>
    </w:rPr>
  </w:style>
  <w:style w:type="paragraph" w:customStyle="1" w:styleId="ConsPlusNonformat">
    <w:name w:val="ConsPlusNonformat"/>
    <w:rsid w:val="00C32E72"/>
    <w:pPr>
      <w:suppressAutoHyphens/>
      <w:autoSpaceDE w:val="0"/>
    </w:pPr>
    <w:rPr>
      <w:rFonts w:ascii="Courier New" w:eastAsia="Arial" w:hAnsi="Courier New" w:cs="Courier New"/>
      <w:lang w:eastAsia="ar-SA"/>
    </w:rPr>
  </w:style>
  <w:style w:type="paragraph" w:customStyle="1" w:styleId="Iauiue">
    <w:name w:val="Iau?iue"/>
    <w:rsid w:val="00854069"/>
    <w:rPr>
      <w:lang w:val="en-US"/>
    </w:rPr>
  </w:style>
  <w:style w:type="paragraph" w:customStyle="1" w:styleId="17">
    <w:name w:val="Стиль1"/>
    <w:basedOn w:val="a"/>
    <w:uiPriority w:val="99"/>
    <w:qFormat/>
    <w:rsid w:val="00537537"/>
  </w:style>
  <w:style w:type="paragraph" w:styleId="24">
    <w:name w:val="Body Text Indent 2"/>
    <w:basedOn w:val="a"/>
    <w:link w:val="25"/>
    <w:rsid w:val="00537537"/>
    <w:pPr>
      <w:spacing w:after="120" w:line="480" w:lineRule="auto"/>
      <w:ind w:left="283"/>
    </w:pPr>
  </w:style>
  <w:style w:type="character" w:customStyle="1" w:styleId="25">
    <w:name w:val="Основной текст с отступом 2 Знак"/>
    <w:basedOn w:val="a0"/>
    <w:link w:val="24"/>
    <w:rsid w:val="00537537"/>
    <w:rPr>
      <w:sz w:val="28"/>
      <w:szCs w:val="28"/>
      <w:lang w:eastAsia="ar-SA"/>
    </w:rPr>
  </w:style>
  <w:style w:type="paragraph" w:customStyle="1" w:styleId="ConsNormal">
    <w:name w:val="ConsNormal"/>
    <w:rsid w:val="00537537"/>
    <w:pPr>
      <w:widowControl w:val="0"/>
      <w:ind w:firstLine="720"/>
    </w:pPr>
    <w:rPr>
      <w:rFonts w:ascii="Arial" w:hAnsi="Arial"/>
      <w:snapToGrid w:val="0"/>
    </w:rPr>
  </w:style>
  <w:style w:type="paragraph" w:customStyle="1" w:styleId="af8">
    <w:name w:val="Таблицы (моноширинный)"/>
    <w:basedOn w:val="a"/>
    <w:next w:val="a"/>
    <w:rsid w:val="00537537"/>
    <w:pPr>
      <w:widowControl w:val="0"/>
      <w:autoSpaceDE w:val="0"/>
      <w:autoSpaceDN w:val="0"/>
      <w:adjustRightInd w:val="0"/>
      <w:jc w:val="both"/>
    </w:pPr>
    <w:rPr>
      <w:rFonts w:ascii="Courier New" w:hAnsi="Courier New" w:cs="Courier New"/>
      <w:sz w:val="20"/>
      <w:szCs w:val="20"/>
      <w:lang w:eastAsia="ru-RU"/>
    </w:rPr>
  </w:style>
  <w:style w:type="paragraph" w:customStyle="1" w:styleId="18">
    <w:name w:val="заголовок 1"/>
    <w:basedOn w:val="a"/>
    <w:next w:val="a"/>
    <w:rsid w:val="00537537"/>
    <w:pPr>
      <w:keepNext/>
      <w:autoSpaceDE w:val="0"/>
      <w:autoSpaceDN w:val="0"/>
      <w:jc w:val="center"/>
    </w:pPr>
    <w:rPr>
      <w:rFonts w:eastAsia="PMingLiU"/>
      <w:b/>
      <w:szCs w:val="24"/>
      <w:lang w:eastAsia="ru-RU"/>
    </w:rPr>
  </w:style>
  <w:style w:type="character" w:customStyle="1" w:styleId="40">
    <w:name w:val="Заголовок 4 Знак"/>
    <w:basedOn w:val="a0"/>
    <w:link w:val="4"/>
    <w:rsid w:val="00D94A14"/>
    <w:rPr>
      <w:rFonts w:asciiTheme="majorHAnsi" w:eastAsiaTheme="majorEastAsia" w:hAnsiTheme="majorHAnsi" w:cstheme="majorBidi"/>
      <w:b/>
      <w:bCs/>
      <w:i/>
      <w:iCs/>
      <w:color w:val="4F81BD" w:themeColor="accent1"/>
      <w:sz w:val="28"/>
      <w:szCs w:val="28"/>
      <w:lang w:eastAsia="ar-SA"/>
    </w:rPr>
  </w:style>
  <w:style w:type="character" w:customStyle="1" w:styleId="cfs1">
    <w:name w:val="cfs1"/>
    <w:basedOn w:val="a0"/>
    <w:rsid w:val="00D94A14"/>
  </w:style>
  <w:style w:type="paragraph" w:customStyle="1" w:styleId="31">
    <w:name w:val="Обычный3"/>
    <w:rsid w:val="008A73AA"/>
    <w:pPr>
      <w:widowControl w:val="0"/>
      <w:suppressAutoHyphens/>
      <w:spacing w:line="336" w:lineRule="auto"/>
    </w:pPr>
    <w:rPr>
      <w:rFonts w:eastAsia="Arial"/>
      <w:sz w:val="22"/>
      <w:lang w:eastAsia="ar-SA"/>
    </w:rPr>
  </w:style>
  <w:style w:type="character" w:customStyle="1" w:styleId="20">
    <w:name w:val="Заголовок 2 Знак"/>
    <w:aliases w:val="H2 Знак,2 Знак,(подраздел) Знак,h2 Знак"/>
    <w:basedOn w:val="a0"/>
    <w:link w:val="2"/>
    <w:rsid w:val="008343B9"/>
    <w:rPr>
      <w:rFonts w:ascii="Arial" w:hAnsi="Arial" w:cs="Arial"/>
      <w:b/>
      <w:bCs/>
      <w:i/>
      <w:iCs/>
      <w:sz w:val="28"/>
      <w:szCs w:val="28"/>
      <w:lang w:eastAsia="ar-SA"/>
    </w:rPr>
  </w:style>
  <w:style w:type="paragraph" w:customStyle="1" w:styleId="211">
    <w:name w:val="Заголовок 21"/>
    <w:basedOn w:val="a"/>
    <w:next w:val="a"/>
    <w:rsid w:val="00FB40C1"/>
    <w:pPr>
      <w:keepNext/>
      <w:widowControl w:val="0"/>
      <w:tabs>
        <w:tab w:val="left" w:pos="0"/>
      </w:tabs>
      <w:spacing w:before="240" w:after="60"/>
      <w:outlineLvl w:val="1"/>
    </w:pPr>
    <w:rPr>
      <w:rFonts w:ascii="Arial" w:eastAsia="Arial" w:hAnsi="Arial" w:cs="Arial"/>
      <w:b/>
      <w:bCs/>
      <w:i/>
      <w:iCs/>
      <w:sz w:val="26"/>
      <w:szCs w:val="26"/>
      <w:lang w:eastAsia="ru-RU" w:bidi="ru-RU"/>
    </w:rPr>
  </w:style>
  <w:style w:type="character" w:customStyle="1" w:styleId="pre">
    <w:name w:val="pre"/>
    <w:rsid w:val="00FB40C1"/>
  </w:style>
  <w:style w:type="paragraph" w:styleId="af9">
    <w:name w:val="footnote text"/>
    <w:basedOn w:val="a"/>
    <w:link w:val="afa"/>
    <w:rsid w:val="00583D16"/>
    <w:rPr>
      <w:sz w:val="20"/>
      <w:szCs w:val="20"/>
    </w:rPr>
  </w:style>
  <w:style w:type="character" w:customStyle="1" w:styleId="afa">
    <w:name w:val="Текст сноски Знак"/>
    <w:basedOn w:val="a0"/>
    <w:link w:val="af9"/>
    <w:rsid w:val="00583D16"/>
    <w:rPr>
      <w:lang w:eastAsia="ar-SA"/>
    </w:rPr>
  </w:style>
  <w:style w:type="table" w:customStyle="1" w:styleId="19">
    <w:name w:val="Сетка таблицы1"/>
    <w:basedOn w:val="a1"/>
    <w:next w:val="af5"/>
    <w:uiPriority w:val="59"/>
    <w:rsid w:val="005A48C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название"/>
    <w:basedOn w:val="a"/>
    <w:rsid w:val="00830352"/>
    <w:pPr>
      <w:widowControl w:val="0"/>
    </w:pPr>
    <w:rPr>
      <w:snapToGrid w:val="0"/>
      <w:sz w:val="24"/>
      <w:szCs w:val="20"/>
      <w:lang w:eastAsia="ru-RU"/>
    </w:rPr>
  </w:style>
  <w:style w:type="character" w:customStyle="1" w:styleId="ab">
    <w:name w:val="Название Знак"/>
    <w:basedOn w:val="a0"/>
    <w:link w:val="a9"/>
    <w:rsid w:val="00830352"/>
    <w:rPr>
      <w:rFonts w:ascii="Arial" w:eastAsia="Lucida Sans Unicode" w:hAnsi="Arial" w:cs="Tahoma"/>
      <w:sz w:val="28"/>
      <w:szCs w:val="28"/>
      <w:lang w:eastAsia="ar-SA"/>
    </w:rPr>
  </w:style>
  <w:style w:type="paragraph" w:customStyle="1" w:styleId="5">
    <w:name w:val="Обычный5"/>
    <w:rsid w:val="00830352"/>
    <w:pPr>
      <w:spacing w:before="100" w:after="100"/>
    </w:pPr>
    <w:rPr>
      <w:snapToGrid w:val="0"/>
      <w:sz w:val="24"/>
    </w:rPr>
  </w:style>
  <w:style w:type="character" w:styleId="afc">
    <w:name w:val="footnote reference"/>
    <w:unhideWhenUsed/>
    <w:rsid w:val="00002516"/>
    <w:rPr>
      <w:vertAlign w:val="superscript"/>
    </w:rPr>
  </w:style>
  <w:style w:type="paragraph" w:customStyle="1" w:styleId="afd">
    <w:name w:val="Знак Знак Знак Знак"/>
    <w:basedOn w:val="a"/>
    <w:rsid w:val="00585D38"/>
    <w:pPr>
      <w:spacing w:before="100" w:beforeAutospacing="1" w:after="100" w:afterAutospacing="1"/>
    </w:pPr>
    <w:rPr>
      <w:rFonts w:ascii="Tahoma" w:hAnsi="Tahoma"/>
      <w:sz w:val="20"/>
      <w:szCs w:val="20"/>
      <w:lang w:val="en-US" w:eastAsia="en-US"/>
    </w:rPr>
  </w:style>
  <w:style w:type="paragraph" w:customStyle="1" w:styleId="-3">
    <w:name w:val="Пункт-3 подзаголовок"/>
    <w:basedOn w:val="a"/>
    <w:rsid w:val="0086591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lang w:eastAsia="ru-RU"/>
    </w:rPr>
  </w:style>
  <w:style w:type="character" w:styleId="afe">
    <w:name w:val="Emphasis"/>
    <w:basedOn w:val="a0"/>
    <w:qFormat/>
    <w:rsid w:val="00086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95316">
      <w:bodyDiv w:val="1"/>
      <w:marLeft w:val="0"/>
      <w:marRight w:val="0"/>
      <w:marTop w:val="0"/>
      <w:marBottom w:val="0"/>
      <w:divBdr>
        <w:top w:val="none" w:sz="0" w:space="0" w:color="auto"/>
        <w:left w:val="none" w:sz="0" w:space="0" w:color="auto"/>
        <w:bottom w:val="none" w:sz="0" w:space="0" w:color="auto"/>
        <w:right w:val="none" w:sz="0" w:space="0" w:color="auto"/>
      </w:divBdr>
    </w:div>
    <w:div w:id="271321821">
      <w:bodyDiv w:val="1"/>
      <w:marLeft w:val="0"/>
      <w:marRight w:val="0"/>
      <w:marTop w:val="0"/>
      <w:marBottom w:val="0"/>
      <w:divBdr>
        <w:top w:val="none" w:sz="0" w:space="0" w:color="auto"/>
        <w:left w:val="none" w:sz="0" w:space="0" w:color="auto"/>
        <w:bottom w:val="none" w:sz="0" w:space="0" w:color="auto"/>
        <w:right w:val="none" w:sz="0" w:space="0" w:color="auto"/>
      </w:divBdr>
    </w:div>
    <w:div w:id="935602207">
      <w:bodyDiv w:val="1"/>
      <w:marLeft w:val="0"/>
      <w:marRight w:val="0"/>
      <w:marTop w:val="0"/>
      <w:marBottom w:val="0"/>
      <w:divBdr>
        <w:top w:val="none" w:sz="0" w:space="0" w:color="auto"/>
        <w:left w:val="none" w:sz="0" w:space="0" w:color="auto"/>
        <w:bottom w:val="none" w:sz="0" w:space="0" w:color="auto"/>
        <w:right w:val="none" w:sz="0" w:space="0" w:color="auto"/>
      </w:divBdr>
    </w:div>
    <w:div w:id="994382201">
      <w:bodyDiv w:val="1"/>
      <w:marLeft w:val="0"/>
      <w:marRight w:val="0"/>
      <w:marTop w:val="0"/>
      <w:marBottom w:val="0"/>
      <w:divBdr>
        <w:top w:val="none" w:sz="0" w:space="0" w:color="auto"/>
        <w:left w:val="none" w:sz="0" w:space="0" w:color="auto"/>
        <w:bottom w:val="none" w:sz="0" w:space="0" w:color="auto"/>
        <w:right w:val="none" w:sz="0" w:space="0" w:color="auto"/>
      </w:divBdr>
    </w:div>
    <w:div w:id="1284775199">
      <w:bodyDiv w:val="1"/>
      <w:marLeft w:val="0"/>
      <w:marRight w:val="0"/>
      <w:marTop w:val="0"/>
      <w:marBottom w:val="0"/>
      <w:divBdr>
        <w:top w:val="none" w:sz="0" w:space="0" w:color="auto"/>
        <w:left w:val="none" w:sz="0" w:space="0" w:color="auto"/>
        <w:bottom w:val="none" w:sz="0" w:space="0" w:color="auto"/>
        <w:right w:val="none" w:sz="0" w:space="0" w:color="auto"/>
      </w:divBdr>
    </w:div>
    <w:div w:id="1393967100">
      <w:bodyDiv w:val="1"/>
      <w:marLeft w:val="0"/>
      <w:marRight w:val="0"/>
      <w:marTop w:val="0"/>
      <w:marBottom w:val="0"/>
      <w:divBdr>
        <w:top w:val="none" w:sz="0" w:space="0" w:color="auto"/>
        <w:left w:val="none" w:sz="0" w:space="0" w:color="auto"/>
        <w:bottom w:val="none" w:sz="0" w:space="0" w:color="auto"/>
        <w:right w:val="none" w:sz="0" w:space="0" w:color="auto"/>
      </w:divBdr>
    </w:div>
    <w:div w:id="1824665399">
      <w:bodyDiv w:val="1"/>
      <w:marLeft w:val="0"/>
      <w:marRight w:val="0"/>
      <w:marTop w:val="0"/>
      <w:marBottom w:val="0"/>
      <w:divBdr>
        <w:top w:val="none" w:sz="0" w:space="0" w:color="auto"/>
        <w:left w:val="none" w:sz="0" w:space="0" w:color="auto"/>
        <w:bottom w:val="none" w:sz="0" w:space="0" w:color="auto"/>
        <w:right w:val="none" w:sz="0" w:space="0" w:color="auto"/>
      </w:divBdr>
    </w:div>
    <w:div w:id="183756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lektrotszbv@mail.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E7DAA-2319-425A-BC0F-89111D04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32</Pages>
  <Words>11260</Words>
  <Characters>64182</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OAO_MAU</Company>
  <LinksUpToDate>false</LinksUpToDate>
  <CharactersWithSpaces>75292</CharactersWithSpaces>
  <SharedDoc>false</SharedDoc>
  <HLinks>
    <vt:vector size="12" baseType="variant">
      <vt:variant>
        <vt:i4>5177463</vt:i4>
      </vt:variant>
      <vt:variant>
        <vt:i4>3</vt:i4>
      </vt:variant>
      <vt:variant>
        <vt:i4>0</vt:i4>
      </vt:variant>
      <vt:variant>
        <vt:i4>5</vt:i4>
      </vt:variant>
      <vt:variant>
        <vt:lpwstr>mailto:commers@airportufa.ru</vt:lpwstr>
      </vt:variant>
      <vt:variant>
        <vt:lpwstr/>
      </vt:variant>
      <vt:variant>
        <vt:i4>5177463</vt:i4>
      </vt:variant>
      <vt:variant>
        <vt:i4>0</vt:i4>
      </vt:variant>
      <vt:variant>
        <vt:i4>0</vt:i4>
      </vt:variant>
      <vt:variant>
        <vt:i4>5</vt:i4>
      </vt:variant>
      <vt:variant>
        <vt:lpwstr>mailto:commers@airportufa.ru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Быль</dc:creator>
  <cp:lastModifiedBy>Главный бухгалтер</cp:lastModifiedBy>
  <cp:revision>15</cp:revision>
  <cp:lastPrinted>2017-06-26T08:26:00Z</cp:lastPrinted>
  <dcterms:created xsi:type="dcterms:W3CDTF">2017-05-29T10:02:00Z</dcterms:created>
  <dcterms:modified xsi:type="dcterms:W3CDTF">2017-06-26T12:47:00Z</dcterms:modified>
</cp:coreProperties>
</file>